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6A00D" w14:textId="09A75520" w:rsidR="004A592B" w:rsidRPr="005E587D" w:rsidRDefault="00143B53" w:rsidP="00F134AD">
      <w:pPr>
        <w:tabs>
          <w:tab w:val="left" w:pos="8265"/>
        </w:tabs>
        <w:autoSpaceDE w:val="0"/>
        <w:autoSpaceDN w:val="0"/>
        <w:adjustRightInd w:val="0"/>
        <w:jc w:val="right"/>
        <w:rPr>
          <w:rFonts w:asciiTheme="minorHAnsi" w:hAnsiTheme="minorHAnsi" w:cstheme="minorHAnsi"/>
          <w:b/>
          <w:bCs/>
          <w:sz w:val="22"/>
          <w:szCs w:val="22"/>
        </w:rPr>
      </w:pPr>
      <w:r w:rsidRPr="005E587D">
        <w:rPr>
          <w:rFonts w:asciiTheme="minorHAnsi" w:hAnsiTheme="minorHAnsi" w:cstheme="minorHAnsi"/>
          <w:i/>
          <w:color w:val="000000"/>
          <w:sz w:val="22"/>
          <w:szCs w:val="22"/>
        </w:rPr>
        <w:tab/>
      </w:r>
      <w:r w:rsidR="004A592B" w:rsidRPr="005E587D">
        <w:rPr>
          <w:rFonts w:asciiTheme="minorHAnsi" w:hAnsiTheme="minorHAnsi" w:cstheme="minorHAnsi"/>
          <w:b/>
          <w:sz w:val="22"/>
          <w:szCs w:val="22"/>
        </w:rPr>
        <w:t xml:space="preserve">Załącznik nr </w:t>
      </w:r>
      <w:r w:rsidR="00671C96" w:rsidRPr="005E587D">
        <w:rPr>
          <w:rFonts w:asciiTheme="minorHAnsi" w:hAnsiTheme="minorHAnsi" w:cstheme="minorHAnsi"/>
          <w:b/>
          <w:sz w:val="22"/>
          <w:szCs w:val="22"/>
        </w:rPr>
        <w:t>4</w:t>
      </w:r>
    </w:p>
    <w:p w14:paraId="1E884E2A" w14:textId="76FAB66E" w:rsidR="00B05E85" w:rsidRPr="005E587D" w:rsidRDefault="18072F6C" w:rsidP="568AB077">
      <w:pPr>
        <w:spacing w:before="240" w:after="240"/>
        <w:jc w:val="center"/>
        <w:rPr>
          <w:rFonts w:asciiTheme="minorHAnsi" w:hAnsiTheme="minorHAnsi" w:cstheme="minorHAnsi"/>
          <w:b/>
          <w:bCs/>
          <w:sz w:val="22"/>
          <w:szCs w:val="22"/>
        </w:rPr>
      </w:pPr>
      <w:r w:rsidRPr="005E587D">
        <w:rPr>
          <w:rFonts w:asciiTheme="minorHAnsi" w:hAnsiTheme="minorHAnsi" w:cstheme="minorHAnsi"/>
          <w:b/>
          <w:bCs/>
          <w:sz w:val="22"/>
          <w:szCs w:val="22"/>
        </w:rPr>
        <w:t xml:space="preserve">UMOWA NR </w:t>
      </w:r>
      <w:r w:rsidR="00671C96" w:rsidRPr="005E587D">
        <w:rPr>
          <w:rFonts w:asciiTheme="minorHAnsi" w:hAnsiTheme="minorHAnsi" w:cstheme="minorHAnsi"/>
          <w:b/>
          <w:bCs/>
          <w:sz w:val="22"/>
          <w:szCs w:val="22"/>
        </w:rPr>
        <w:t>D</w:t>
      </w:r>
      <w:r w:rsidR="00534FDE">
        <w:rPr>
          <w:rFonts w:asciiTheme="minorHAnsi" w:hAnsiTheme="minorHAnsi" w:cstheme="minorHAnsi"/>
          <w:b/>
          <w:bCs/>
          <w:sz w:val="22"/>
          <w:szCs w:val="22"/>
        </w:rPr>
        <w:t>AR</w:t>
      </w:r>
      <w:r w:rsidR="00671C96" w:rsidRPr="005E587D">
        <w:rPr>
          <w:rFonts w:asciiTheme="minorHAnsi" w:hAnsiTheme="minorHAnsi" w:cstheme="minorHAnsi"/>
          <w:b/>
          <w:bCs/>
          <w:sz w:val="22"/>
          <w:szCs w:val="22"/>
        </w:rPr>
        <w:t>/DZP/…………/202</w:t>
      </w:r>
      <w:r w:rsidR="00913972">
        <w:rPr>
          <w:rFonts w:asciiTheme="minorHAnsi" w:hAnsiTheme="minorHAnsi" w:cstheme="minorHAnsi"/>
          <w:b/>
          <w:bCs/>
          <w:sz w:val="22"/>
          <w:szCs w:val="22"/>
        </w:rPr>
        <w:t>6</w:t>
      </w:r>
    </w:p>
    <w:p w14:paraId="6E2B7088" w14:textId="4AB062D0" w:rsidR="0081125E" w:rsidRPr="005E587D" w:rsidRDefault="0081125E" w:rsidP="00D15B8E">
      <w:pPr>
        <w:jc w:val="center"/>
        <w:rPr>
          <w:rFonts w:asciiTheme="minorHAnsi" w:hAnsiTheme="minorHAnsi" w:cstheme="minorHAnsi"/>
          <w:sz w:val="22"/>
          <w:szCs w:val="22"/>
        </w:rPr>
      </w:pPr>
      <w:r w:rsidRPr="005E587D">
        <w:rPr>
          <w:rFonts w:asciiTheme="minorHAnsi" w:hAnsiTheme="minorHAnsi" w:cstheme="minorHAnsi"/>
          <w:sz w:val="22"/>
          <w:szCs w:val="22"/>
        </w:rPr>
        <w:t xml:space="preserve">zawarta w </w:t>
      </w:r>
      <w:r w:rsidR="009932AA" w:rsidRPr="005E587D">
        <w:rPr>
          <w:rFonts w:asciiTheme="minorHAnsi" w:hAnsiTheme="minorHAnsi" w:cstheme="minorHAnsi"/>
          <w:sz w:val="22"/>
          <w:szCs w:val="22"/>
        </w:rPr>
        <w:t>dniu …</w:t>
      </w:r>
      <w:r w:rsidRPr="005E587D">
        <w:rPr>
          <w:rFonts w:asciiTheme="minorHAnsi" w:hAnsiTheme="minorHAnsi" w:cstheme="minorHAnsi"/>
          <w:sz w:val="22"/>
          <w:szCs w:val="22"/>
        </w:rPr>
        <w:t>…………………… r. w Zabrzu pomiędzy</w:t>
      </w:r>
    </w:p>
    <w:p w14:paraId="1388F1FE" w14:textId="77777777" w:rsidR="0081125E" w:rsidRPr="005E587D" w:rsidRDefault="0081125E" w:rsidP="0081125E">
      <w:pPr>
        <w:jc w:val="both"/>
        <w:rPr>
          <w:rFonts w:asciiTheme="minorHAnsi" w:hAnsiTheme="minorHAnsi" w:cstheme="minorHAnsi"/>
          <w:sz w:val="22"/>
          <w:szCs w:val="22"/>
        </w:rPr>
      </w:pPr>
    </w:p>
    <w:p w14:paraId="07B855FF" w14:textId="77777777" w:rsidR="0081125E" w:rsidRPr="005E587D" w:rsidRDefault="0081125E" w:rsidP="0081125E">
      <w:pPr>
        <w:jc w:val="both"/>
        <w:rPr>
          <w:rFonts w:asciiTheme="minorHAnsi" w:hAnsiTheme="minorHAnsi" w:cstheme="minorHAnsi"/>
          <w:b/>
          <w:sz w:val="22"/>
          <w:szCs w:val="22"/>
        </w:rPr>
      </w:pPr>
      <w:r w:rsidRPr="005E587D">
        <w:rPr>
          <w:rFonts w:asciiTheme="minorHAnsi" w:hAnsiTheme="minorHAnsi" w:cstheme="minorHAnsi"/>
          <w:b/>
          <w:sz w:val="22"/>
          <w:szCs w:val="22"/>
        </w:rPr>
        <w:t>Szpitalem Specjalistycznym w Zabrzu Spółką z ograniczoną odpowiedzialnością</w:t>
      </w:r>
    </w:p>
    <w:p w14:paraId="45C7DE5E"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siedziba: 41-800 Zabrze, ul. M. Curie-Skłodowskiej 10</w:t>
      </w:r>
    </w:p>
    <w:p w14:paraId="1FAAA7F9"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 xml:space="preserve">wpisanym do rejestru przedsiębiorców przez Sąd Rejonowy w Gliwicach X Wydział Gospodarczy Krajowego Rejestru Sądowego pod numerem 0000568080 </w:t>
      </w:r>
    </w:p>
    <w:p w14:paraId="70FABD8B" w14:textId="17EFB1B4" w:rsidR="0081125E" w:rsidRPr="005E587D" w:rsidRDefault="54F008F8" w:rsidP="0081125E">
      <w:pPr>
        <w:jc w:val="both"/>
        <w:rPr>
          <w:rFonts w:asciiTheme="minorHAnsi" w:hAnsiTheme="minorHAnsi" w:cstheme="minorHAnsi"/>
          <w:sz w:val="22"/>
          <w:szCs w:val="22"/>
        </w:rPr>
      </w:pPr>
      <w:r w:rsidRPr="005E587D">
        <w:rPr>
          <w:rFonts w:asciiTheme="minorHAnsi" w:hAnsiTheme="minorHAnsi" w:cstheme="minorHAnsi"/>
          <w:sz w:val="22"/>
          <w:szCs w:val="22"/>
        </w:rPr>
        <w:t xml:space="preserve">NIP  648-277-50-49, REGON  272735162,  w. k. z. </w:t>
      </w:r>
      <w:r w:rsidR="00224CC9" w:rsidRPr="005E587D">
        <w:rPr>
          <w:rFonts w:asciiTheme="minorHAnsi" w:hAnsiTheme="minorHAnsi" w:cstheme="minorHAnsi"/>
          <w:sz w:val="22"/>
          <w:szCs w:val="22"/>
        </w:rPr>
        <w:t>6</w:t>
      </w:r>
      <w:r w:rsidR="009B01C8">
        <w:rPr>
          <w:rFonts w:asciiTheme="minorHAnsi" w:hAnsiTheme="minorHAnsi" w:cstheme="minorHAnsi"/>
          <w:sz w:val="22"/>
          <w:szCs w:val="22"/>
        </w:rPr>
        <w:t>3</w:t>
      </w:r>
      <w:r w:rsidR="00224CC9" w:rsidRPr="005E587D">
        <w:rPr>
          <w:rFonts w:asciiTheme="minorHAnsi" w:hAnsiTheme="minorHAnsi" w:cstheme="minorHAnsi"/>
          <w:sz w:val="22"/>
          <w:szCs w:val="22"/>
        </w:rPr>
        <w:t xml:space="preserve"> </w:t>
      </w:r>
      <w:r w:rsidR="009B01C8">
        <w:rPr>
          <w:rFonts w:asciiTheme="minorHAnsi" w:hAnsiTheme="minorHAnsi" w:cstheme="minorHAnsi"/>
          <w:sz w:val="22"/>
          <w:szCs w:val="22"/>
        </w:rPr>
        <w:t>05</w:t>
      </w:r>
      <w:r w:rsidR="00224CC9" w:rsidRPr="005E587D">
        <w:rPr>
          <w:rFonts w:asciiTheme="minorHAnsi" w:hAnsiTheme="minorHAnsi" w:cstheme="minorHAnsi"/>
          <w:sz w:val="22"/>
          <w:szCs w:val="22"/>
        </w:rPr>
        <w:t>9 000,00</w:t>
      </w:r>
      <w:r w:rsidRPr="005E587D">
        <w:rPr>
          <w:rFonts w:asciiTheme="minorHAnsi" w:hAnsiTheme="minorHAnsi" w:cstheme="minorHAnsi"/>
          <w:sz w:val="22"/>
          <w:szCs w:val="22"/>
        </w:rPr>
        <w:t xml:space="preserve">zł. </w:t>
      </w:r>
    </w:p>
    <w:p w14:paraId="5E465F47" w14:textId="77777777"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reprezentowanym przez:</w:t>
      </w:r>
    </w:p>
    <w:p w14:paraId="4CC20248" w14:textId="665308AF" w:rsidR="0081125E" w:rsidRPr="005E587D" w:rsidRDefault="0081125E" w:rsidP="00F134AD">
      <w:pPr>
        <w:tabs>
          <w:tab w:val="left" w:pos="8690"/>
        </w:tabs>
        <w:jc w:val="both"/>
        <w:rPr>
          <w:rFonts w:asciiTheme="minorHAnsi" w:hAnsiTheme="minorHAnsi" w:cstheme="minorHAnsi"/>
          <w:b/>
          <w:bCs/>
          <w:sz w:val="22"/>
          <w:szCs w:val="22"/>
        </w:rPr>
      </w:pPr>
      <w:r w:rsidRPr="005E587D">
        <w:rPr>
          <w:rFonts w:asciiTheme="minorHAnsi" w:hAnsiTheme="minorHAnsi" w:cstheme="minorHAnsi"/>
          <w:b/>
          <w:bCs/>
          <w:sz w:val="22"/>
          <w:szCs w:val="22"/>
        </w:rPr>
        <w:t>Prezesa Zarządu – Krzysztof Żabicki</w:t>
      </w:r>
      <w:r w:rsidR="00F134AD" w:rsidRPr="005E587D">
        <w:rPr>
          <w:rFonts w:asciiTheme="minorHAnsi" w:hAnsiTheme="minorHAnsi" w:cstheme="minorHAnsi"/>
          <w:b/>
          <w:bCs/>
          <w:sz w:val="22"/>
          <w:szCs w:val="22"/>
        </w:rPr>
        <w:tab/>
      </w:r>
    </w:p>
    <w:p w14:paraId="49DE55AE" w14:textId="77777777" w:rsidR="0081125E" w:rsidRPr="005E587D" w:rsidRDefault="0081125E" w:rsidP="0081125E">
      <w:pPr>
        <w:jc w:val="both"/>
        <w:rPr>
          <w:rFonts w:asciiTheme="minorHAnsi" w:hAnsiTheme="minorHAnsi" w:cstheme="minorHAnsi"/>
          <w:b/>
          <w:bCs/>
          <w:sz w:val="22"/>
          <w:szCs w:val="22"/>
        </w:rPr>
      </w:pPr>
      <w:r w:rsidRPr="005E587D">
        <w:rPr>
          <w:rFonts w:asciiTheme="minorHAnsi" w:hAnsiTheme="minorHAnsi" w:cstheme="minorHAnsi"/>
          <w:b/>
          <w:bCs/>
          <w:sz w:val="22"/>
          <w:szCs w:val="22"/>
        </w:rPr>
        <w:t>Zwanym w dalszej treści „Zamawiającym”</w:t>
      </w:r>
    </w:p>
    <w:p w14:paraId="7189BFA9" w14:textId="77777777" w:rsidR="0081125E" w:rsidRPr="005E587D" w:rsidRDefault="0081125E" w:rsidP="0081125E">
      <w:pPr>
        <w:jc w:val="both"/>
        <w:rPr>
          <w:rFonts w:asciiTheme="minorHAnsi" w:hAnsiTheme="minorHAnsi" w:cstheme="minorHAnsi"/>
          <w:b/>
          <w:bCs/>
          <w:sz w:val="22"/>
          <w:szCs w:val="22"/>
        </w:rPr>
      </w:pPr>
      <w:r w:rsidRPr="005E587D">
        <w:rPr>
          <w:rFonts w:asciiTheme="minorHAnsi" w:hAnsiTheme="minorHAnsi" w:cstheme="minorHAnsi"/>
          <w:b/>
          <w:bCs/>
          <w:sz w:val="22"/>
          <w:szCs w:val="22"/>
        </w:rPr>
        <w:t>a</w:t>
      </w:r>
    </w:p>
    <w:p w14:paraId="4C8AB33A" w14:textId="133A6DAE" w:rsidR="0081125E" w:rsidRPr="005E587D" w:rsidRDefault="0081125E" w:rsidP="0081125E">
      <w:pPr>
        <w:jc w:val="both"/>
        <w:rPr>
          <w:rFonts w:asciiTheme="minorHAnsi" w:hAnsiTheme="minorHAnsi" w:cstheme="minorHAnsi"/>
          <w:sz w:val="22"/>
          <w:szCs w:val="22"/>
        </w:rPr>
      </w:pPr>
      <w:r w:rsidRPr="005E587D">
        <w:rPr>
          <w:rFonts w:asciiTheme="minorHAnsi" w:hAnsiTheme="minorHAnsi" w:cstheme="minorHAnsi"/>
          <w:sz w:val="22"/>
          <w:szCs w:val="22"/>
        </w:rPr>
        <w:t>……………………………………………………………………………………………………………………………………………………………………………………………………………………………………………………………………………………………………………………………………………………………………</w:t>
      </w:r>
    </w:p>
    <w:p w14:paraId="000A833A" w14:textId="61FDD196" w:rsidR="0081125E" w:rsidRPr="005E587D" w:rsidRDefault="58E7A8B4" w:rsidP="58E7A8B4">
      <w:pPr>
        <w:jc w:val="both"/>
        <w:rPr>
          <w:rFonts w:asciiTheme="minorHAnsi" w:hAnsiTheme="minorHAnsi" w:cstheme="minorHAnsi"/>
          <w:b/>
          <w:bCs/>
          <w:sz w:val="22"/>
          <w:szCs w:val="22"/>
        </w:rPr>
      </w:pPr>
      <w:r w:rsidRPr="005E587D">
        <w:rPr>
          <w:rFonts w:asciiTheme="minorHAnsi" w:hAnsiTheme="minorHAnsi" w:cstheme="minorHAnsi"/>
          <w:b/>
          <w:bCs/>
          <w:sz w:val="22"/>
          <w:szCs w:val="22"/>
        </w:rPr>
        <w:t>Zwanym w dalszej treści „Wykonawcą”</w:t>
      </w:r>
    </w:p>
    <w:p w14:paraId="2E5902AA" w14:textId="77777777" w:rsidR="0081125E" w:rsidRPr="005E587D" w:rsidRDefault="0081125E" w:rsidP="0081125E">
      <w:pPr>
        <w:jc w:val="both"/>
        <w:rPr>
          <w:rFonts w:asciiTheme="minorHAnsi" w:hAnsiTheme="minorHAnsi" w:cstheme="minorHAnsi"/>
          <w:sz w:val="22"/>
          <w:szCs w:val="22"/>
        </w:rPr>
      </w:pPr>
    </w:p>
    <w:p w14:paraId="27C80F40" w14:textId="77777777" w:rsidR="00B05E85" w:rsidRPr="005E587D" w:rsidRDefault="00BC685B" w:rsidP="00BC685B">
      <w:pPr>
        <w:pStyle w:val="Tekstpodstawowy"/>
        <w:spacing w:before="120"/>
        <w:rPr>
          <w:rFonts w:asciiTheme="minorHAnsi" w:hAnsiTheme="minorHAnsi" w:cstheme="minorHAnsi"/>
          <w:sz w:val="22"/>
          <w:szCs w:val="22"/>
        </w:rPr>
      </w:pPr>
      <w:r w:rsidRPr="005E587D">
        <w:rPr>
          <w:rFonts w:asciiTheme="minorHAnsi" w:hAnsiTheme="minorHAnsi" w:cstheme="minorHAnsi"/>
          <w:sz w:val="22"/>
          <w:szCs w:val="22"/>
        </w:rPr>
        <w:t>zawarto umowę treści następującej:</w:t>
      </w:r>
    </w:p>
    <w:p w14:paraId="40FDC30C" w14:textId="77777777" w:rsidR="00B05E85" w:rsidRPr="005E587D" w:rsidRDefault="5E09414A" w:rsidP="001418F4">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 1</w:t>
      </w:r>
    </w:p>
    <w:p w14:paraId="42291DFF" w14:textId="77777777" w:rsidR="006D1668" w:rsidRPr="00913972" w:rsidRDefault="006D1668" w:rsidP="006D1668">
      <w:pPr>
        <w:spacing w:after="160"/>
        <w:jc w:val="center"/>
        <w:rPr>
          <w:rFonts w:asciiTheme="minorHAnsi" w:hAnsiTheme="minorHAnsi" w:cstheme="minorHAnsi"/>
          <w:b/>
          <w:bCs/>
          <w:sz w:val="22"/>
          <w:szCs w:val="22"/>
        </w:rPr>
      </w:pPr>
      <w:r w:rsidRPr="00913972">
        <w:rPr>
          <w:rFonts w:asciiTheme="minorHAnsi" w:eastAsia="Calibri" w:hAnsiTheme="minorHAnsi" w:cstheme="minorHAnsi"/>
          <w:b/>
          <w:bCs/>
          <w:sz w:val="22"/>
          <w:szCs w:val="22"/>
        </w:rPr>
        <w:t>PRZEDMIOT UMOWY</w:t>
      </w:r>
    </w:p>
    <w:p w14:paraId="1A513838" w14:textId="2B45950A" w:rsidR="00670835" w:rsidRPr="005E587D" w:rsidRDefault="00D4188A" w:rsidP="00EC2EB0">
      <w:pPr>
        <w:pStyle w:val="Bezodstpw"/>
        <w:numPr>
          <w:ilvl w:val="0"/>
          <w:numId w:val="2"/>
        </w:numPr>
        <w:jc w:val="both"/>
        <w:rPr>
          <w:rStyle w:val="Pogrubienie"/>
          <w:rFonts w:cstheme="minorHAnsi"/>
          <w:b w:val="0"/>
          <w:bCs w:val="0"/>
        </w:rPr>
      </w:pPr>
      <w:r w:rsidRPr="005E587D">
        <w:rPr>
          <w:rFonts w:cstheme="minorHAnsi"/>
        </w:rPr>
        <w:t xml:space="preserve">Na zasadach określonych w niniejszej umowie zawartej w rezultacie dokonania przez Zamawiającego wyboru oferty Wykonawcy w postępowaniu prowadzonym w trybie </w:t>
      </w:r>
      <w:r w:rsidR="00D5273F">
        <w:rPr>
          <w:rFonts w:cstheme="minorHAnsi"/>
        </w:rPr>
        <w:t>podstawowym</w:t>
      </w:r>
      <w:r w:rsidR="00670835" w:rsidRPr="005E587D">
        <w:rPr>
          <w:rFonts w:cstheme="minorHAnsi"/>
        </w:rPr>
        <w:t xml:space="preserve"> pod nazwą</w:t>
      </w:r>
      <w:r w:rsidR="00FC307A" w:rsidRPr="005E587D">
        <w:rPr>
          <w:rFonts w:cstheme="minorHAnsi"/>
        </w:rPr>
        <w:t xml:space="preserve"> </w:t>
      </w:r>
      <w:r w:rsidR="002E7991" w:rsidRPr="005E587D">
        <w:rPr>
          <w:rFonts w:cstheme="minorHAnsi"/>
        </w:rPr>
        <w:t>„</w:t>
      </w:r>
      <w:r w:rsidR="00551054" w:rsidRPr="005E587D">
        <w:rPr>
          <w:rFonts w:cstheme="minorHAnsi"/>
          <w:b/>
        </w:rPr>
        <w:t xml:space="preserve">Modernizacja oraz rozbudowa sieci informatycznej w budynku „A” </w:t>
      </w:r>
      <w:r w:rsidR="00006C61" w:rsidRPr="005E587D">
        <w:rPr>
          <w:rFonts w:cstheme="minorHAnsi"/>
          <w:b/>
        </w:rPr>
        <w:t>w Szpitalu</w:t>
      </w:r>
      <w:r w:rsidR="00551054" w:rsidRPr="005E587D">
        <w:rPr>
          <w:rFonts w:cstheme="minorHAnsi"/>
          <w:b/>
        </w:rPr>
        <w:t xml:space="preserve"> Specjalistycznym w Zabrzu Sp. z o. o.</w:t>
      </w:r>
      <w:r w:rsidR="00FC307A" w:rsidRPr="005E587D">
        <w:rPr>
          <w:rFonts w:cstheme="minorHAnsi"/>
          <w:b/>
          <w:bCs/>
        </w:rPr>
        <w:t>”; znak spraw</w:t>
      </w:r>
      <w:r w:rsidR="00153D6D" w:rsidRPr="005E587D">
        <w:rPr>
          <w:rFonts w:cstheme="minorHAnsi"/>
          <w:b/>
          <w:bCs/>
        </w:rPr>
        <w:t>y</w:t>
      </w:r>
      <w:r w:rsidR="00A40E9C" w:rsidRPr="005E587D">
        <w:rPr>
          <w:rFonts w:cstheme="minorHAnsi"/>
          <w:b/>
          <w:bCs/>
        </w:rPr>
        <w:t xml:space="preserve"> </w:t>
      </w:r>
      <w:r w:rsidR="00FC6C85">
        <w:rPr>
          <w:rFonts w:cstheme="minorHAnsi"/>
          <w:b/>
          <w:bCs/>
        </w:rPr>
        <w:t>D</w:t>
      </w:r>
      <w:r w:rsidR="00534FDE">
        <w:rPr>
          <w:rFonts w:cstheme="minorHAnsi"/>
          <w:b/>
          <w:bCs/>
        </w:rPr>
        <w:t>AR</w:t>
      </w:r>
      <w:r w:rsidR="00FC6C85">
        <w:rPr>
          <w:rFonts w:cstheme="minorHAnsi"/>
          <w:b/>
          <w:bCs/>
        </w:rPr>
        <w:t>/</w:t>
      </w:r>
      <w:r w:rsidR="00FC307A" w:rsidRPr="005E587D">
        <w:rPr>
          <w:rFonts w:cstheme="minorHAnsi"/>
          <w:b/>
          <w:bCs/>
        </w:rPr>
        <w:t>DZP/</w:t>
      </w:r>
      <w:r w:rsidR="00223335">
        <w:rPr>
          <w:rFonts w:cstheme="minorHAnsi"/>
          <w:b/>
          <w:bCs/>
        </w:rPr>
        <w:t>02</w:t>
      </w:r>
      <w:r w:rsidR="00FC307A" w:rsidRPr="005E587D">
        <w:rPr>
          <w:rFonts w:cstheme="minorHAnsi"/>
          <w:b/>
          <w:bCs/>
        </w:rPr>
        <w:t>/202</w:t>
      </w:r>
      <w:r w:rsidR="00006C61">
        <w:rPr>
          <w:rFonts w:cstheme="minorHAnsi"/>
          <w:b/>
          <w:bCs/>
        </w:rPr>
        <w:t>6</w:t>
      </w:r>
      <w:r w:rsidR="00FC307A" w:rsidRPr="005E587D">
        <w:rPr>
          <w:rStyle w:val="Pogrubienie"/>
          <w:rFonts w:cstheme="minorHAnsi"/>
          <w:b w:val="0"/>
          <w:bCs w:val="0"/>
          <w:i/>
          <w:iCs/>
        </w:rPr>
        <w:t>,</w:t>
      </w:r>
      <w:r w:rsidRPr="005E587D">
        <w:rPr>
          <w:rStyle w:val="Pogrubienie"/>
          <w:rFonts w:cstheme="minorHAnsi"/>
          <w:b w:val="0"/>
          <w:bCs w:val="0"/>
          <w:i/>
          <w:iCs/>
        </w:rPr>
        <w:t xml:space="preserve">”.   </w:t>
      </w:r>
      <w:r w:rsidRPr="005E587D">
        <w:rPr>
          <w:rFonts w:cstheme="minorHAnsi"/>
        </w:rPr>
        <w:t>Zamawiający zleca, a Wykonawca przyjmuje do wykonania roboty budowlane zgodnie z zakresem opisanym w Specyfikacji Warunków Zamówienia (dalej jako: „SWZ”), zaakceptowanym przez Wykonawcę w ofercie, stanowiącej załącznik nr 1 do niniejszej umowy i dokumentacji technicznej.</w:t>
      </w:r>
    </w:p>
    <w:p w14:paraId="51E3F4D1" w14:textId="4142D00A" w:rsidR="00D4188A" w:rsidRPr="00EC2EB0" w:rsidRDefault="00670835" w:rsidP="00EC2EB0">
      <w:pPr>
        <w:pStyle w:val="Akapitzlist"/>
        <w:numPr>
          <w:ilvl w:val="0"/>
          <w:numId w:val="2"/>
        </w:numPr>
        <w:jc w:val="both"/>
        <w:rPr>
          <w:rFonts w:asciiTheme="minorHAnsi" w:hAnsiTheme="minorHAnsi" w:cstheme="minorHAnsi"/>
          <w:sz w:val="22"/>
          <w:szCs w:val="22"/>
        </w:rPr>
      </w:pPr>
      <w:r w:rsidRPr="005E587D">
        <w:rPr>
          <w:rStyle w:val="Pogrubienie"/>
          <w:rFonts w:asciiTheme="minorHAnsi" w:hAnsiTheme="minorHAnsi" w:cstheme="minorHAnsi"/>
          <w:b w:val="0"/>
          <w:bCs w:val="0"/>
          <w:sz w:val="22"/>
          <w:szCs w:val="22"/>
        </w:rPr>
        <w:t xml:space="preserve"> </w:t>
      </w:r>
      <w:r w:rsidRPr="005E587D">
        <w:rPr>
          <w:rFonts w:asciiTheme="minorHAnsi" w:hAnsiTheme="minorHAnsi" w:cstheme="minorHAnsi"/>
          <w:sz w:val="22"/>
          <w:szCs w:val="22"/>
        </w:rPr>
        <w:t>Całkowity zakres prac będących przedmiotem zamówienia, o którym mowa</w:t>
      </w:r>
      <w:r w:rsidR="00006C61">
        <w:rPr>
          <w:rFonts w:asciiTheme="minorHAnsi" w:hAnsiTheme="minorHAnsi" w:cstheme="minorHAnsi"/>
          <w:sz w:val="22"/>
          <w:szCs w:val="22"/>
        </w:rPr>
        <w:t xml:space="preserve"> </w:t>
      </w:r>
      <w:r w:rsidRPr="00006C61">
        <w:rPr>
          <w:rFonts w:asciiTheme="minorHAnsi" w:hAnsiTheme="minorHAnsi" w:cstheme="minorHAnsi"/>
          <w:sz w:val="22"/>
          <w:szCs w:val="22"/>
        </w:rPr>
        <w:t>w ust. 1, został</w:t>
      </w:r>
      <w:r w:rsidRPr="00006C61">
        <w:rPr>
          <w:rStyle w:val="Pogrubienie"/>
          <w:rFonts w:asciiTheme="minorHAnsi" w:hAnsiTheme="minorHAnsi" w:cstheme="minorHAnsi"/>
          <w:b w:val="0"/>
          <w:bCs w:val="0"/>
          <w:sz w:val="22"/>
          <w:szCs w:val="22"/>
        </w:rPr>
        <w:t xml:space="preserve"> </w:t>
      </w:r>
      <w:r w:rsidR="00FC307A" w:rsidRPr="00006C61">
        <w:rPr>
          <w:rStyle w:val="Pogrubienie"/>
          <w:rFonts w:asciiTheme="minorHAnsi" w:hAnsiTheme="minorHAnsi" w:cstheme="minorHAnsi"/>
          <w:b w:val="0"/>
          <w:bCs w:val="0"/>
          <w:sz w:val="22"/>
          <w:szCs w:val="22"/>
        </w:rPr>
        <w:t>opisany szczegółowo w załącznik</w:t>
      </w:r>
      <w:r w:rsidR="00FC6C85">
        <w:rPr>
          <w:rStyle w:val="Pogrubienie"/>
          <w:rFonts w:asciiTheme="minorHAnsi" w:hAnsiTheme="minorHAnsi" w:cstheme="minorHAnsi"/>
          <w:b w:val="0"/>
          <w:bCs w:val="0"/>
          <w:sz w:val="22"/>
          <w:szCs w:val="22"/>
        </w:rPr>
        <w:t>ach</w:t>
      </w:r>
      <w:r w:rsidR="00FC307A" w:rsidRPr="00006C61">
        <w:rPr>
          <w:rStyle w:val="Pogrubienie"/>
          <w:rFonts w:asciiTheme="minorHAnsi" w:hAnsiTheme="minorHAnsi" w:cstheme="minorHAnsi"/>
          <w:b w:val="0"/>
          <w:bCs w:val="0"/>
          <w:sz w:val="22"/>
          <w:szCs w:val="22"/>
        </w:rPr>
        <w:t xml:space="preserve"> nr</w:t>
      </w:r>
      <w:r w:rsidR="00FC6C85">
        <w:rPr>
          <w:rStyle w:val="Pogrubienie"/>
          <w:rFonts w:asciiTheme="minorHAnsi" w:hAnsiTheme="minorHAnsi" w:cstheme="minorHAnsi"/>
          <w:b w:val="0"/>
          <w:bCs w:val="0"/>
          <w:sz w:val="22"/>
          <w:szCs w:val="22"/>
        </w:rPr>
        <w:t xml:space="preserve"> 3,  3a,  3b,  3c</w:t>
      </w:r>
      <w:r w:rsidR="00FD29CD">
        <w:rPr>
          <w:rStyle w:val="Pogrubienie"/>
          <w:rFonts w:asciiTheme="minorHAnsi" w:hAnsiTheme="minorHAnsi" w:cstheme="minorHAnsi"/>
          <w:b w:val="0"/>
          <w:bCs w:val="0"/>
          <w:sz w:val="22"/>
          <w:szCs w:val="22"/>
        </w:rPr>
        <w:t>, 3d</w:t>
      </w:r>
      <w:r w:rsidR="000237F1" w:rsidRPr="00006C61">
        <w:rPr>
          <w:rStyle w:val="Pogrubienie"/>
          <w:rFonts w:asciiTheme="minorHAnsi" w:hAnsiTheme="minorHAnsi" w:cstheme="minorHAnsi"/>
          <w:b w:val="0"/>
          <w:bCs w:val="0"/>
          <w:sz w:val="22"/>
          <w:szCs w:val="22"/>
        </w:rPr>
        <w:t xml:space="preserve"> do </w:t>
      </w:r>
      <w:r w:rsidR="00223335">
        <w:rPr>
          <w:rStyle w:val="Pogrubienie"/>
          <w:rFonts w:asciiTheme="minorHAnsi" w:hAnsiTheme="minorHAnsi" w:cstheme="minorHAnsi"/>
          <w:b w:val="0"/>
          <w:bCs w:val="0"/>
          <w:sz w:val="22"/>
          <w:szCs w:val="22"/>
        </w:rPr>
        <w:t>SWZ</w:t>
      </w:r>
      <w:r w:rsidR="00C24433" w:rsidRPr="00006C61">
        <w:rPr>
          <w:rStyle w:val="Pogrubienie"/>
          <w:rFonts w:asciiTheme="minorHAnsi" w:hAnsiTheme="minorHAnsi" w:cstheme="minorHAnsi"/>
          <w:b w:val="0"/>
          <w:bCs w:val="0"/>
          <w:sz w:val="22"/>
          <w:szCs w:val="22"/>
        </w:rPr>
        <w:t xml:space="preserve">- </w:t>
      </w:r>
      <w:r w:rsidR="009652C9" w:rsidRPr="00006C61">
        <w:rPr>
          <w:rStyle w:val="Pogrubienie"/>
          <w:rFonts w:asciiTheme="minorHAnsi" w:hAnsiTheme="minorHAnsi" w:cstheme="minorHAnsi"/>
          <w:b w:val="0"/>
          <w:bCs w:val="0"/>
          <w:sz w:val="22"/>
          <w:szCs w:val="22"/>
        </w:rPr>
        <w:t xml:space="preserve">specyfikacja techniczna </w:t>
      </w:r>
      <w:r w:rsidR="00FC307A" w:rsidRPr="00006C61">
        <w:rPr>
          <w:rStyle w:val="Pogrubienie"/>
          <w:rFonts w:asciiTheme="minorHAnsi" w:hAnsiTheme="minorHAnsi" w:cstheme="minorHAnsi"/>
          <w:b w:val="0"/>
          <w:bCs w:val="0"/>
          <w:sz w:val="22"/>
          <w:szCs w:val="22"/>
        </w:rPr>
        <w:t>stanowiący</w:t>
      </w:r>
      <w:r w:rsidR="00CE3E53" w:rsidRPr="00006C61">
        <w:rPr>
          <w:rStyle w:val="Pogrubienie"/>
          <w:rFonts w:asciiTheme="minorHAnsi" w:hAnsiTheme="minorHAnsi" w:cstheme="minorHAnsi"/>
          <w:b w:val="0"/>
          <w:bCs w:val="0"/>
          <w:sz w:val="22"/>
          <w:szCs w:val="22"/>
        </w:rPr>
        <w:t>ch</w:t>
      </w:r>
      <w:r w:rsidR="00FC307A" w:rsidRPr="00006C61">
        <w:rPr>
          <w:rStyle w:val="Pogrubienie"/>
          <w:rFonts w:asciiTheme="minorHAnsi" w:hAnsiTheme="minorHAnsi" w:cstheme="minorHAnsi"/>
          <w:b w:val="0"/>
          <w:bCs w:val="0"/>
          <w:sz w:val="22"/>
          <w:szCs w:val="22"/>
        </w:rPr>
        <w:t xml:space="preserve"> integralną część niniejszej umowy</w:t>
      </w:r>
      <w:r w:rsidR="00223335">
        <w:rPr>
          <w:rStyle w:val="Pogrubienie"/>
          <w:rFonts w:asciiTheme="minorHAnsi" w:hAnsiTheme="minorHAnsi" w:cstheme="minorHAnsi"/>
          <w:b w:val="0"/>
          <w:bCs w:val="0"/>
          <w:sz w:val="22"/>
          <w:szCs w:val="22"/>
        </w:rPr>
        <w:t xml:space="preserve"> (załącznik nr 1 do umowy)</w:t>
      </w:r>
      <w:r w:rsidR="00CE3E53" w:rsidRPr="00006C61">
        <w:rPr>
          <w:rFonts w:asciiTheme="minorHAnsi" w:hAnsiTheme="minorHAnsi" w:cstheme="minorHAnsi"/>
          <w:sz w:val="22"/>
          <w:szCs w:val="22"/>
        </w:rPr>
        <w:t>.</w:t>
      </w:r>
    </w:p>
    <w:p w14:paraId="7DDF3EB1" w14:textId="1E361EE3" w:rsidR="006D1668" w:rsidRPr="00006C61" w:rsidRDefault="006D1668" w:rsidP="009A39F6">
      <w:pPr>
        <w:pStyle w:val="Akapitzlist"/>
        <w:numPr>
          <w:ilvl w:val="0"/>
          <w:numId w:val="2"/>
        </w:numPr>
        <w:jc w:val="both"/>
        <w:rPr>
          <w:rFonts w:asciiTheme="minorHAnsi" w:hAnsiTheme="minorHAnsi" w:cstheme="minorHAnsi"/>
          <w:sz w:val="22"/>
          <w:szCs w:val="22"/>
        </w:rPr>
      </w:pPr>
      <w:r w:rsidRPr="005E587D">
        <w:rPr>
          <w:rFonts w:asciiTheme="minorHAnsi" w:hAnsiTheme="minorHAnsi" w:cstheme="minorHAnsi"/>
          <w:sz w:val="22"/>
          <w:szCs w:val="22"/>
        </w:rPr>
        <w:t xml:space="preserve">Lokalizacja </w:t>
      </w:r>
      <w:r w:rsidR="00670835" w:rsidRPr="005E587D">
        <w:rPr>
          <w:rFonts w:asciiTheme="minorHAnsi" w:hAnsiTheme="minorHAnsi" w:cstheme="minorHAnsi"/>
          <w:sz w:val="22"/>
          <w:szCs w:val="22"/>
        </w:rPr>
        <w:t xml:space="preserve">wykonywanych </w:t>
      </w:r>
      <w:r w:rsidRPr="005E587D">
        <w:rPr>
          <w:rFonts w:asciiTheme="minorHAnsi" w:hAnsiTheme="minorHAnsi" w:cstheme="minorHAnsi"/>
          <w:sz w:val="22"/>
          <w:szCs w:val="22"/>
        </w:rPr>
        <w:t xml:space="preserve">prac: ul. M. Curie-Skłodowskiej 10, 41-800 Zabrze. Prace montażowe i instalacyjne realizowane będą: </w:t>
      </w:r>
      <w:r w:rsidR="00D4188A" w:rsidRPr="005E587D">
        <w:rPr>
          <w:rFonts w:asciiTheme="minorHAnsi" w:hAnsiTheme="minorHAnsi" w:cstheme="minorHAnsi"/>
          <w:sz w:val="22"/>
          <w:szCs w:val="22"/>
        </w:rPr>
        <w:t>w</w:t>
      </w:r>
      <w:r w:rsidRPr="005E587D">
        <w:rPr>
          <w:rFonts w:asciiTheme="minorHAnsi" w:hAnsiTheme="minorHAnsi" w:cstheme="minorHAnsi"/>
          <w:sz w:val="22"/>
          <w:szCs w:val="22"/>
        </w:rPr>
        <w:t xml:space="preserve"> budynkach A, oraz E. Prace montażowe i instalacyjne realizowane będą w dni robocze od poniedziałku do piątku w godzinach </w:t>
      </w:r>
      <w:r w:rsidR="00006C61">
        <w:rPr>
          <w:rFonts w:asciiTheme="minorHAnsi" w:hAnsiTheme="minorHAnsi" w:cstheme="minorHAnsi"/>
          <w:sz w:val="22"/>
          <w:szCs w:val="22"/>
        </w:rPr>
        <w:t>07:00 – 1</w:t>
      </w:r>
      <w:r w:rsidR="00EC2EB0">
        <w:rPr>
          <w:rFonts w:asciiTheme="minorHAnsi" w:hAnsiTheme="minorHAnsi" w:cstheme="minorHAnsi"/>
          <w:sz w:val="22"/>
          <w:szCs w:val="22"/>
        </w:rPr>
        <w:t>5</w:t>
      </w:r>
      <w:r w:rsidR="00006C61">
        <w:rPr>
          <w:rFonts w:asciiTheme="minorHAnsi" w:hAnsiTheme="minorHAnsi" w:cstheme="minorHAnsi"/>
          <w:sz w:val="22"/>
          <w:szCs w:val="22"/>
        </w:rPr>
        <w:t xml:space="preserve">:00. </w:t>
      </w:r>
      <w:r w:rsidRPr="00006C61">
        <w:rPr>
          <w:rFonts w:asciiTheme="minorHAnsi" w:hAnsiTheme="minorHAnsi" w:cstheme="minorHAnsi"/>
          <w:sz w:val="22"/>
          <w:szCs w:val="22"/>
        </w:rPr>
        <w:t xml:space="preserve">Zamawiający dopuszcza możliwość wykonywania prac również w </w:t>
      </w:r>
      <w:r w:rsidR="00E93CAC">
        <w:rPr>
          <w:rFonts w:asciiTheme="minorHAnsi" w:hAnsiTheme="minorHAnsi" w:cstheme="minorHAnsi"/>
          <w:sz w:val="22"/>
          <w:szCs w:val="22"/>
        </w:rPr>
        <w:t xml:space="preserve">innych </w:t>
      </w:r>
      <w:r w:rsidRPr="00006C61">
        <w:rPr>
          <w:rFonts w:asciiTheme="minorHAnsi" w:hAnsiTheme="minorHAnsi" w:cstheme="minorHAnsi"/>
          <w:sz w:val="22"/>
          <w:szCs w:val="22"/>
        </w:rPr>
        <w:t xml:space="preserve">godzinach po wcześniejszym uzgodnieniu z </w:t>
      </w:r>
      <w:r w:rsidR="005A48F6">
        <w:rPr>
          <w:rFonts w:asciiTheme="minorHAnsi" w:hAnsiTheme="minorHAnsi" w:cstheme="minorHAnsi"/>
          <w:sz w:val="22"/>
          <w:szCs w:val="22"/>
        </w:rPr>
        <w:t>Zamawiającym</w:t>
      </w:r>
      <w:r w:rsidRPr="00006C61">
        <w:rPr>
          <w:rFonts w:asciiTheme="minorHAnsi" w:hAnsiTheme="minorHAnsi" w:cstheme="minorHAnsi"/>
          <w:sz w:val="22"/>
          <w:szCs w:val="22"/>
        </w:rPr>
        <w:t xml:space="preserve"> z zastrzeżeniem rotacyjnej dostępności pomieszczeń w celu eliminacji ewentualnych zakłóceń pracy szpitala.</w:t>
      </w:r>
    </w:p>
    <w:p w14:paraId="351A75C6" w14:textId="5AAE9E24" w:rsidR="00D4188A" w:rsidRPr="005E587D" w:rsidRDefault="00D4188A" w:rsidP="00FC6C85">
      <w:pPr>
        <w:pStyle w:val="Bezodstpw"/>
        <w:numPr>
          <w:ilvl w:val="0"/>
          <w:numId w:val="2"/>
        </w:numPr>
        <w:jc w:val="both"/>
        <w:rPr>
          <w:rFonts w:cstheme="minorHAnsi"/>
        </w:rPr>
      </w:pPr>
      <w:r w:rsidRPr="005E587D">
        <w:rPr>
          <w:rFonts w:cstheme="minorHAnsi"/>
        </w:rPr>
        <w:t xml:space="preserve"> Realizując zadanie publiczne objęte niniejszą umową Wykonawca zobowiązany jest do zapewnienia dostępności odpowiednio architektonicznej, cyfrowej oraz informacyjno-komunikacyjnej, osobom ze szczególnymi potrzebami, co najmniej w zakresie określonym przez minimalne wymagania, o których mowa w art. 6 Ustawy z dnia 19 lipca 2019 roku o zapewnieniu dostępności osobom ze szczególnymi potrzebami (Dz.U.2024.1411 </w:t>
      </w:r>
      <w:proofErr w:type="spellStart"/>
      <w:r w:rsidRPr="005E587D">
        <w:rPr>
          <w:rFonts w:cstheme="minorHAnsi"/>
        </w:rPr>
        <w:t>t.j</w:t>
      </w:r>
      <w:proofErr w:type="spellEnd"/>
      <w:r w:rsidRPr="005E587D">
        <w:rPr>
          <w:rFonts w:cstheme="minorHAnsi"/>
        </w:rPr>
        <w:t xml:space="preserve">. z dnia 2024.09.25 ). </w:t>
      </w:r>
    </w:p>
    <w:p w14:paraId="2F61D1AE" w14:textId="77777777" w:rsidR="00D4188A" w:rsidRPr="00C862B8" w:rsidRDefault="00D4188A" w:rsidP="00C862B8">
      <w:pPr>
        <w:pStyle w:val="Bezodstpw"/>
        <w:numPr>
          <w:ilvl w:val="0"/>
          <w:numId w:val="2"/>
        </w:numPr>
        <w:jc w:val="both"/>
        <w:rPr>
          <w:rFonts w:cstheme="minorHAnsi"/>
        </w:rPr>
      </w:pPr>
      <w:r w:rsidRPr="00C862B8">
        <w:rPr>
          <w:rFonts w:cstheme="minorHAnsi"/>
        </w:rPr>
        <w:t>Minimalne wymagania służące zapewnieniu dostępności osobom ze szczególnymi potrzebami obejmują w zakresie dostępności architektonicznej:</w:t>
      </w:r>
    </w:p>
    <w:p w14:paraId="56B5C7B1" w14:textId="207C69E5" w:rsidR="00D4188A" w:rsidRPr="00C862B8" w:rsidRDefault="00D4188A" w:rsidP="00C862B8">
      <w:pPr>
        <w:pStyle w:val="Bezodstpw"/>
        <w:numPr>
          <w:ilvl w:val="0"/>
          <w:numId w:val="3"/>
        </w:numPr>
        <w:jc w:val="both"/>
        <w:rPr>
          <w:rFonts w:cstheme="minorHAnsi"/>
        </w:rPr>
      </w:pPr>
      <w:r w:rsidRPr="00C862B8">
        <w:rPr>
          <w:rFonts w:cstheme="minorHAnsi"/>
        </w:rPr>
        <w:t>Zapewnienie wolnych od barier poziomych i pionowych przestrzeni komunikacyjnych</w:t>
      </w:r>
      <w:r w:rsidR="00006C61" w:rsidRPr="00C862B8">
        <w:rPr>
          <w:rFonts w:cstheme="minorHAnsi"/>
        </w:rPr>
        <w:t>,</w:t>
      </w:r>
    </w:p>
    <w:p w14:paraId="2D4B8DA3" w14:textId="3660254F" w:rsidR="00C862B8" w:rsidRPr="00C862B8" w:rsidRDefault="00D4188A" w:rsidP="00C862B8">
      <w:pPr>
        <w:pStyle w:val="Bezodstpw"/>
        <w:numPr>
          <w:ilvl w:val="0"/>
          <w:numId w:val="3"/>
        </w:numPr>
        <w:jc w:val="both"/>
        <w:rPr>
          <w:rFonts w:cstheme="minorHAnsi"/>
        </w:rPr>
      </w:pPr>
      <w:r w:rsidRPr="00C862B8">
        <w:rPr>
          <w:rFonts w:cstheme="minorHAnsi"/>
        </w:rPr>
        <w:t xml:space="preserve">Zapewnienie osobom ze szczególnymi potrzebami możliwości ewakuacji lub ich uratowania </w:t>
      </w:r>
      <w:r w:rsidRPr="00C862B8">
        <w:rPr>
          <w:rFonts w:cstheme="minorHAnsi"/>
        </w:rPr>
        <w:br/>
        <w:t>w inny sposób.</w:t>
      </w:r>
    </w:p>
    <w:p w14:paraId="2EBE1647" w14:textId="77777777" w:rsidR="00C862B8" w:rsidRPr="00C862B8" w:rsidRDefault="00C862B8" w:rsidP="00C862B8">
      <w:pPr>
        <w:pStyle w:val="Bezodstpw"/>
        <w:numPr>
          <w:ilvl w:val="0"/>
          <w:numId w:val="2"/>
        </w:numPr>
        <w:ind w:left="567" w:hanging="283"/>
        <w:jc w:val="both"/>
        <w:rPr>
          <w:rFonts w:eastAsia="Arial" w:cstheme="minorHAnsi"/>
          <w:color w:val="EE0000"/>
        </w:rPr>
      </w:pPr>
      <w:r w:rsidRPr="00C862B8">
        <w:rPr>
          <w:rFonts w:cstheme="minorHAnsi"/>
          <w:color w:val="EE0000"/>
        </w:rPr>
        <w:t>W ramach przedmiotu umowy, w tym w ramach wynagrodzenia umownego, Wykonawca przeniesie na Zamawiającego</w:t>
      </w:r>
      <w:r w:rsidRPr="00C862B8">
        <w:rPr>
          <w:rFonts w:eastAsia="Arial" w:cstheme="minorHAnsi"/>
          <w:color w:val="EE0000"/>
        </w:rPr>
        <w:t>, bez ograniczeń terytorialnych i czasowych, autorskie prawa majątkowe do Utworów wytworzonych w związku z realizacją przedmiotu umowy, na następujących polach eksploatacji:</w:t>
      </w:r>
    </w:p>
    <w:p w14:paraId="39CAB3E7" w14:textId="77777777" w:rsidR="00C862B8" w:rsidRPr="00C862B8" w:rsidRDefault="00C862B8" w:rsidP="00C862B8">
      <w:pPr>
        <w:pStyle w:val="Bezodstpw"/>
        <w:ind w:left="567" w:firstLine="142"/>
        <w:jc w:val="both"/>
        <w:rPr>
          <w:rFonts w:eastAsia="Arial" w:cstheme="minorHAnsi"/>
          <w:color w:val="EE0000"/>
        </w:rPr>
      </w:pPr>
      <w:r w:rsidRPr="00C862B8">
        <w:rPr>
          <w:rFonts w:eastAsia="Arial" w:cstheme="minorHAnsi"/>
          <w:color w:val="EE0000"/>
        </w:rPr>
        <w:br/>
        <w:t xml:space="preserve">a) utrwalanie i zwielokrotnianie Utworów dowolną techniką, w tym drukarską, reprograficzną, cyfrową i </w:t>
      </w:r>
      <w:r w:rsidRPr="00C862B8">
        <w:rPr>
          <w:rFonts w:eastAsia="Arial" w:cstheme="minorHAnsi"/>
          <w:color w:val="EE0000"/>
        </w:rPr>
        <w:lastRenderedPageBreak/>
        <w:t>elektroniczną,</w:t>
      </w:r>
      <w:r w:rsidRPr="00C862B8">
        <w:rPr>
          <w:rFonts w:eastAsia="Arial" w:cstheme="minorHAnsi"/>
          <w:color w:val="EE0000"/>
        </w:rPr>
        <w:br/>
        <w:t>b) wprowadzanie do pamięci komputera oraz sieci teleinformatycznych,</w:t>
      </w:r>
    </w:p>
    <w:p w14:paraId="5734EA4C" w14:textId="77777777" w:rsidR="00C862B8" w:rsidRPr="00C862B8" w:rsidRDefault="00C862B8" w:rsidP="00C862B8">
      <w:pPr>
        <w:pStyle w:val="Bezodstpw"/>
        <w:ind w:left="567"/>
        <w:jc w:val="both"/>
        <w:rPr>
          <w:rFonts w:eastAsia="Arial" w:cstheme="minorHAnsi"/>
          <w:color w:val="EE0000"/>
        </w:rPr>
      </w:pPr>
      <w:r w:rsidRPr="00C862B8">
        <w:rPr>
          <w:rFonts w:eastAsia="Arial" w:cstheme="minorHAnsi"/>
          <w:color w:val="EE0000"/>
        </w:rPr>
        <w:t>c) wykorzystywanie Utworów w całości lub w części przy realizacji, eksploatacji, utrzymaniu, modernizacji, przebudowie lub rozbudowie sieci informatycznej w budynku,</w:t>
      </w:r>
    </w:p>
    <w:p w14:paraId="45CBC40B" w14:textId="77777777" w:rsidR="00C862B8" w:rsidRPr="00C862B8" w:rsidRDefault="00C862B8" w:rsidP="00C862B8">
      <w:pPr>
        <w:pStyle w:val="Bezodstpw"/>
        <w:ind w:left="567"/>
        <w:jc w:val="both"/>
        <w:rPr>
          <w:rFonts w:eastAsia="Arial" w:cstheme="minorHAnsi"/>
          <w:color w:val="EE0000"/>
        </w:rPr>
      </w:pPr>
      <w:r w:rsidRPr="00C862B8">
        <w:rPr>
          <w:rFonts w:eastAsia="Arial" w:cstheme="minorHAnsi"/>
          <w:color w:val="EE0000"/>
        </w:rPr>
        <w:t xml:space="preserve">d) dokonywanie zmian, modyfikacji i opracowań Utworów, </w:t>
      </w:r>
    </w:p>
    <w:p w14:paraId="043436D7" w14:textId="46CD97EA" w:rsidR="00C862B8" w:rsidRPr="00C862B8" w:rsidRDefault="00C862B8" w:rsidP="00C862B8">
      <w:pPr>
        <w:pStyle w:val="Bezodstpw"/>
        <w:ind w:left="567"/>
        <w:jc w:val="both"/>
        <w:rPr>
          <w:rFonts w:eastAsia="Arial" w:cstheme="minorHAnsi"/>
          <w:color w:val="EE0000"/>
        </w:rPr>
      </w:pPr>
      <w:r w:rsidRPr="00C862B8">
        <w:rPr>
          <w:rFonts w:eastAsia="Arial" w:cstheme="minorHAnsi"/>
          <w:color w:val="EE0000"/>
        </w:rPr>
        <w:t>e) udostępnianie Utworów osobom trzecim, w tym projektantom, wykonawcom, serwisantom oraz podmiotom zarządzającym budynkiem,</w:t>
      </w:r>
    </w:p>
    <w:p w14:paraId="7BB3FDF2" w14:textId="77777777" w:rsidR="00C862B8" w:rsidRPr="00C862B8" w:rsidRDefault="00C862B8" w:rsidP="00C862B8">
      <w:pPr>
        <w:ind w:left="567"/>
        <w:contextualSpacing/>
        <w:jc w:val="both"/>
        <w:textAlignment w:val="baseline"/>
        <w:rPr>
          <w:rFonts w:asciiTheme="minorHAnsi" w:eastAsia="Arial" w:hAnsiTheme="minorHAnsi" w:cstheme="minorHAnsi"/>
          <w:color w:val="EE0000"/>
          <w:sz w:val="22"/>
          <w:szCs w:val="22"/>
        </w:rPr>
      </w:pPr>
      <w:r w:rsidRPr="00C862B8">
        <w:rPr>
          <w:rFonts w:asciiTheme="minorHAnsi" w:eastAsia="Arial" w:hAnsiTheme="minorHAnsi" w:cstheme="minorHAnsi"/>
          <w:color w:val="EE0000"/>
          <w:sz w:val="22"/>
          <w:szCs w:val="22"/>
        </w:rPr>
        <w:t>f) użytkowanie utworów lub ich części, na własny użytek i użytek jednostek podległych, dla potrzeb ustawowych i statutowych Zamawiającego, w tym w szczególności przekazywanie utworów lub ich części:</w:t>
      </w:r>
    </w:p>
    <w:p w14:paraId="43221D28" w14:textId="77777777" w:rsidR="00C862B8" w:rsidRPr="00C862B8" w:rsidRDefault="00C862B8" w:rsidP="00C862B8">
      <w:pPr>
        <w:pStyle w:val="Akapitzlist"/>
        <w:tabs>
          <w:tab w:val="left" w:pos="288"/>
        </w:tabs>
        <w:ind w:left="851" w:hanging="142"/>
        <w:jc w:val="both"/>
        <w:textAlignment w:val="baseline"/>
        <w:rPr>
          <w:rFonts w:asciiTheme="minorHAnsi" w:eastAsia="Arial" w:hAnsiTheme="minorHAnsi" w:cstheme="minorHAnsi"/>
          <w:color w:val="EE0000"/>
          <w:sz w:val="22"/>
          <w:szCs w:val="22"/>
        </w:rPr>
      </w:pPr>
      <w:r w:rsidRPr="00C862B8">
        <w:rPr>
          <w:rFonts w:asciiTheme="minorHAnsi" w:eastAsia="Arial" w:hAnsiTheme="minorHAnsi" w:cstheme="minorHAnsi"/>
          <w:color w:val="EE0000"/>
          <w:sz w:val="22"/>
          <w:szCs w:val="22"/>
        </w:rPr>
        <w:t>- innym podmiotom jako podstawę lub materiał wyjściowy do wykonania innych opracowań,</w:t>
      </w:r>
    </w:p>
    <w:p w14:paraId="0EC56545" w14:textId="2E4F29A7" w:rsidR="00C862B8" w:rsidRPr="00C862B8" w:rsidRDefault="00C862B8" w:rsidP="00C862B8">
      <w:pPr>
        <w:pStyle w:val="Akapitzlist"/>
        <w:tabs>
          <w:tab w:val="left" w:pos="288"/>
        </w:tabs>
        <w:ind w:left="851" w:hanging="142"/>
        <w:jc w:val="both"/>
        <w:textAlignment w:val="baseline"/>
        <w:rPr>
          <w:rFonts w:asciiTheme="minorHAnsi" w:eastAsia="Arial" w:hAnsiTheme="minorHAnsi" w:cstheme="minorHAnsi"/>
          <w:color w:val="EE0000"/>
          <w:sz w:val="22"/>
          <w:szCs w:val="22"/>
        </w:rPr>
      </w:pPr>
      <w:r w:rsidRPr="00C862B8">
        <w:rPr>
          <w:rFonts w:asciiTheme="minorHAnsi" w:eastAsia="Arial" w:hAnsiTheme="minorHAnsi" w:cstheme="minorHAnsi"/>
          <w:color w:val="EE0000"/>
          <w:sz w:val="22"/>
          <w:szCs w:val="22"/>
        </w:rPr>
        <w:t>- innym podmiotom jako część specyfikacji istotnych warunków zamówienia lub zaproszenia do udziału w postępowaniu o udzielenie zamówienia publicznego,</w:t>
      </w:r>
    </w:p>
    <w:p w14:paraId="45CAC475" w14:textId="77777777" w:rsidR="00C862B8" w:rsidRPr="00C862B8" w:rsidRDefault="00C862B8" w:rsidP="00C862B8">
      <w:pPr>
        <w:pStyle w:val="Akapitzlist"/>
        <w:tabs>
          <w:tab w:val="left" w:pos="288"/>
        </w:tabs>
        <w:ind w:left="851" w:hanging="142"/>
        <w:jc w:val="both"/>
        <w:textAlignment w:val="baseline"/>
        <w:rPr>
          <w:rFonts w:asciiTheme="minorHAnsi" w:eastAsia="Arial" w:hAnsiTheme="minorHAnsi" w:cstheme="minorHAnsi"/>
          <w:color w:val="EE0000"/>
          <w:sz w:val="22"/>
          <w:szCs w:val="22"/>
        </w:rPr>
      </w:pPr>
      <w:r w:rsidRPr="00C862B8">
        <w:rPr>
          <w:rFonts w:asciiTheme="minorHAnsi" w:eastAsia="Arial" w:hAnsiTheme="minorHAnsi" w:cstheme="minorHAnsi"/>
          <w:color w:val="EE0000"/>
          <w:sz w:val="22"/>
          <w:szCs w:val="22"/>
        </w:rPr>
        <w:t>- innym podmiotom biorącym udział w procesie inwestycyjnym.</w:t>
      </w:r>
    </w:p>
    <w:p w14:paraId="0EDFA5C8" w14:textId="77777777" w:rsidR="00C862B8" w:rsidRPr="00C862B8" w:rsidRDefault="00C862B8" w:rsidP="00C862B8">
      <w:pPr>
        <w:pStyle w:val="Akapitzlist"/>
        <w:tabs>
          <w:tab w:val="left" w:pos="288"/>
        </w:tabs>
        <w:ind w:left="644" w:hanging="218"/>
        <w:jc w:val="both"/>
        <w:textAlignment w:val="baseline"/>
        <w:rPr>
          <w:rFonts w:asciiTheme="minorHAnsi" w:eastAsia="Arial" w:hAnsiTheme="minorHAnsi" w:cstheme="minorHAnsi"/>
          <w:color w:val="EE0000"/>
          <w:sz w:val="22"/>
          <w:szCs w:val="22"/>
        </w:rPr>
      </w:pPr>
      <w:r w:rsidRPr="00C862B8">
        <w:rPr>
          <w:rFonts w:asciiTheme="minorHAnsi" w:eastAsia="Arial" w:hAnsiTheme="minorHAnsi" w:cstheme="minorHAnsi"/>
          <w:color w:val="EE0000"/>
          <w:sz w:val="22"/>
          <w:szCs w:val="22"/>
        </w:rPr>
        <w:t>Wraz z przeniesieniem autorskich praw majątkowych Zamawiający nabywa prawo do wykonywania oraz zezwalania na wykonywanie zależnych praw autorskich do Utworów.</w:t>
      </w:r>
    </w:p>
    <w:p w14:paraId="29F4CCCE" w14:textId="77777777" w:rsidR="00D4188A" w:rsidRPr="005E587D" w:rsidRDefault="00D4188A" w:rsidP="00D4188A">
      <w:pPr>
        <w:pStyle w:val="Bezodstpw"/>
        <w:ind w:left="284"/>
        <w:jc w:val="both"/>
        <w:rPr>
          <w:rFonts w:cstheme="minorHAnsi"/>
        </w:rPr>
      </w:pPr>
    </w:p>
    <w:p w14:paraId="6D01B3DA" w14:textId="5324F981" w:rsidR="00D4188A" w:rsidRPr="005E587D" w:rsidRDefault="00D4188A" w:rsidP="006D1668">
      <w:pPr>
        <w:ind w:left="360"/>
        <w:jc w:val="both"/>
        <w:rPr>
          <w:rFonts w:asciiTheme="minorHAnsi" w:hAnsiTheme="minorHAnsi" w:cstheme="minorHAnsi"/>
          <w:sz w:val="22"/>
          <w:szCs w:val="22"/>
        </w:rPr>
      </w:pPr>
    </w:p>
    <w:p w14:paraId="776E3426" w14:textId="77777777" w:rsidR="00B05E85" w:rsidRPr="005E587D" w:rsidRDefault="00E87C9A"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w:t>
      </w:r>
      <w:r w:rsidR="00B05E85" w:rsidRPr="005E587D">
        <w:rPr>
          <w:rFonts w:asciiTheme="minorHAnsi" w:hAnsiTheme="minorHAnsi" w:cstheme="minorHAnsi"/>
          <w:b/>
          <w:sz w:val="22"/>
          <w:szCs w:val="22"/>
        </w:rPr>
        <w:t xml:space="preserve"> 2</w:t>
      </w:r>
    </w:p>
    <w:p w14:paraId="110B881E" w14:textId="6FCD8AA8" w:rsidR="006D1668" w:rsidRPr="005E587D" w:rsidRDefault="006D1668" w:rsidP="001418F4">
      <w:pPr>
        <w:spacing w:before="240" w:after="160"/>
        <w:jc w:val="center"/>
        <w:rPr>
          <w:rFonts w:asciiTheme="minorHAnsi" w:hAnsiTheme="minorHAnsi" w:cstheme="minorHAnsi"/>
          <w:b/>
          <w:bCs/>
          <w:sz w:val="22"/>
          <w:szCs w:val="22"/>
        </w:rPr>
      </w:pPr>
      <w:r w:rsidRPr="005E587D">
        <w:rPr>
          <w:rFonts w:asciiTheme="minorHAnsi" w:hAnsiTheme="minorHAnsi" w:cstheme="minorHAnsi"/>
          <w:b/>
          <w:bCs/>
          <w:sz w:val="22"/>
          <w:szCs w:val="22"/>
        </w:rPr>
        <w:t>Termin wykonania zamówienia</w:t>
      </w:r>
    </w:p>
    <w:p w14:paraId="5205335F" w14:textId="704F7D35" w:rsidR="00D4188A" w:rsidRPr="005E587D" w:rsidRDefault="00D4188A" w:rsidP="00EC2EB0">
      <w:pPr>
        <w:pStyle w:val="Bezodstpw"/>
        <w:numPr>
          <w:ilvl w:val="0"/>
          <w:numId w:val="5"/>
        </w:numPr>
        <w:jc w:val="both"/>
        <w:rPr>
          <w:rFonts w:cstheme="minorHAnsi"/>
        </w:rPr>
      </w:pPr>
      <w:r w:rsidRPr="005E587D">
        <w:rPr>
          <w:rFonts w:cstheme="minorHAnsi"/>
        </w:rPr>
        <w:t>Zamawiający przewiduje okres wykonania zamówienia:</w:t>
      </w:r>
      <w:r w:rsidR="00B42952" w:rsidRPr="005E587D">
        <w:rPr>
          <w:rFonts w:cstheme="minorHAnsi"/>
        </w:rPr>
        <w:t xml:space="preserve"> </w:t>
      </w:r>
      <w:r w:rsidR="00B42952" w:rsidRPr="00C27D05">
        <w:rPr>
          <w:rFonts w:cstheme="minorHAnsi"/>
          <w:b/>
          <w:bCs/>
        </w:rPr>
        <w:t>180 dni</w:t>
      </w:r>
      <w:r w:rsidR="00D5273F" w:rsidRPr="00C27D05">
        <w:rPr>
          <w:rFonts w:cstheme="minorHAnsi"/>
          <w:b/>
          <w:bCs/>
        </w:rPr>
        <w:t xml:space="preserve"> od </w:t>
      </w:r>
      <w:r w:rsidR="00810631">
        <w:rPr>
          <w:rFonts w:cstheme="minorHAnsi"/>
          <w:b/>
          <w:bCs/>
        </w:rPr>
        <w:t xml:space="preserve">dnia </w:t>
      </w:r>
      <w:r w:rsidR="00D5273F" w:rsidRPr="00C27D05">
        <w:rPr>
          <w:rFonts w:cstheme="minorHAnsi"/>
          <w:b/>
          <w:bCs/>
        </w:rPr>
        <w:t xml:space="preserve">przekazania terenu </w:t>
      </w:r>
      <w:r w:rsidR="00BF789E" w:rsidRPr="00C27D05">
        <w:rPr>
          <w:rFonts w:cstheme="minorHAnsi"/>
          <w:b/>
          <w:bCs/>
        </w:rPr>
        <w:t>budowy</w:t>
      </w:r>
      <w:r w:rsidR="00BF789E">
        <w:rPr>
          <w:rFonts w:cstheme="minorHAnsi"/>
        </w:rPr>
        <w:t>.</w:t>
      </w:r>
    </w:p>
    <w:p w14:paraId="17F72E71" w14:textId="31B01FCB" w:rsidR="006D1668" w:rsidRPr="005E587D" w:rsidRDefault="006D1668" w:rsidP="006D1668">
      <w:pPr>
        <w:rPr>
          <w:rFonts w:asciiTheme="minorHAnsi" w:eastAsia="TT4CFo00" w:hAnsiTheme="minorHAnsi" w:cstheme="minorHAnsi"/>
          <w:sz w:val="22"/>
          <w:szCs w:val="22"/>
        </w:rPr>
      </w:pPr>
      <w:r w:rsidRPr="005E587D">
        <w:rPr>
          <w:rFonts w:asciiTheme="minorHAnsi" w:eastAsia="TT4CFo00" w:hAnsiTheme="minorHAnsi" w:cstheme="minorHAnsi"/>
          <w:sz w:val="22"/>
          <w:szCs w:val="22"/>
        </w:rPr>
        <w:t xml:space="preserve">Termin wykonywania </w:t>
      </w:r>
      <w:r w:rsidR="00D4188A" w:rsidRPr="005E587D">
        <w:rPr>
          <w:rFonts w:asciiTheme="minorHAnsi" w:eastAsia="TT4CFo00" w:hAnsiTheme="minorHAnsi" w:cstheme="minorHAnsi"/>
          <w:sz w:val="22"/>
          <w:szCs w:val="22"/>
        </w:rPr>
        <w:t xml:space="preserve">całkowitego </w:t>
      </w:r>
      <w:r w:rsidRPr="005E587D">
        <w:rPr>
          <w:rFonts w:asciiTheme="minorHAnsi" w:eastAsia="TT4CFo00" w:hAnsiTheme="minorHAnsi" w:cstheme="minorHAnsi"/>
          <w:sz w:val="22"/>
          <w:szCs w:val="22"/>
        </w:rPr>
        <w:t xml:space="preserve">przedmiotu umowy wraz z jego </w:t>
      </w:r>
      <w:r w:rsidR="00F47D5E">
        <w:rPr>
          <w:rFonts w:asciiTheme="minorHAnsi" w:eastAsia="TT4CFo00" w:hAnsiTheme="minorHAnsi" w:cstheme="minorHAnsi"/>
          <w:sz w:val="22"/>
          <w:szCs w:val="22"/>
        </w:rPr>
        <w:t xml:space="preserve">certyfikacją oraz </w:t>
      </w:r>
      <w:r w:rsidRPr="005E587D">
        <w:rPr>
          <w:rFonts w:asciiTheme="minorHAnsi" w:eastAsia="TT4CFo00" w:hAnsiTheme="minorHAnsi" w:cstheme="minorHAnsi"/>
          <w:sz w:val="22"/>
          <w:szCs w:val="22"/>
        </w:rPr>
        <w:t>odbiorem</w:t>
      </w:r>
      <w:r w:rsidR="00984035">
        <w:rPr>
          <w:rFonts w:asciiTheme="minorHAnsi" w:eastAsia="TT4CFo00" w:hAnsiTheme="minorHAnsi" w:cstheme="minorHAnsi"/>
          <w:sz w:val="22"/>
          <w:szCs w:val="22"/>
        </w:rPr>
        <w:t xml:space="preserve"> końcowym</w:t>
      </w:r>
      <w:r w:rsidR="00F47D5E">
        <w:rPr>
          <w:rFonts w:asciiTheme="minorHAnsi" w:eastAsia="TT4CFo00" w:hAnsiTheme="minorHAnsi" w:cstheme="minorHAnsi"/>
          <w:sz w:val="22"/>
          <w:szCs w:val="22"/>
        </w:rPr>
        <w:t>,</w:t>
      </w:r>
      <w:r w:rsidR="00CA2856">
        <w:rPr>
          <w:rFonts w:asciiTheme="minorHAnsi" w:eastAsia="TT4CFo00" w:hAnsiTheme="minorHAnsi" w:cstheme="minorHAnsi"/>
          <w:sz w:val="22"/>
          <w:szCs w:val="22"/>
        </w:rPr>
        <w:t xml:space="preserve"> o</w:t>
      </w:r>
      <w:r w:rsidR="00CA2856" w:rsidRPr="00CA2856">
        <w:rPr>
          <w:rFonts w:asciiTheme="minorHAnsi" w:eastAsia="TT4CFo00" w:hAnsiTheme="minorHAnsi" w:cstheme="minorHAnsi"/>
          <w:sz w:val="22"/>
          <w:szCs w:val="22"/>
        </w:rPr>
        <w:t>bejmuje wykonanie poszczególnych prac</w:t>
      </w:r>
      <w:r w:rsidR="00006C61">
        <w:rPr>
          <w:rFonts w:asciiTheme="minorHAnsi" w:eastAsia="TT4CFo00" w:hAnsiTheme="minorHAnsi" w:cstheme="minorHAnsi"/>
          <w:sz w:val="22"/>
          <w:szCs w:val="22"/>
        </w:rPr>
        <w:t xml:space="preserve"> podzielonych na części</w:t>
      </w:r>
      <w:r w:rsidR="00984035">
        <w:rPr>
          <w:rFonts w:asciiTheme="minorHAnsi" w:eastAsia="TT4CFo00" w:hAnsiTheme="minorHAnsi" w:cstheme="minorHAnsi"/>
          <w:sz w:val="22"/>
          <w:szCs w:val="22"/>
        </w:rPr>
        <w:t xml:space="preserve"> (od 1 do 6)</w:t>
      </w:r>
      <w:r w:rsidR="00D5273F">
        <w:rPr>
          <w:rFonts w:asciiTheme="minorHAnsi" w:eastAsia="TT4CFo00" w:hAnsiTheme="minorHAnsi" w:cstheme="minorHAnsi"/>
          <w:sz w:val="22"/>
          <w:szCs w:val="22"/>
        </w:rPr>
        <w:t xml:space="preserve">. Prace będą </w:t>
      </w:r>
      <w:r w:rsidR="005D72D7">
        <w:rPr>
          <w:rFonts w:asciiTheme="minorHAnsi" w:eastAsia="TT4CFo00" w:hAnsiTheme="minorHAnsi" w:cstheme="minorHAnsi"/>
          <w:sz w:val="22"/>
          <w:szCs w:val="22"/>
        </w:rPr>
        <w:t>wykonywane w</w:t>
      </w:r>
      <w:r w:rsidR="00006C61">
        <w:rPr>
          <w:rFonts w:asciiTheme="minorHAnsi" w:eastAsia="TT4CFo00" w:hAnsiTheme="minorHAnsi" w:cstheme="minorHAnsi"/>
          <w:b/>
          <w:bCs/>
          <w:sz w:val="22"/>
          <w:szCs w:val="22"/>
        </w:rPr>
        <w:t xml:space="preserve"> </w:t>
      </w:r>
      <w:r w:rsidR="00006C61" w:rsidRPr="00DC7EEA">
        <w:rPr>
          <w:rFonts w:asciiTheme="minorHAnsi" w:eastAsia="TT4CFo00" w:hAnsiTheme="minorHAnsi" w:cstheme="minorHAnsi"/>
          <w:b/>
          <w:bCs/>
          <w:sz w:val="22"/>
          <w:szCs w:val="22"/>
        </w:rPr>
        <w:t>kolejności</w:t>
      </w:r>
      <w:r w:rsidR="004A6954">
        <w:rPr>
          <w:rFonts w:asciiTheme="minorHAnsi" w:eastAsia="TT4CFo00" w:hAnsiTheme="minorHAnsi" w:cstheme="minorHAnsi"/>
          <w:b/>
          <w:bCs/>
          <w:sz w:val="22"/>
          <w:szCs w:val="22"/>
        </w:rPr>
        <w:t xml:space="preserve"> zaproponowanej</w:t>
      </w:r>
      <w:r w:rsidR="00362139">
        <w:rPr>
          <w:rFonts w:asciiTheme="minorHAnsi" w:eastAsia="TT4CFo00" w:hAnsiTheme="minorHAnsi" w:cstheme="minorHAnsi"/>
          <w:b/>
          <w:bCs/>
          <w:sz w:val="22"/>
          <w:szCs w:val="22"/>
        </w:rPr>
        <w:t xml:space="preserve"> przez</w:t>
      </w:r>
      <w:r w:rsidR="004A6954">
        <w:rPr>
          <w:rFonts w:asciiTheme="minorHAnsi" w:eastAsia="TT4CFo00" w:hAnsiTheme="minorHAnsi" w:cstheme="minorHAnsi"/>
          <w:b/>
          <w:bCs/>
          <w:sz w:val="22"/>
          <w:szCs w:val="22"/>
        </w:rPr>
        <w:t xml:space="preserve"> </w:t>
      </w:r>
      <w:r w:rsidR="00D5273F">
        <w:rPr>
          <w:rFonts w:asciiTheme="minorHAnsi" w:eastAsia="TT4CFo00" w:hAnsiTheme="minorHAnsi" w:cstheme="minorHAnsi"/>
          <w:b/>
          <w:bCs/>
          <w:sz w:val="22"/>
          <w:szCs w:val="22"/>
        </w:rPr>
        <w:t>W</w:t>
      </w:r>
      <w:r w:rsidR="004A6954" w:rsidRPr="00DC7EEA">
        <w:rPr>
          <w:rFonts w:asciiTheme="minorHAnsi" w:eastAsia="TT4CFo00" w:hAnsiTheme="minorHAnsi" w:cstheme="minorHAnsi"/>
          <w:b/>
          <w:bCs/>
          <w:sz w:val="22"/>
          <w:szCs w:val="22"/>
        </w:rPr>
        <w:t>ykonawcę</w:t>
      </w:r>
      <w:r w:rsidR="00D5273F">
        <w:rPr>
          <w:rFonts w:asciiTheme="minorHAnsi" w:eastAsia="TT4CFo00" w:hAnsiTheme="minorHAnsi" w:cstheme="minorHAnsi"/>
          <w:b/>
          <w:bCs/>
          <w:sz w:val="22"/>
          <w:szCs w:val="22"/>
        </w:rPr>
        <w:t xml:space="preserve"> i zaakceptowanej przez Zamawiającego</w:t>
      </w:r>
      <w:r w:rsidR="00006C61">
        <w:rPr>
          <w:rFonts w:asciiTheme="minorHAnsi" w:eastAsia="TT4CFo00" w:hAnsiTheme="minorHAnsi" w:cstheme="minorHAnsi"/>
          <w:sz w:val="22"/>
          <w:szCs w:val="22"/>
        </w:rPr>
        <w:t xml:space="preserve">. Podział prac </w:t>
      </w:r>
      <w:r w:rsidR="00984035">
        <w:rPr>
          <w:rFonts w:asciiTheme="minorHAnsi" w:eastAsia="TT4CFo00" w:hAnsiTheme="minorHAnsi" w:cstheme="minorHAnsi"/>
          <w:sz w:val="22"/>
          <w:szCs w:val="22"/>
        </w:rPr>
        <w:t>z podziałem na poszczególne części:</w:t>
      </w:r>
    </w:p>
    <w:p w14:paraId="19C6F669" w14:textId="39EF5CD8" w:rsidR="00006C61" w:rsidRPr="00F27D26" w:rsidRDefault="00006C61"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1:</w:t>
      </w:r>
    </w:p>
    <w:p w14:paraId="13F064A2" w14:textId="02D7543A" w:rsidR="005F4166" w:rsidRPr="00887616" w:rsidRDefault="00CA2856" w:rsidP="00006C61">
      <w:pPr>
        <w:rPr>
          <w:rFonts w:asciiTheme="minorHAnsi" w:eastAsia="TT4CFo00" w:hAnsiTheme="minorHAnsi" w:cstheme="minorHAnsi"/>
          <w:sz w:val="22"/>
          <w:szCs w:val="22"/>
        </w:rPr>
      </w:pPr>
      <w:r w:rsidRPr="00887616">
        <w:rPr>
          <w:rFonts w:asciiTheme="minorHAnsi" w:eastAsia="TT4CFo00" w:hAnsiTheme="minorHAnsi" w:cstheme="minorHAnsi"/>
          <w:sz w:val="22"/>
          <w:szCs w:val="22"/>
        </w:rPr>
        <w:t>Prace nad utworzeniem</w:t>
      </w:r>
      <w:r w:rsidR="00F615E1" w:rsidRPr="00887616">
        <w:rPr>
          <w:rFonts w:asciiTheme="minorHAnsi" w:eastAsia="TT4CFo00" w:hAnsiTheme="minorHAnsi" w:cstheme="minorHAnsi"/>
          <w:sz w:val="22"/>
          <w:szCs w:val="22"/>
        </w:rPr>
        <w:t xml:space="preserve"> </w:t>
      </w:r>
      <w:r w:rsidR="00E058B4" w:rsidRPr="00887616">
        <w:rPr>
          <w:rFonts w:asciiTheme="minorHAnsi" w:eastAsia="TT4CFo00" w:hAnsiTheme="minorHAnsi" w:cstheme="minorHAnsi"/>
          <w:sz w:val="22"/>
          <w:szCs w:val="22"/>
        </w:rPr>
        <w:t>w</w:t>
      </w:r>
      <w:r w:rsidR="00F615E1" w:rsidRPr="00887616">
        <w:rPr>
          <w:rFonts w:asciiTheme="minorHAnsi" w:eastAsia="TT4CFo00" w:hAnsiTheme="minorHAnsi" w:cstheme="minorHAnsi"/>
          <w:sz w:val="22"/>
          <w:szCs w:val="22"/>
        </w:rPr>
        <w:t>ęzł</w:t>
      </w:r>
      <w:r w:rsidR="00E058B4" w:rsidRPr="00887616">
        <w:rPr>
          <w:rFonts w:asciiTheme="minorHAnsi" w:eastAsia="TT4CFo00" w:hAnsiTheme="minorHAnsi" w:cstheme="minorHAnsi"/>
          <w:sz w:val="22"/>
          <w:szCs w:val="22"/>
        </w:rPr>
        <w:t>a</w:t>
      </w:r>
      <w:r w:rsidR="00F615E1" w:rsidRPr="00887616">
        <w:rPr>
          <w:rFonts w:asciiTheme="minorHAnsi" w:eastAsia="TT4CFo00" w:hAnsiTheme="minorHAnsi" w:cstheme="minorHAnsi"/>
          <w:sz w:val="22"/>
          <w:szCs w:val="22"/>
        </w:rPr>
        <w:t xml:space="preserve"> komunikacyjn</w:t>
      </w:r>
      <w:r w:rsidR="00E058B4" w:rsidRPr="00887616">
        <w:rPr>
          <w:rFonts w:asciiTheme="minorHAnsi" w:eastAsia="TT4CFo00" w:hAnsiTheme="minorHAnsi" w:cstheme="minorHAnsi"/>
          <w:sz w:val="22"/>
          <w:szCs w:val="22"/>
        </w:rPr>
        <w:t>ego</w:t>
      </w:r>
      <w:r w:rsidR="00F615E1" w:rsidRPr="00887616">
        <w:rPr>
          <w:rFonts w:asciiTheme="minorHAnsi" w:eastAsia="TT4CFo00" w:hAnsiTheme="minorHAnsi" w:cstheme="minorHAnsi"/>
          <w:sz w:val="22"/>
          <w:szCs w:val="22"/>
        </w:rPr>
        <w:t xml:space="preserve"> </w:t>
      </w:r>
      <w:r w:rsidRPr="00887616">
        <w:rPr>
          <w:rFonts w:asciiTheme="minorHAnsi" w:eastAsia="TT4CFo00" w:hAnsiTheme="minorHAnsi" w:cstheme="minorHAnsi"/>
          <w:sz w:val="22"/>
          <w:szCs w:val="22"/>
        </w:rPr>
        <w:t xml:space="preserve">dla </w:t>
      </w:r>
      <w:r w:rsidR="00F615E1" w:rsidRPr="00887616">
        <w:rPr>
          <w:rFonts w:asciiTheme="minorHAnsi" w:eastAsia="TT4CFo00" w:hAnsiTheme="minorHAnsi" w:cstheme="minorHAnsi"/>
          <w:sz w:val="22"/>
          <w:szCs w:val="22"/>
        </w:rPr>
        <w:t>budyn</w:t>
      </w:r>
      <w:r w:rsidRPr="00887616">
        <w:rPr>
          <w:rFonts w:asciiTheme="minorHAnsi" w:eastAsia="TT4CFo00" w:hAnsiTheme="minorHAnsi" w:cstheme="minorHAnsi"/>
          <w:sz w:val="22"/>
          <w:szCs w:val="22"/>
        </w:rPr>
        <w:t>ku</w:t>
      </w:r>
      <w:r w:rsidR="00F615E1" w:rsidRPr="00887616">
        <w:rPr>
          <w:rFonts w:asciiTheme="minorHAnsi" w:eastAsia="TT4CFo00" w:hAnsiTheme="minorHAnsi" w:cstheme="minorHAnsi"/>
          <w:sz w:val="22"/>
          <w:szCs w:val="22"/>
        </w:rPr>
        <w:t xml:space="preserve"> E </w:t>
      </w:r>
      <w:r w:rsidRPr="00887616">
        <w:rPr>
          <w:rFonts w:asciiTheme="minorHAnsi" w:eastAsia="TT4CFo00" w:hAnsiTheme="minorHAnsi" w:cstheme="minorHAnsi"/>
          <w:sz w:val="22"/>
          <w:szCs w:val="22"/>
        </w:rPr>
        <w:t>oraz A</w:t>
      </w:r>
      <w:r w:rsidR="00F615E1" w:rsidRPr="00887616">
        <w:rPr>
          <w:rFonts w:asciiTheme="minorHAnsi" w:eastAsia="TT4CFo00" w:hAnsiTheme="minorHAnsi" w:cstheme="minorHAnsi"/>
          <w:sz w:val="22"/>
          <w:szCs w:val="22"/>
        </w:rPr>
        <w:t>:</w:t>
      </w:r>
    </w:p>
    <w:p w14:paraId="44DF0A68" w14:textId="5DB99425" w:rsidR="005F4166" w:rsidRPr="00887616" w:rsidRDefault="005F4166" w:rsidP="00EC2EB0">
      <w:pPr>
        <w:pStyle w:val="Akapitzlist"/>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w:t>
      </w:r>
      <w:r w:rsidR="00CA2856" w:rsidRPr="00887616">
        <w:rPr>
          <w:rFonts w:asciiTheme="minorHAnsi" w:eastAsia="TT4CFo00" w:hAnsiTheme="minorHAnsi" w:cstheme="minorHAnsi"/>
          <w:sz w:val="22"/>
          <w:szCs w:val="22"/>
        </w:rPr>
        <w:t xml:space="preserve"> </w:t>
      </w:r>
      <w:r w:rsidRPr="00887616">
        <w:rPr>
          <w:rFonts w:asciiTheme="minorHAnsi" w:eastAsia="TT4CFo00" w:hAnsiTheme="minorHAnsi" w:cstheme="minorHAnsi"/>
          <w:sz w:val="22"/>
          <w:szCs w:val="22"/>
        </w:rPr>
        <w:t xml:space="preserve">przygotowanie przepustów / przejść </w:t>
      </w:r>
      <w:r w:rsidR="00006C61" w:rsidRPr="00887616">
        <w:rPr>
          <w:rFonts w:asciiTheme="minorHAnsi" w:eastAsia="TT4CFo00" w:hAnsiTheme="minorHAnsi" w:cstheme="minorHAnsi"/>
          <w:sz w:val="22"/>
          <w:szCs w:val="22"/>
        </w:rPr>
        <w:t>między budynkowych</w:t>
      </w:r>
      <w:r w:rsidRPr="00887616">
        <w:rPr>
          <w:rFonts w:asciiTheme="minorHAnsi" w:eastAsia="TT4CFo00" w:hAnsiTheme="minorHAnsi" w:cstheme="minorHAnsi"/>
          <w:sz w:val="22"/>
          <w:szCs w:val="22"/>
        </w:rPr>
        <w:t>,</w:t>
      </w:r>
    </w:p>
    <w:p w14:paraId="70CD2019" w14:textId="44AF3452" w:rsidR="00F615E1" w:rsidRPr="00887616" w:rsidRDefault="005F4166"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w:t>
      </w:r>
      <w:r w:rsidR="00F615E1" w:rsidRPr="00887616">
        <w:rPr>
          <w:rFonts w:asciiTheme="minorHAnsi" w:eastAsia="TT4CFo00" w:hAnsiTheme="minorHAnsi" w:cstheme="minorHAnsi"/>
          <w:sz w:val="22"/>
          <w:szCs w:val="22"/>
        </w:rPr>
        <w:t>ontaż okablowania światłowodowego / miedzianego</w:t>
      </w:r>
      <w:r w:rsidR="00006C61" w:rsidRPr="00887616">
        <w:rPr>
          <w:rFonts w:asciiTheme="minorHAnsi" w:eastAsia="TT4CFo00" w:hAnsiTheme="minorHAnsi" w:cstheme="minorHAnsi"/>
          <w:sz w:val="22"/>
          <w:szCs w:val="22"/>
        </w:rPr>
        <w:t xml:space="preserve"> i tras kablowych zgodnie z projektem,</w:t>
      </w:r>
    </w:p>
    <w:p w14:paraId="0855626F" w14:textId="77777777" w:rsidR="00F615E1" w:rsidRPr="00887616" w:rsidRDefault="00F615E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4EADFFD6" w14:textId="5EE4A49D" w:rsidR="00F615E1" w:rsidRPr="00887616" w:rsidRDefault="00F615E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uruchomienie punktu dystrybucyjnego w budynku A</w:t>
      </w:r>
      <w:r w:rsidR="00006C61" w:rsidRPr="00887616">
        <w:rPr>
          <w:rFonts w:asciiTheme="minorHAnsi" w:eastAsia="TT4CFo00" w:hAnsiTheme="minorHAnsi" w:cstheme="minorHAnsi"/>
          <w:sz w:val="22"/>
          <w:szCs w:val="22"/>
        </w:rPr>
        <w:t xml:space="preserve"> (NSR) wraz z wyposażeniem,</w:t>
      </w:r>
    </w:p>
    <w:p w14:paraId="51794459" w14:textId="0F5FD491" w:rsidR="00006C61" w:rsidRPr="00887616" w:rsidRDefault="00006C61" w:rsidP="00EC2EB0">
      <w:pPr>
        <w:numPr>
          <w:ilvl w:val="0"/>
          <w:numId w:val="35"/>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montaż wyposażenia </w:t>
      </w:r>
      <w:r w:rsidR="004F073F" w:rsidRPr="00887616">
        <w:rPr>
          <w:rFonts w:asciiTheme="minorHAnsi" w:eastAsia="TT4CFo00" w:hAnsiTheme="minorHAnsi" w:cstheme="minorHAnsi"/>
          <w:sz w:val="22"/>
          <w:szCs w:val="22"/>
        </w:rPr>
        <w:t>szafy GPD SERW,</w:t>
      </w:r>
    </w:p>
    <w:p w14:paraId="2508ED6A" w14:textId="00788BAA" w:rsidR="00134D99" w:rsidRPr="00F27D26" w:rsidRDefault="00134D99"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2:</w:t>
      </w:r>
    </w:p>
    <w:p w14:paraId="27DD74D7" w14:textId="06BB1DBE" w:rsidR="00134D99" w:rsidRPr="00887616" w:rsidRDefault="00EC6900" w:rsidP="00134D99">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w:t>
      </w:r>
      <w:r w:rsidR="00EC2EB0" w:rsidRPr="00887616">
        <w:rPr>
          <w:rFonts w:asciiTheme="minorHAnsi" w:eastAsia="TT4CFo00" w:hAnsiTheme="minorHAnsi" w:cstheme="minorHAnsi"/>
          <w:sz w:val="22"/>
          <w:szCs w:val="22"/>
        </w:rPr>
        <w:t>A na</w:t>
      </w:r>
      <w:r w:rsidRPr="00887616">
        <w:rPr>
          <w:rFonts w:asciiTheme="minorHAnsi" w:eastAsia="TT4CFo00" w:hAnsiTheme="minorHAnsi" w:cstheme="minorHAnsi"/>
          <w:sz w:val="22"/>
          <w:szCs w:val="22"/>
        </w:rPr>
        <w:t xml:space="preserve"> następując</w:t>
      </w:r>
      <w:r w:rsidR="00362139" w:rsidRPr="00887616">
        <w:rPr>
          <w:rFonts w:asciiTheme="minorHAnsi" w:eastAsia="TT4CFo00" w:hAnsiTheme="minorHAnsi" w:cstheme="minorHAnsi"/>
          <w:sz w:val="22"/>
          <w:szCs w:val="22"/>
        </w:rPr>
        <w:t>ej</w:t>
      </w:r>
      <w:r w:rsidRPr="00887616">
        <w:rPr>
          <w:rFonts w:asciiTheme="minorHAnsi" w:eastAsia="TT4CFo00" w:hAnsiTheme="minorHAnsi" w:cstheme="minorHAnsi"/>
          <w:sz w:val="22"/>
          <w:szCs w:val="22"/>
        </w:rPr>
        <w:t xml:space="preserve"> </w:t>
      </w:r>
      <w:r w:rsidR="00ED7B20" w:rsidRPr="00887616">
        <w:rPr>
          <w:rFonts w:asciiTheme="minorHAnsi" w:eastAsia="TT4CFo00" w:hAnsiTheme="minorHAnsi" w:cstheme="minorHAnsi"/>
          <w:sz w:val="22"/>
          <w:szCs w:val="22"/>
        </w:rPr>
        <w:t>kondygnacji: przyziemie</w:t>
      </w:r>
      <w:r w:rsidR="008571AB" w:rsidRPr="00887616">
        <w:rPr>
          <w:rFonts w:asciiTheme="minorHAnsi" w:eastAsia="TT4CFo00" w:hAnsiTheme="minorHAnsi" w:cstheme="minorHAnsi"/>
          <w:sz w:val="22"/>
          <w:szCs w:val="22"/>
        </w:rPr>
        <w:t>:</w:t>
      </w:r>
    </w:p>
    <w:p w14:paraId="52C3A007" w14:textId="700AA8E0" w:rsidR="00134D99" w:rsidRPr="00887616" w:rsidRDefault="00134D9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252ECEA3" w14:textId="012A6725"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0FB9FC50" w14:textId="0271372F"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6D114C45" w14:textId="69F7A57B" w:rsidR="00362139" w:rsidRPr="00887616" w:rsidRDefault="00362139"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75E7637E" w14:textId="3D7CFC5E" w:rsidR="0057529E" w:rsidRPr="00887616" w:rsidRDefault="0057529E"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4E52FF14" w14:textId="779A5A00" w:rsidR="00273DC6" w:rsidRPr="00887616" w:rsidRDefault="00273DC6"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wykonanie </w:t>
      </w:r>
      <w:r w:rsidR="00134D99" w:rsidRPr="00887616">
        <w:rPr>
          <w:rFonts w:asciiTheme="minorHAnsi" w:eastAsia="TT4CFo00" w:hAnsiTheme="minorHAnsi" w:cstheme="minorHAnsi"/>
          <w:sz w:val="22"/>
          <w:szCs w:val="22"/>
        </w:rPr>
        <w:t>okablowania oraz</w:t>
      </w:r>
      <w:r w:rsidRPr="00887616">
        <w:rPr>
          <w:rFonts w:asciiTheme="minorHAnsi" w:eastAsia="TT4CFo00" w:hAnsiTheme="minorHAnsi" w:cstheme="minorHAnsi"/>
          <w:sz w:val="22"/>
          <w:szCs w:val="22"/>
        </w:rPr>
        <w:t xml:space="preserve"> szaf elektrycznych</w:t>
      </w:r>
      <w:r w:rsidR="00EC2EB0" w:rsidRPr="00887616">
        <w:rPr>
          <w:rFonts w:asciiTheme="minorHAnsi" w:eastAsia="TT4CFo00" w:hAnsiTheme="minorHAnsi" w:cstheme="minorHAnsi"/>
          <w:sz w:val="22"/>
          <w:szCs w:val="22"/>
        </w:rPr>
        <w:t xml:space="preserve"> wraz z przyłączeniem</w:t>
      </w:r>
      <w:r w:rsidR="00ED7B20" w:rsidRPr="00887616">
        <w:rPr>
          <w:rFonts w:asciiTheme="minorHAnsi" w:eastAsia="TT4CFo00" w:hAnsiTheme="minorHAnsi" w:cstheme="minorHAnsi"/>
          <w:sz w:val="22"/>
          <w:szCs w:val="22"/>
        </w:rPr>
        <w:t>,</w:t>
      </w:r>
    </w:p>
    <w:p w14:paraId="4259AFEA" w14:textId="68555367" w:rsidR="00ED7B20" w:rsidRPr="00887616" w:rsidRDefault="00ED7B20"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 xml:space="preserve">zamontowane uchwyty na </w:t>
      </w:r>
      <w:r w:rsidR="77D3B4C6" w:rsidRPr="1D776DA2">
        <w:rPr>
          <w:rFonts w:asciiTheme="minorHAnsi" w:eastAsia="TT4CFo00" w:hAnsiTheme="minorHAnsi" w:cstheme="minorBidi"/>
          <w:sz w:val="22"/>
          <w:szCs w:val="22"/>
        </w:rPr>
        <w:t>punkty dostępowe sieci wifi</w:t>
      </w:r>
      <w:r w:rsidRPr="1D776DA2">
        <w:rPr>
          <w:rFonts w:asciiTheme="minorHAnsi" w:eastAsia="TT4CFo00" w:hAnsiTheme="minorHAnsi" w:cstheme="minorBidi"/>
          <w:sz w:val="22"/>
          <w:szCs w:val="22"/>
        </w:rPr>
        <w:t xml:space="preserve"> (bez </w:t>
      </w:r>
      <w:r w:rsidR="647A3057" w:rsidRPr="1D776DA2">
        <w:rPr>
          <w:rFonts w:asciiTheme="minorHAnsi" w:eastAsia="TT4CFo00" w:hAnsiTheme="minorHAnsi" w:cstheme="minorBidi"/>
          <w:sz w:val="22"/>
          <w:szCs w:val="22"/>
        </w:rPr>
        <w:t>montowania urządzeń)</w:t>
      </w:r>
      <w:r w:rsidRPr="1D776DA2">
        <w:rPr>
          <w:rFonts w:asciiTheme="minorHAnsi" w:eastAsia="TT4CFo00" w:hAnsiTheme="minorHAnsi" w:cstheme="minorBidi"/>
          <w:sz w:val="22"/>
          <w:szCs w:val="22"/>
        </w:rPr>
        <w:t>,</w:t>
      </w:r>
    </w:p>
    <w:p w14:paraId="36AFC493" w14:textId="050F649B" w:rsidR="00ED7B20" w:rsidRPr="00887616" w:rsidRDefault="00ED7B2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wszystkie przepusty z okablowania poziomego zarówno elektryczne jak i logiczne miedziane/światłowodowe – zamknięte </w:t>
      </w:r>
    </w:p>
    <w:p w14:paraId="55397CB5" w14:textId="2B4D38D2" w:rsidR="004A6954" w:rsidRDefault="0057529E"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pomiary całej infrastruktury</w:t>
      </w:r>
      <w:r w:rsidR="00EC2EB0" w:rsidRPr="1D776DA2">
        <w:rPr>
          <w:rFonts w:asciiTheme="minorHAnsi" w:eastAsia="TT4CFo00" w:hAnsiTheme="minorHAnsi" w:cstheme="minorBidi"/>
          <w:sz w:val="22"/>
          <w:szCs w:val="22"/>
        </w:rPr>
        <w:t xml:space="preserve"> sieciowej</w:t>
      </w:r>
      <w:r w:rsidRPr="1D776DA2">
        <w:rPr>
          <w:rFonts w:asciiTheme="minorHAnsi" w:eastAsia="TT4CFo00" w:hAnsiTheme="minorHAnsi" w:cstheme="minorBidi"/>
          <w:sz w:val="22"/>
          <w:szCs w:val="22"/>
        </w:rPr>
        <w:t>.</w:t>
      </w:r>
    </w:p>
    <w:p w14:paraId="36002252" w14:textId="0A7120F5" w:rsidR="6F46B386" w:rsidRDefault="6F46B386"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 xml:space="preserve">instalacja nowych urządzeń aktywnych </w:t>
      </w:r>
      <w:r w:rsidRPr="1D776DA2">
        <w:rPr>
          <w:rFonts w:ascii="Calibri" w:eastAsia="Calibri" w:hAnsi="Calibri" w:cs="Calibri"/>
          <w:color w:val="000000" w:themeColor="text1"/>
          <w:sz w:val="22"/>
          <w:szCs w:val="22"/>
        </w:rPr>
        <w:t>w tym przełączników segmentujących oraz zasilaczy awaryjnych</w:t>
      </w:r>
    </w:p>
    <w:p w14:paraId="13FA8B50" w14:textId="3FBC86F7" w:rsidR="6CBC45CC" w:rsidRDefault="6CBC45CC" w:rsidP="009D650A">
      <w:pPr>
        <w:pStyle w:val="Akapitzlist"/>
        <w:numPr>
          <w:ilvl w:val="0"/>
          <w:numId w:val="36"/>
        </w:numPr>
        <w:rPr>
          <w:rFonts w:asciiTheme="minorHAnsi" w:eastAsia="TT4CFo00" w:hAnsiTheme="minorHAnsi" w:cstheme="minorBidi"/>
          <w:sz w:val="22"/>
          <w:szCs w:val="22"/>
        </w:rPr>
      </w:pPr>
      <w:r w:rsidRPr="1D776DA2">
        <w:rPr>
          <w:rFonts w:asciiTheme="minorHAnsi" w:eastAsia="Calibri" w:hAnsiTheme="minorHAnsi" w:cstheme="minorBidi"/>
          <w:color w:val="000000" w:themeColor="text1"/>
          <w:sz w:val="22"/>
          <w:szCs w:val="22"/>
        </w:rPr>
        <w:t xml:space="preserve">Test </w:t>
      </w:r>
      <w:r w:rsidRPr="1D776DA2">
        <w:rPr>
          <w:rFonts w:asciiTheme="minorHAnsi" w:eastAsia="TT4CFo00" w:hAnsiTheme="minorHAnsi" w:cstheme="minorBidi"/>
          <w:sz w:val="22"/>
          <w:szCs w:val="22"/>
        </w:rPr>
        <w:t>całej infrastruktury sieciowej</w:t>
      </w:r>
    </w:p>
    <w:p w14:paraId="7C6E9E01" w14:textId="3C26C2F9" w:rsidR="000E32E0" w:rsidRPr="00F27D26" w:rsidRDefault="000E32E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Cześć 3:</w:t>
      </w:r>
    </w:p>
    <w:p w14:paraId="3AB074E4" w14:textId="338DE06E" w:rsidR="000E32E0" w:rsidRPr="00887616" w:rsidRDefault="000E32E0" w:rsidP="000E32E0">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A na następującej kondygnacji: </w:t>
      </w:r>
      <w:r>
        <w:rPr>
          <w:rFonts w:asciiTheme="minorHAnsi" w:eastAsia="TT4CFo00" w:hAnsiTheme="minorHAnsi" w:cstheme="minorHAnsi"/>
          <w:sz w:val="22"/>
          <w:szCs w:val="22"/>
        </w:rPr>
        <w:t>parter</w:t>
      </w:r>
      <w:r w:rsidRPr="00887616">
        <w:rPr>
          <w:rFonts w:asciiTheme="minorHAnsi" w:eastAsia="TT4CFo00" w:hAnsiTheme="minorHAnsi" w:cstheme="minorHAnsi"/>
          <w:sz w:val="22"/>
          <w:szCs w:val="22"/>
        </w:rPr>
        <w:t>:</w:t>
      </w:r>
    </w:p>
    <w:p w14:paraId="1E81114B"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58812224"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6D07AC3F"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5A67DFAD"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DFCD42D"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4764A481" w14:textId="77777777" w:rsidR="000E32E0" w:rsidRPr="00887616" w:rsidRDefault="000E32E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lastRenderedPageBreak/>
        <w:t>wykonanie okablowania oraz szaf elektrycznych wraz z przyłączeniem,</w:t>
      </w:r>
    </w:p>
    <w:p w14:paraId="7B07C0C0" w14:textId="177952E6" w:rsidR="000E32E0" w:rsidRPr="00887616" w:rsidRDefault="49EF9ABA" w:rsidP="009D650A">
      <w:pPr>
        <w:pStyle w:val="Akapitzlist"/>
        <w:numPr>
          <w:ilvl w:val="0"/>
          <w:numId w:val="36"/>
        </w:numPr>
        <w:rPr>
          <w:rFonts w:asciiTheme="minorHAnsi" w:eastAsia="TT4CFo00" w:hAnsiTheme="minorHAnsi" w:cstheme="minorBidi"/>
          <w:sz w:val="22"/>
          <w:szCs w:val="22"/>
        </w:rPr>
      </w:pPr>
      <w:r w:rsidRPr="1D776DA2">
        <w:rPr>
          <w:rFonts w:asciiTheme="minorHAnsi" w:eastAsia="TT4CFo00" w:hAnsiTheme="minorHAnsi" w:cstheme="minorBidi"/>
          <w:sz w:val="22"/>
          <w:szCs w:val="22"/>
        </w:rPr>
        <w:t>zamontowane uchwyty na punkty dostępowe sieci wifi (bez montowania urządzeń),</w:t>
      </w:r>
    </w:p>
    <w:p w14:paraId="3ED08F0C" w14:textId="4D0E0ED7" w:rsidR="000E32E0" w:rsidRPr="00887616" w:rsidRDefault="000E32E0"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7CBBD33D" w14:textId="0F72836F"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pomiary całej infrastruktury sieciowej.</w:t>
      </w:r>
    </w:p>
    <w:p w14:paraId="7B433657" w14:textId="14F9A68D"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 xml:space="preserve">instalacja nowych urządzeń aktywnych </w:t>
      </w:r>
      <w:r w:rsidRPr="1155CA70">
        <w:rPr>
          <w:rFonts w:ascii="Calibri" w:eastAsia="Calibri" w:hAnsi="Calibri" w:cs="Calibri"/>
          <w:color w:val="000000" w:themeColor="text1"/>
          <w:sz w:val="22"/>
          <w:szCs w:val="22"/>
        </w:rPr>
        <w:t>w tym przełączników segmentujących oraz zasilaczy awaryjnych</w:t>
      </w:r>
    </w:p>
    <w:p w14:paraId="59DEF4BF" w14:textId="1DDAECD8" w:rsidR="139FE7CE" w:rsidRDefault="139FE7CE" w:rsidP="009D650A">
      <w:pPr>
        <w:pStyle w:val="Akapitzlist"/>
        <w:numPr>
          <w:ilvl w:val="0"/>
          <w:numId w:val="36"/>
        </w:numPr>
        <w:rPr>
          <w:rFonts w:asciiTheme="minorHAnsi" w:eastAsia="TT4CFo00" w:hAnsiTheme="minorHAnsi" w:cstheme="minorBidi"/>
          <w:sz w:val="22"/>
          <w:szCs w:val="22"/>
        </w:rPr>
      </w:pPr>
      <w:r w:rsidRPr="1155CA70">
        <w:rPr>
          <w:rFonts w:asciiTheme="minorHAnsi" w:eastAsia="Calibri" w:hAnsiTheme="minorHAnsi" w:cstheme="minorBidi"/>
          <w:color w:val="000000" w:themeColor="text1"/>
          <w:sz w:val="22"/>
          <w:szCs w:val="22"/>
        </w:rPr>
        <w:t xml:space="preserve">Test </w:t>
      </w:r>
      <w:r w:rsidRPr="1155CA70">
        <w:rPr>
          <w:rFonts w:asciiTheme="minorHAnsi" w:eastAsia="TT4CFo00" w:hAnsiTheme="minorHAnsi" w:cstheme="minorBidi"/>
          <w:sz w:val="22"/>
          <w:szCs w:val="22"/>
        </w:rPr>
        <w:t>całej infrastruktury sieciowej</w:t>
      </w:r>
    </w:p>
    <w:p w14:paraId="2B195D87" w14:textId="2857D574"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4</w:t>
      </w:r>
      <w:r w:rsidRPr="00F27D26">
        <w:rPr>
          <w:rFonts w:asciiTheme="minorHAnsi" w:eastAsia="TT4CFo00" w:hAnsiTheme="minorHAnsi" w:cstheme="minorHAnsi"/>
          <w:sz w:val="22"/>
          <w:szCs w:val="22"/>
        </w:rPr>
        <w:t>:</w:t>
      </w:r>
    </w:p>
    <w:p w14:paraId="1BEAA235" w14:textId="3EB458C8" w:rsidR="005C3C58" w:rsidRPr="00887616" w:rsidRDefault="43B6DF40" w:rsidP="43B6DF40">
      <w:pPr>
        <w:rPr>
          <w:rFonts w:asciiTheme="minorHAnsi" w:eastAsia="TT4CFo00" w:hAnsiTheme="minorHAnsi" w:cstheme="minorBidi"/>
          <w:sz w:val="22"/>
          <w:szCs w:val="22"/>
        </w:rPr>
      </w:pPr>
      <w:bookmarkStart w:id="0" w:name="_Hlk215280530"/>
      <w:r w:rsidRPr="43B6DF40">
        <w:rPr>
          <w:rFonts w:asciiTheme="minorHAnsi" w:eastAsia="TT4CFo00" w:hAnsiTheme="minorHAnsi" w:cstheme="minorBidi"/>
          <w:sz w:val="22"/>
          <w:szCs w:val="22"/>
        </w:rPr>
        <w:t xml:space="preserve">Realizacja prac w budynku A </w:t>
      </w:r>
      <w:bookmarkEnd w:id="0"/>
      <w:r w:rsidRPr="43B6DF40">
        <w:rPr>
          <w:rFonts w:asciiTheme="minorHAnsi" w:eastAsia="TT4CFo00" w:hAnsiTheme="minorHAnsi" w:cstheme="minorBidi"/>
          <w:sz w:val="22"/>
          <w:szCs w:val="22"/>
        </w:rPr>
        <w:t xml:space="preserve">na następującej kondygnacji: I piętro: </w:t>
      </w:r>
    </w:p>
    <w:p w14:paraId="68190B8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23DD076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7171B27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31D853FA"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31A6214"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36318550"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4879FF1B" w14:textId="6787049A" w:rsidR="3AFFBBEE" w:rsidRDefault="3AFFBBEE" w:rsidP="009D650A">
      <w:pPr>
        <w:pStyle w:val="Akapitzlist"/>
        <w:numPr>
          <w:ilvl w:val="0"/>
          <w:numId w:val="36"/>
        </w:numPr>
        <w:rPr>
          <w:rFonts w:asciiTheme="minorHAnsi" w:eastAsia="TT4CFo00" w:hAnsiTheme="minorHAnsi" w:cstheme="minorBidi"/>
          <w:sz w:val="22"/>
          <w:szCs w:val="22"/>
        </w:rPr>
      </w:pPr>
      <w:r w:rsidRPr="1155CA70">
        <w:rPr>
          <w:rFonts w:asciiTheme="minorHAnsi" w:eastAsia="TT4CFo00" w:hAnsiTheme="minorHAnsi" w:cstheme="minorBidi"/>
          <w:sz w:val="22"/>
          <w:szCs w:val="22"/>
        </w:rPr>
        <w:t>zamontowane uchwyty na punkty dostępowe sieci wifi (bez montowania urządzeń),</w:t>
      </w:r>
    </w:p>
    <w:p w14:paraId="4BC2B46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wszystkie przepusty z okablowania poziomego zarówno elektryczne jak i logiczne miedziane/światłowodowe – zamknięte </w:t>
      </w:r>
    </w:p>
    <w:p w14:paraId="2C028F39" w14:textId="70C30DF7"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pomiary całej infrastruktury sieciowej.</w:t>
      </w:r>
    </w:p>
    <w:p w14:paraId="0FB2B0BB" w14:textId="0A7120F5"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078F937C" w14:textId="25FE9E67" w:rsidR="00EC2EB0" w:rsidRPr="00887616" w:rsidRDefault="151CE1A1"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p>
    <w:p w14:paraId="30DD21C3" w14:textId="31536D06"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5</w:t>
      </w:r>
      <w:r w:rsidRPr="00F27D26">
        <w:rPr>
          <w:rFonts w:asciiTheme="minorHAnsi" w:eastAsia="TT4CFo00" w:hAnsiTheme="minorHAnsi" w:cstheme="minorHAnsi"/>
          <w:sz w:val="22"/>
          <w:szCs w:val="22"/>
        </w:rPr>
        <w:t>:</w:t>
      </w:r>
    </w:p>
    <w:p w14:paraId="2E6514C6" w14:textId="10932C96" w:rsidR="00EC2EB0" w:rsidRPr="00887616" w:rsidRDefault="43B6DF40" w:rsidP="43B6DF40">
      <w:pPr>
        <w:rPr>
          <w:rFonts w:asciiTheme="minorHAnsi" w:eastAsia="TT4CFo00" w:hAnsiTheme="minorHAnsi" w:cstheme="minorBidi"/>
          <w:sz w:val="22"/>
          <w:szCs w:val="22"/>
        </w:rPr>
      </w:pPr>
      <w:r w:rsidRPr="43B6DF40">
        <w:rPr>
          <w:rFonts w:asciiTheme="minorHAnsi" w:eastAsia="TT4CFo00" w:hAnsiTheme="minorHAnsi" w:cstheme="minorBidi"/>
          <w:sz w:val="22"/>
          <w:szCs w:val="22"/>
        </w:rPr>
        <w:t xml:space="preserve">Realizacja prac w budynku A na następującej kondygnacji: II piętro: </w:t>
      </w:r>
    </w:p>
    <w:p w14:paraId="76DACF16"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4347730E"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2715C7D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09A132B8"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0823709F"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52A44AF1"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79941B7F" w14:textId="4CBF5366" w:rsidR="41EAD3A0" w:rsidRDefault="41EAD3A0"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zamontowane uchwyty na punkty dostępowe sieci wifi (bez montowania urządzeń),</w:t>
      </w:r>
    </w:p>
    <w:p w14:paraId="05375D1F"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656D008">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7E961A9C" w14:textId="327786F5"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pomiary całej infrastruktury sieciowej.</w:t>
      </w:r>
    </w:p>
    <w:p w14:paraId="5B4AD249" w14:textId="0A7120F5"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707C436F" w14:textId="2A468AC3" w:rsidR="3A20EA06" w:rsidRDefault="3A20EA06"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p>
    <w:p w14:paraId="1A49056C" w14:textId="77777777" w:rsidR="005C3C58" w:rsidRPr="00887616" w:rsidRDefault="005C3C58" w:rsidP="005C3C58">
      <w:pPr>
        <w:pStyle w:val="Akapitzlist"/>
        <w:rPr>
          <w:rFonts w:asciiTheme="minorHAnsi" w:eastAsia="TT4CFo00" w:hAnsiTheme="minorHAnsi" w:cstheme="minorHAnsi"/>
          <w:sz w:val="22"/>
          <w:szCs w:val="22"/>
        </w:rPr>
      </w:pPr>
    </w:p>
    <w:p w14:paraId="61B5ED58" w14:textId="61018AC9" w:rsidR="00EC2EB0" w:rsidRPr="00F27D26" w:rsidRDefault="00EC2EB0" w:rsidP="009D650A">
      <w:pPr>
        <w:pStyle w:val="Akapitzlist"/>
        <w:numPr>
          <w:ilvl w:val="0"/>
          <w:numId w:val="42"/>
        </w:numPr>
        <w:rPr>
          <w:rFonts w:asciiTheme="minorHAnsi" w:eastAsia="TT4CFo00" w:hAnsiTheme="minorHAnsi" w:cstheme="minorHAnsi"/>
          <w:sz w:val="22"/>
          <w:szCs w:val="22"/>
        </w:rPr>
      </w:pPr>
      <w:r w:rsidRPr="00F27D26">
        <w:rPr>
          <w:rFonts w:asciiTheme="minorHAnsi" w:eastAsia="TT4CFo00" w:hAnsiTheme="minorHAnsi" w:cstheme="minorHAnsi"/>
          <w:sz w:val="22"/>
          <w:szCs w:val="22"/>
        </w:rPr>
        <w:t xml:space="preserve">Cześć </w:t>
      </w:r>
      <w:r w:rsidR="000E32E0" w:rsidRPr="00F27D26">
        <w:rPr>
          <w:rFonts w:asciiTheme="minorHAnsi" w:eastAsia="TT4CFo00" w:hAnsiTheme="minorHAnsi" w:cstheme="minorHAnsi"/>
          <w:sz w:val="22"/>
          <w:szCs w:val="22"/>
        </w:rPr>
        <w:t>6</w:t>
      </w:r>
      <w:r w:rsidRPr="00F27D26">
        <w:rPr>
          <w:rFonts w:asciiTheme="minorHAnsi" w:eastAsia="TT4CFo00" w:hAnsiTheme="minorHAnsi" w:cstheme="minorHAnsi"/>
          <w:sz w:val="22"/>
          <w:szCs w:val="22"/>
        </w:rPr>
        <w:t>:</w:t>
      </w:r>
    </w:p>
    <w:p w14:paraId="1B5F20B6" w14:textId="36E6B499" w:rsidR="00EC2EB0" w:rsidRPr="00887616" w:rsidRDefault="00EC2EB0" w:rsidP="00EC2EB0">
      <w:pPr>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Realizacja prac w budynku </w:t>
      </w:r>
      <w:r w:rsidR="00984035" w:rsidRPr="00887616">
        <w:rPr>
          <w:rFonts w:asciiTheme="minorHAnsi" w:eastAsia="TT4CFo00" w:hAnsiTheme="minorHAnsi" w:cstheme="minorHAnsi"/>
          <w:sz w:val="22"/>
          <w:szCs w:val="22"/>
        </w:rPr>
        <w:t>A na</w:t>
      </w:r>
      <w:r w:rsidRPr="00887616">
        <w:rPr>
          <w:rFonts w:asciiTheme="minorHAnsi" w:eastAsia="TT4CFo00" w:hAnsiTheme="minorHAnsi" w:cstheme="minorHAnsi"/>
          <w:sz w:val="22"/>
          <w:szCs w:val="22"/>
        </w:rPr>
        <w:t xml:space="preserve"> następującej kondygnacji: poddasze: </w:t>
      </w:r>
    </w:p>
    <w:p w14:paraId="2B76B47E"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szaf wraz z wyposażeniem pasywnym dotyczącym danego piętra,</w:t>
      </w:r>
    </w:p>
    <w:p w14:paraId="03F71F7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trasy kablowej, przygotowanie przepustów,</w:t>
      </w:r>
    </w:p>
    <w:p w14:paraId="3A7EDBF7"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montaż okablowania światłowodowego / miedzianego,</w:t>
      </w:r>
    </w:p>
    <w:p w14:paraId="2FC9745D"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pomiary torów transmisyjnych,</w:t>
      </w:r>
    </w:p>
    <w:p w14:paraId="5E81E142"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00887616">
        <w:rPr>
          <w:rFonts w:asciiTheme="minorHAnsi" w:eastAsia="TT4CFo00" w:hAnsiTheme="minorHAnsi" w:cstheme="minorHAnsi"/>
          <w:sz w:val="22"/>
          <w:szCs w:val="22"/>
        </w:rPr>
        <w:t>wykonanie okablowania poziomego,</w:t>
      </w:r>
    </w:p>
    <w:p w14:paraId="37AB9A23"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D776DA2">
        <w:rPr>
          <w:rFonts w:asciiTheme="minorHAnsi" w:eastAsia="TT4CFo00" w:hAnsiTheme="minorHAnsi" w:cstheme="minorBidi"/>
          <w:sz w:val="22"/>
          <w:szCs w:val="22"/>
        </w:rPr>
        <w:t>wykonanie okablowania oraz szaf elektrycznych wraz z przyłączeniem,</w:t>
      </w:r>
    </w:p>
    <w:p w14:paraId="2D6B2C95" w14:textId="6B079591" w:rsidR="1C9C506D" w:rsidRDefault="1C9C506D"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zamontowane uchwyty na punkty dostępowe sieci wifi (bez montowania urządzeń),</w:t>
      </w:r>
    </w:p>
    <w:p w14:paraId="4D57DE70" w14:textId="77777777" w:rsidR="00EC2EB0" w:rsidRPr="00887616" w:rsidRDefault="00EC2EB0" w:rsidP="009D650A">
      <w:pPr>
        <w:pStyle w:val="Akapitzlist"/>
        <w:numPr>
          <w:ilvl w:val="0"/>
          <w:numId w:val="36"/>
        </w:numPr>
        <w:rPr>
          <w:rFonts w:asciiTheme="minorHAnsi" w:eastAsia="TT4CFo00" w:hAnsiTheme="minorHAnsi" w:cstheme="minorHAnsi"/>
          <w:sz w:val="22"/>
          <w:szCs w:val="22"/>
        </w:rPr>
      </w:pPr>
      <w:r w:rsidRPr="1656D008">
        <w:rPr>
          <w:rFonts w:asciiTheme="minorHAnsi" w:eastAsia="TT4CFo00" w:hAnsiTheme="minorHAnsi" w:cstheme="minorBidi"/>
          <w:sz w:val="22"/>
          <w:szCs w:val="22"/>
        </w:rPr>
        <w:t xml:space="preserve">wszystkie przepusty z okablowania poziomego zarówno elektryczne jak i logiczne miedziane/światłowodowe – zamknięte </w:t>
      </w:r>
    </w:p>
    <w:p w14:paraId="178B77C6" w14:textId="4F5702FF"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pomiary całej infrastruktury sieciowej.</w:t>
      </w:r>
    </w:p>
    <w:p w14:paraId="11A88D26" w14:textId="0A7120F5"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TT4CFo00" w:hAnsiTheme="minorHAnsi" w:cstheme="minorBidi"/>
          <w:sz w:val="22"/>
          <w:szCs w:val="22"/>
        </w:rPr>
        <w:t xml:space="preserve">instalacja nowych urządzeń aktywnych </w:t>
      </w:r>
      <w:r w:rsidRPr="1656D008">
        <w:rPr>
          <w:rFonts w:ascii="Calibri" w:eastAsia="Calibri" w:hAnsi="Calibri" w:cs="Calibri"/>
          <w:color w:val="000000" w:themeColor="text1"/>
          <w:sz w:val="22"/>
          <w:szCs w:val="22"/>
        </w:rPr>
        <w:t>w tym przełączników segmentujących oraz zasilaczy awaryjnych</w:t>
      </w:r>
    </w:p>
    <w:p w14:paraId="3717DFEE" w14:textId="1E770D09" w:rsidR="4573D262" w:rsidRDefault="4573D262" w:rsidP="009D650A">
      <w:pPr>
        <w:pStyle w:val="Akapitzlist"/>
        <w:numPr>
          <w:ilvl w:val="0"/>
          <w:numId w:val="36"/>
        </w:numPr>
        <w:rPr>
          <w:rFonts w:asciiTheme="minorHAnsi" w:eastAsia="TT4CFo00" w:hAnsiTheme="minorHAnsi" w:cstheme="minorBidi"/>
          <w:sz w:val="22"/>
          <w:szCs w:val="22"/>
        </w:rPr>
      </w:pPr>
      <w:r w:rsidRPr="1656D008">
        <w:rPr>
          <w:rFonts w:asciiTheme="minorHAnsi" w:eastAsia="Calibri" w:hAnsiTheme="minorHAnsi" w:cstheme="minorBidi"/>
          <w:color w:val="000000" w:themeColor="text1"/>
          <w:sz w:val="22"/>
          <w:szCs w:val="22"/>
        </w:rPr>
        <w:t xml:space="preserve">Test </w:t>
      </w:r>
      <w:r w:rsidRPr="1656D008">
        <w:rPr>
          <w:rFonts w:asciiTheme="minorHAnsi" w:eastAsia="TT4CFo00" w:hAnsiTheme="minorHAnsi" w:cstheme="minorBidi"/>
          <w:sz w:val="22"/>
          <w:szCs w:val="22"/>
        </w:rPr>
        <w:t>całej infrastruktury sieciowej</w:t>
      </w:r>
      <w:r w:rsidR="005D72D7">
        <w:rPr>
          <w:rFonts w:asciiTheme="minorHAnsi" w:eastAsia="TT4CFo00" w:hAnsiTheme="minorHAnsi" w:cstheme="minorBidi"/>
          <w:sz w:val="22"/>
          <w:szCs w:val="22"/>
        </w:rPr>
        <w:br/>
      </w:r>
    </w:p>
    <w:p w14:paraId="3032AF28" w14:textId="394E3CE7" w:rsidR="005D72D7" w:rsidRPr="005D72D7" w:rsidRDefault="004A6954" w:rsidP="005D72D7">
      <w:pPr>
        <w:pStyle w:val="Akapitzlist"/>
        <w:numPr>
          <w:ilvl w:val="0"/>
          <w:numId w:val="5"/>
        </w:numPr>
        <w:rPr>
          <w:rFonts w:asciiTheme="minorHAnsi" w:eastAsia="TT4CFo00" w:hAnsiTheme="minorHAnsi" w:cstheme="minorHAnsi"/>
          <w:sz w:val="22"/>
          <w:szCs w:val="22"/>
        </w:rPr>
      </w:pPr>
      <w:r w:rsidRPr="005D72D7">
        <w:rPr>
          <w:rFonts w:asciiTheme="minorHAnsi" w:eastAsia="TT4CFo00" w:hAnsiTheme="minorHAnsi" w:cstheme="minorHAnsi"/>
          <w:sz w:val="22"/>
          <w:szCs w:val="22"/>
        </w:rPr>
        <w:t>Każdy zakończony zakres robót dotyczący danej kondygnacji podlega zgłoszeniu do odbioru częściowego.</w:t>
      </w:r>
      <w:r w:rsidR="005D72D7">
        <w:rPr>
          <w:rFonts w:asciiTheme="minorHAnsi" w:eastAsia="TT4CFo00" w:hAnsiTheme="minorHAnsi" w:cstheme="minorHAnsi"/>
          <w:sz w:val="22"/>
          <w:szCs w:val="22"/>
        </w:rPr>
        <w:br/>
      </w:r>
    </w:p>
    <w:p w14:paraId="145662C4" w14:textId="715FD4AE" w:rsidR="00984035" w:rsidRPr="005D72D7" w:rsidRDefault="00D5273F" w:rsidP="005D72D7">
      <w:pPr>
        <w:pStyle w:val="Akapitzlist"/>
        <w:numPr>
          <w:ilvl w:val="0"/>
          <w:numId w:val="5"/>
        </w:numPr>
        <w:rPr>
          <w:rFonts w:asciiTheme="minorHAnsi" w:eastAsia="TT4CFo00" w:hAnsiTheme="minorHAnsi" w:cstheme="minorHAnsi"/>
          <w:sz w:val="22"/>
          <w:szCs w:val="22"/>
        </w:rPr>
      </w:pPr>
      <w:r w:rsidRPr="005D72D7">
        <w:rPr>
          <w:rFonts w:asciiTheme="minorHAnsi" w:eastAsia="TT4CFo00" w:hAnsiTheme="minorHAnsi" w:cstheme="minorHAnsi"/>
          <w:sz w:val="22"/>
          <w:szCs w:val="22"/>
        </w:rPr>
        <w:t xml:space="preserve">Warunki </w:t>
      </w:r>
      <w:r w:rsidR="005D72D7" w:rsidRPr="005D72D7">
        <w:rPr>
          <w:rFonts w:asciiTheme="minorHAnsi" w:eastAsia="TT4CFo00" w:hAnsiTheme="minorHAnsi" w:cstheme="minorHAnsi"/>
          <w:sz w:val="22"/>
          <w:szCs w:val="22"/>
        </w:rPr>
        <w:t>odbioru końcowego</w:t>
      </w:r>
      <w:r w:rsidR="00984035" w:rsidRPr="005D72D7">
        <w:rPr>
          <w:rFonts w:asciiTheme="minorHAnsi" w:eastAsia="TT4CFo00" w:hAnsiTheme="minorHAnsi" w:cstheme="minorHAnsi"/>
          <w:sz w:val="22"/>
          <w:szCs w:val="22"/>
        </w:rPr>
        <w:t>:</w:t>
      </w:r>
    </w:p>
    <w:p w14:paraId="32677EDD" w14:textId="4ADB608C" w:rsidR="00263FC4"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lastRenderedPageBreak/>
        <w:t xml:space="preserve">a) </w:t>
      </w:r>
      <w:r w:rsidR="00263FC4" w:rsidRPr="00887616">
        <w:rPr>
          <w:rFonts w:asciiTheme="minorHAnsi" w:eastAsia="TT4CFo00" w:hAnsiTheme="minorHAnsi" w:cstheme="minorHAnsi"/>
          <w:sz w:val="22"/>
          <w:szCs w:val="22"/>
        </w:rPr>
        <w:t>Warunkiem koniecznym do przystąpienia do odbioru końcowego jest przedstawienie kompletu protokołów odbiorów częściowych, potwierdzających wykonanie poszczególnych etapów prac w sposób bezusterkowy.</w:t>
      </w:r>
    </w:p>
    <w:p w14:paraId="69ECE98F" w14:textId="64B05E0B" w:rsidR="00263FC4"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b) </w:t>
      </w:r>
      <w:r w:rsidR="00121D6D" w:rsidRPr="00887616">
        <w:rPr>
          <w:rFonts w:asciiTheme="minorHAnsi" w:eastAsia="TT4CFo00" w:hAnsiTheme="minorHAnsi" w:cstheme="minorHAnsi"/>
          <w:sz w:val="22"/>
          <w:szCs w:val="22"/>
        </w:rPr>
        <w:t>Podłączenie AP w docelowych miejscach</w:t>
      </w:r>
      <w:r w:rsidR="004817D2" w:rsidRPr="00887616">
        <w:rPr>
          <w:rFonts w:asciiTheme="minorHAnsi" w:eastAsia="TT4CFo00" w:hAnsiTheme="minorHAnsi" w:cstheme="minorHAnsi"/>
          <w:sz w:val="22"/>
          <w:szCs w:val="22"/>
        </w:rPr>
        <w:t>,</w:t>
      </w:r>
    </w:p>
    <w:p w14:paraId="7E5F5932" w14:textId="4EC90095"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c)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rzekazanie Zamawiającemu p</w:t>
      </w:r>
      <w:r w:rsidR="004817D2" w:rsidRPr="00887616">
        <w:rPr>
          <w:rFonts w:asciiTheme="minorHAnsi" w:eastAsia="TT4CFo00" w:hAnsiTheme="minorHAnsi" w:cstheme="minorHAnsi"/>
          <w:sz w:val="22"/>
          <w:szCs w:val="22"/>
        </w:rPr>
        <w:t>odkład</w:t>
      </w:r>
      <w:r>
        <w:rPr>
          <w:rFonts w:asciiTheme="minorHAnsi" w:eastAsia="TT4CFo00" w:hAnsiTheme="minorHAnsi" w:cstheme="minorHAnsi"/>
          <w:sz w:val="22"/>
          <w:szCs w:val="22"/>
        </w:rPr>
        <w:t>ów</w:t>
      </w:r>
      <w:r w:rsidR="004817D2" w:rsidRPr="00887616">
        <w:rPr>
          <w:rFonts w:asciiTheme="minorHAnsi" w:eastAsia="TT4CFo00" w:hAnsiTheme="minorHAnsi" w:cstheme="minorHAnsi"/>
          <w:sz w:val="22"/>
          <w:szCs w:val="22"/>
        </w:rPr>
        <w:t xml:space="preserve"> budowlan</w:t>
      </w:r>
      <w:r>
        <w:rPr>
          <w:rFonts w:asciiTheme="minorHAnsi" w:eastAsia="TT4CFo00" w:hAnsiTheme="minorHAnsi" w:cstheme="minorHAnsi"/>
          <w:sz w:val="22"/>
          <w:szCs w:val="22"/>
        </w:rPr>
        <w:t>ych</w:t>
      </w:r>
      <w:r w:rsidR="004817D2" w:rsidRPr="00887616">
        <w:rPr>
          <w:rFonts w:asciiTheme="minorHAnsi" w:eastAsia="TT4CFo00" w:hAnsiTheme="minorHAnsi" w:cstheme="minorHAnsi"/>
          <w:sz w:val="22"/>
          <w:szCs w:val="22"/>
        </w:rPr>
        <w:t xml:space="preserve"> w wersji elektronicznej oraz wydruku (3 komplety) z naniesiony stanem po instalacji:</w:t>
      </w:r>
    </w:p>
    <w:p w14:paraId="15E41BED" w14:textId="49F26CA2" w:rsidR="00273DC6"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xml:space="preserve">- </w:t>
      </w:r>
      <w:r w:rsidR="00206365" w:rsidRPr="00887616">
        <w:rPr>
          <w:rFonts w:asciiTheme="minorHAnsi" w:eastAsia="TT4CFo00" w:hAnsiTheme="minorHAnsi" w:cstheme="minorHAnsi"/>
          <w:sz w:val="22"/>
          <w:szCs w:val="22"/>
        </w:rPr>
        <w:t>łączy</w:t>
      </w:r>
      <w:r w:rsidRPr="00887616">
        <w:rPr>
          <w:rFonts w:asciiTheme="minorHAnsi" w:eastAsia="TT4CFo00" w:hAnsiTheme="minorHAnsi" w:cstheme="minorHAnsi"/>
          <w:sz w:val="22"/>
          <w:szCs w:val="22"/>
        </w:rPr>
        <w:t xml:space="preserve"> (tras kablowych),</w:t>
      </w:r>
    </w:p>
    <w:p w14:paraId="22F559E6" w14:textId="129CEEBE" w:rsidR="004817D2"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punktów przyłączeniowych użytkowników (gniazda logiczne i elektryczne),</w:t>
      </w:r>
    </w:p>
    <w:p w14:paraId="1F5927E2" w14:textId="004E59CA" w:rsidR="004817D2" w:rsidRPr="00887616" w:rsidRDefault="004817D2" w:rsidP="00913972">
      <w:pPr>
        <w:pStyle w:val="Akapitzlist"/>
        <w:ind w:left="993" w:hanging="284"/>
        <w:rPr>
          <w:rFonts w:asciiTheme="minorHAnsi" w:eastAsia="TT4CFo00" w:hAnsiTheme="minorHAnsi" w:cstheme="minorHAnsi"/>
          <w:sz w:val="22"/>
          <w:szCs w:val="22"/>
        </w:rPr>
      </w:pPr>
      <w:r w:rsidRPr="00887616">
        <w:rPr>
          <w:rFonts w:asciiTheme="minorHAnsi" w:eastAsia="TT4CFo00" w:hAnsiTheme="minorHAnsi" w:cstheme="minorHAnsi"/>
          <w:sz w:val="22"/>
          <w:szCs w:val="22"/>
        </w:rPr>
        <w:t>- punktów dystrybucyjnych (szaf serwerowych),</w:t>
      </w:r>
    </w:p>
    <w:p w14:paraId="569F04EC" w14:textId="6EFCE5D6"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d)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rzekazanie Zamawiającemu r</w:t>
      </w:r>
      <w:r w:rsidR="004817D2" w:rsidRPr="00887616">
        <w:rPr>
          <w:rFonts w:asciiTheme="minorHAnsi" w:eastAsia="TT4CFo00" w:hAnsiTheme="minorHAnsi" w:cstheme="minorHAnsi"/>
          <w:sz w:val="22"/>
          <w:szCs w:val="22"/>
        </w:rPr>
        <w:t>ysunk</w:t>
      </w:r>
      <w:r>
        <w:rPr>
          <w:rFonts w:asciiTheme="minorHAnsi" w:eastAsia="TT4CFo00" w:hAnsiTheme="minorHAnsi" w:cstheme="minorHAnsi"/>
          <w:sz w:val="22"/>
          <w:szCs w:val="22"/>
        </w:rPr>
        <w:t>ów</w:t>
      </w:r>
      <w:r w:rsidR="004817D2" w:rsidRPr="00887616">
        <w:rPr>
          <w:rFonts w:asciiTheme="minorHAnsi" w:eastAsia="TT4CFo00" w:hAnsiTheme="minorHAnsi" w:cstheme="minorHAnsi"/>
          <w:sz w:val="22"/>
          <w:szCs w:val="22"/>
        </w:rPr>
        <w:t xml:space="preserve"> przedstawiając</w:t>
      </w:r>
      <w:r>
        <w:rPr>
          <w:rFonts w:asciiTheme="minorHAnsi" w:eastAsia="TT4CFo00" w:hAnsiTheme="minorHAnsi" w:cstheme="minorHAnsi"/>
          <w:sz w:val="22"/>
          <w:szCs w:val="22"/>
        </w:rPr>
        <w:t>ych</w:t>
      </w:r>
      <w:r w:rsidR="004817D2" w:rsidRPr="00887616">
        <w:rPr>
          <w:rFonts w:asciiTheme="minorHAnsi" w:eastAsia="TT4CFo00" w:hAnsiTheme="minorHAnsi" w:cstheme="minorHAnsi"/>
          <w:sz w:val="22"/>
          <w:szCs w:val="22"/>
        </w:rPr>
        <w:t xml:space="preserve"> wyposażenie punktów dystrybucyjnych (widoki szaf),</w:t>
      </w:r>
    </w:p>
    <w:p w14:paraId="3E67E3F1" w14:textId="5AEE86C1"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e) </w:t>
      </w:r>
      <w:r w:rsidR="00913972">
        <w:rPr>
          <w:rFonts w:asciiTheme="minorHAnsi" w:eastAsia="TT4CFo00" w:hAnsiTheme="minorHAnsi" w:cstheme="minorHAnsi"/>
          <w:sz w:val="22"/>
          <w:szCs w:val="22"/>
        </w:rPr>
        <w:t>P</w:t>
      </w:r>
      <w:r>
        <w:rPr>
          <w:rFonts w:asciiTheme="minorHAnsi" w:eastAsia="TT4CFo00" w:hAnsiTheme="minorHAnsi" w:cstheme="minorHAnsi"/>
          <w:sz w:val="22"/>
          <w:szCs w:val="22"/>
        </w:rPr>
        <w:t xml:space="preserve">rzekazanie Zamawiającemu </w:t>
      </w:r>
      <w:r w:rsidR="008E3147">
        <w:rPr>
          <w:rFonts w:asciiTheme="minorHAnsi" w:eastAsia="TT4CFo00" w:hAnsiTheme="minorHAnsi" w:cstheme="minorHAnsi"/>
          <w:sz w:val="22"/>
          <w:szCs w:val="22"/>
        </w:rPr>
        <w:t>s</w:t>
      </w:r>
      <w:r w:rsidR="008E3147" w:rsidRPr="00887616">
        <w:rPr>
          <w:rFonts w:asciiTheme="minorHAnsi" w:eastAsia="TT4CFo00" w:hAnsiTheme="minorHAnsi" w:cstheme="minorHAnsi"/>
          <w:sz w:val="22"/>
          <w:szCs w:val="22"/>
        </w:rPr>
        <w:t>chemat</w:t>
      </w:r>
      <w:r w:rsidR="008E3147">
        <w:rPr>
          <w:rFonts w:asciiTheme="minorHAnsi" w:eastAsia="TT4CFo00" w:hAnsiTheme="minorHAnsi" w:cstheme="minorHAnsi"/>
          <w:sz w:val="22"/>
          <w:szCs w:val="22"/>
        </w:rPr>
        <w:t>ów</w:t>
      </w:r>
      <w:r w:rsidR="008E3147" w:rsidRPr="00887616">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 xml:space="preserve">oznaczeń łączy miedzianych i światłowodowych, </w:t>
      </w:r>
    </w:p>
    <w:p w14:paraId="226E0EF3" w14:textId="38B5D2B9" w:rsidR="004817D2" w:rsidRPr="00887616" w:rsidRDefault="00D5273F"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 xml:space="preserve">f) </w:t>
      </w:r>
      <w:r w:rsidR="004817D2" w:rsidRPr="00887616">
        <w:rPr>
          <w:rFonts w:asciiTheme="minorHAnsi" w:eastAsia="TT4CFo00" w:hAnsiTheme="minorHAnsi" w:cstheme="minorHAnsi"/>
          <w:sz w:val="22"/>
          <w:szCs w:val="22"/>
        </w:rPr>
        <w:t xml:space="preserve">Pozytywne wyniki pomiarów certyfikowanych wszystkich łączy, </w:t>
      </w:r>
    </w:p>
    <w:p w14:paraId="31ADB1D2" w14:textId="75F1B034" w:rsidR="004817D2" w:rsidRPr="00887616" w:rsidRDefault="005D72D7"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g</w:t>
      </w:r>
      <w:r w:rsidR="00D5273F">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Gwarancja objęcia zainstalowanego systemu 25 letnią systemową gwarancją niezawodności.</w:t>
      </w:r>
    </w:p>
    <w:p w14:paraId="3892502B" w14:textId="121AEE97" w:rsidR="004817D2" w:rsidRPr="00887616" w:rsidRDefault="005D72D7" w:rsidP="00913972">
      <w:pPr>
        <w:pStyle w:val="Akapitzlist"/>
        <w:ind w:left="993" w:hanging="284"/>
        <w:rPr>
          <w:rFonts w:asciiTheme="minorHAnsi" w:eastAsia="TT4CFo00" w:hAnsiTheme="minorHAnsi" w:cstheme="minorHAnsi"/>
          <w:sz w:val="22"/>
          <w:szCs w:val="22"/>
        </w:rPr>
      </w:pPr>
      <w:r>
        <w:rPr>
          <w:rFonts w:asciiTheme="minorHAnsi" w:eastAsia="TT4CFo00" w:hAnsiTheme="minorHAnsi" w:cstheme="minorHAnsi"/>
          <w:sz w:val="22"/>
          <w:szCs w:val="22"/>
        </w:rPr>
        <w:t>h</w:t>
      </w:r>
      <w:r w:rsidR="00D5273F">
        <w:rPr>
          <w:rFonts w:asciiTheme="minorHAnsi" w:eastAsia="TT4CFo00" w:hAnsiTheme="minorHAnsi" w:cstheme="minorHAnsi"/>
          <w:sz w:val="22"/>
          <w:szCs w:val="22"/>
        </w:rPr>
        <w:t xml:space="preserve">) </w:t>
      </w:r>
      <w:r w:rsidR="004817D2" w:rsidRPr="00887616">
        <w:rPr>
          <w:rFonts w:asciiTheme="minorHAnsi" w:eastAsia="TT4CFo00" w:hAnsiTheme="minorHAnsi" w:cstheme="minorHAnsi"/>
          <w:sz w:val="22"/>
          <w:szCs w:val="22"/>
        </w:rPr>
        <w:t>Uzgodnieni</w:t>
      </w:r>
      <w:r w:rsidR="00D5273F">
        <w:rPr>
          <w:rFonts w:asciiTheme="minorHAnsi" w:eastAsia="TT4CFo00" w:hAnsiTheme="minorHAnsi" w:cstheme="minorHAnsi"/>
          <w:sz w:val="22"/>
          <w:szCs w:val="22"/>
        </w:rPr>
        <w:t>e</w:t>
      </w:r>
      <w:r w:rsidR="004817D2" w:rsidRPr="00887616">
        <w:rPr>
          <w:rFonts w:asciiTheme="minorHAnsi" w:eastAsia="TT4CFo00" w:hAnsiTheme="minorHAnsi" w:cstheme="minorHAnsi"/>
          <w:sz w:val="22"/>
          <w:szCs w:val="22"/>
        </w:rPr>
        <w:t xml:space="preserve"> i akceptacja projektu przez rzeczoznawcę ds. zabezpieczeń przeciwpożarowych.</w:t>
      </w:r>
    </w:p>
    <w:p w14:paraId="25FB513A" w14:textId="77777777" w:rsidR="0088176E" w:rsidRPr="00887616" w:rsidRDefault="0088176E" w:rsidP="00206365">
      <w:pPr>
        <w:pStyle w:val="Akapitzlist"/>
        <w:ind w:left="426"/>
        <w:rPr>
          <w:rFonts w:asciiTheme="minorHAnsi" w:eastAsia="TT4CFo00" w:hAnsiTheme="minorHAnsi" w:cstheme="minorHAnsi"/>
          <w:sz w:val="22"/>
          <w:szCs w:val="22"/>
        </w:rPr>
      </w:pPr>
    </w:p>
    <w:p w14:paraId="14824B04" w14:textId="5EABC635" w:rsidR="00D4188A" w:rsidRPr="005E587D" w:rsidRDefault="00D5273F" w:rsidP="00913972">
      <w:pPr>
        <w:pStyle w:val="Akapitzlist"/>
        <w:ind w:left="720" w:hanging="436"/>
        <w:rPr>
          <w:rFonts w:asciiTheme="minorHAnsi" w:eastAsia="TT4CFo00" w:hAnsiTheme="minorHAnsi" w:cstheme="minorHAnsi"/>
          <w:sz w:val="22"/>
          <w:szCs w:val="22"/>
        </w:rPr>
      </w:pPr>
      <w:r>
        <w:rPr>
          <w:rFonts w:asciiTheme="minorHAnsi" w:eastAsia="TT4CFo00" w:hAnsiTheme="minorHAnsi" w:cstheme="minorHAnsi"/>
          <w:sz w:val="22"/>
          <w:szCs w:val="22"/>
        </w:rPr>
        <w:t xml:space="preserve">4. </w:t>
      </w:r>
      <w:r w:rsidR="00D4188A" w:rsidRPr="005E587D">
        <w:rPr>
          <w:rFonts w:asciiTheme="minorHAnsi" w:eastAsia="TT4CFo00" w:hAnsiTheme="minorHAnsi" w:cstheme="minorHAnsi"/>
          <w:sz w:val="22"/>
          <w:szCs w:val="22"/>
        </w:rPr>
        <w:t>Przekazanie Terenu budowy nastąpi do 14 dni roboczych od dnia podpisania umowy.</w:t>
      </w:r>
      <w:r w:rsidR="00CA0E97" w:rsidRPr="005E587D">
        <w:rPr>
          <w:rFonts w:asciiTheme="minorHAnsi" w:eastAsia="TT4CFo00" w:hAnsiTheme="minorHAnsi" w:cstheme="minorHAnsi"/>
          <w:sz w:val="22"/>
          <w:szCs w:val="22"/>
        </w:rPr>
        <w:t xml:space="preserve"> </w:t>
      </w:r>
    </w:p>
    <w:p w14:paraId="6B06F2E3" w14:textId="77777777" w:rsidR="00D4188A" w:rsidRPr="005E587D" w:rsidRDefault="00D4188A" w:rsidP="006D1668">
      <w:pPr>
        <w:ind w:left="360"/>
        <w:rPr>
          <w:rFonts w:asciiTheme="minorHAnsi" w:eastAsia="TT4CFo00" w:hAnsiTheme="minorHAnsi" w:cstheme="minorHAnsi"/>
          <w:b/>
          <w:bCs/>
          <w:sz w:val="22"/>
          <w:szCs w:val="22"/>
        </w:rPr>
      </w:pPr>
    </w:p>
    <w:p w14:paraId="3510C19C" w14:textId="35E61903"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 3</w:t>
      </w:r>
    </w:p>
    <w:p w14:paraId="7BC15646" w14:textId="77777777" w:rsidR="006D1668" w:rsidRPr="005E587D" w:rsidRDefault="006D1668" w:rsidP="006D1668">
      <w:pPr>
        <w:jc w:val="center"/>
        <w:rPr>
          <w:rFonts w:asciiTheme="minorHAnsi" w:eastAsia="TT4CFo00" w:hAnsiTheme="minorHAnsi" w:cstheme="minorHAnsi"/>
          <w:b/>
          <w:bCs/>
          <w:sz w:val="22"/>
          <w:szCs w:val="22"/>
        </w:rPr>
      </w:pPr>
      <w:r w:rsidRPr="005E587D">
        <w:rPr>
          <w:rFonts w:asciiTheme="minorHAnsi" w:eastAsia="TT4CFo00" w:hAnsiTheme="minorHAnsi" w:cstheme="minorHAnsi"/>
          <w:b/>
          <w:bCs/>
          <w:sz w:val="22"/>
          <w:szCs w:val="22"/>
        </w:rPr>
        <w:t>Obowiązki Zamawiającego</w:t>
      </w:r>
    </w:p>
    <w:p w14:paraId="28F3E3C4" w14:textId="77777777" w:rsidR="006D1668" w:rsidRPr="005E587D" w:rsidRDefault="006D1668" w:rsidP="006D1668">
      <w:pPr>
        <w:ind w:left="720"/>
        <w:jc w:val="both"/>
        <w:rPr>
          <w:rFonts w:asciiTheme="minorHAnsi" w:eastAsia="TT4CFo00" w:hAnsiTheme="minorHAnsi" w:cstheme="minorHAnsi"/>
          <w:strike/>
          <w:sz w:val="22"/>
          <w:szCs w:val="22"/>
        </w:rPr>
      </w:pPr>
    </w:p>
    <w:p w14:paraId="6DAE557E" w14:textId="77777777" w:rsidR="00D4188A" w:rsidRPr="005E587D" w:rsidRDefault="00D4188A" w:rsidP="00D4188A">
      <w:pPr>
        <w:pStyle w:val="Bezodstpw"/>
        <w:tabs>
          <w:tab w:val="left" w:pos="426"/>
        </w:tabs>
        <w:jc w:val="both"/>
        <w:rPr>
          <w:rFonts w:cstheme="minorHAnsi"/>
        </w:rPr>
      </w:pPr>
      <w:r w:rsidRPr="005E587D">
        <w:rPr>
          <w:rFonts w:cstheme="minorHAnsi"/>
        </w:rPr>
        <w:t>1. Zamawiający zobowiązuje się do:</w:t>
      </w:r>
    </w:p>
    <w:p w14:paraId="5412AA66" w14:textId="77777777" w:rsidR="00D4188A" w:rsidRPr="005E587D" w:rsidRDefault="00D4188A" w:rsidP="00EC2EB0">
      <w:pPr>
        <w:pStyle w:val="Bezodstpw"/>
        <w:numPr>
          <w:ilvl w:val="0"/>
          <w:numId w:val="4"/>
        </w:numPr>
        <w:tabs>
          <w:tab w:val="left" w:pos="709"/>
        </w:tabs>
        <w:jc w:val="both"/>
        <w:rPr>
          <w:rFonts w:cstheme="minorHAnsi"/>
        </w:rPr>
      </w:pPr>
      <w:r w:rsidRPr="005E587D">
        <w:rPr>
          <w:rFonts w:cstheme="minorHAnsi"/>
        </w:rPr>
        <w:t>protokolarnego przekazania terenu budowy w terminie określonym w umowie,</w:t>
      </w:r>
    </w:p>
    <w:p w14:paraId="6B1FECFC" w14:textId="5D3AC9C6" w:rsidR="00D4188A" w:rsidRPr="005E587D" w:rsidRDefault="00D4188A" w:rsidP="00EC2EB0">
      <w:pPr>
        <w:pStyle w:val="Bezodstpw"/>
        <w:numPr>
          <w:ilvl w:val="0"/>
          <w:numId w:val="4"/>
        </w:numPr>
        <w:jc w:val="both"/>
        <w:rPr>
          <w:rFonts w:cstheme="minorHAnsi"/>
        </w:rPr>
      </w:pPr>
      <w:r w:rsidRPr="005E587D">
        <w:rPr>
          <w:rFonts w:cstheme="minorHAnsi"/>
        </w:rPr>
        <w:t>przystąpienia do dokonania odbior</w:t>
      </w:r>
      <w:r w:rsidR="005A48F6">
        <w:rPr>
          <w:rFonts w:cstheme="minorHAnsi"/>
        </w:rPr>
        <w:t>ów</w:t>
      </w:r>
      <w:r w:rsidRPr="005E587D">
        <w:rPr>
          <w:rFonts w:cstheme="minorHAnsi"/>
        </w:rPr>
        <w:t xml:space="preserve">  częściowych </w:t>
      </w:r>
      <w:r w:rsidR="005A48F6">
        <w:rPr>
          <w:rFonts w:cstheme="minorHAnsi"/>
        </w:rPr>
        <w:t xml:space="preserve">robót </w:t>
      </w:r>
      <w:r w:rsidRPr="005E587D">
        <w:rPr>
          <w:rFonts w:cstheme="minorHAnsi"/>
        </w:rPr>
        <w:t xml:space="preserve">zgodnie z postanowieniami </w:t>
      </w:r>
      <w:r w:rsidR="00BF789E">
        <w:rPr>
          <w:rFonts w:cstheme="minorHAnsi"/>
        </w:rPr>
        <w:t xml:space="preserve">§ 6 </w:t>
      </w:r>
      <w:r w:rsidR="00206365">
        <w:rPr>
          <w:rFonts w:cstheme="minorHAnsi"/>
        </w:rPr>
        <w:t>umowy</w:t>
      </w:r>
    </w:p>
    <w:p w14:paraId="42D368E5" w14:textId="537E0684" w:rsidR="00D4188A" w:rsidRPr="005E587D" w:rsidRDefault="00D4188A" w:rsidP="00EC2EB0">
      <w:pPr>
        <w:pStyle w:val="Bezodstpw"/>
        <w:numPr>
          <w:ilvl w:val="0"/>
          <w:numId w:val="4"/>
        </w:numPr>
        <w:jc w:val="both"/>
        <w:rPr>
          <w:rFonts w:cstheme="minorHAnsi"/>
        </w:rPr>
      </w:pPr>
      <w:r w:rsidRPr="005E587D">
        <w:rPr>
          <w:rFonts w:cstheme="minorHAnsi"/>
        </w:rPr>
        <w:t xml:space="preserve">przystąpienia do dokonania odbioru końcowego robót zgodnie z postanowieniami </w:t>
      </w:r>
      <w:r w:rsidR="00BF789E">
        <w:rPr>
          <w:rFonts w:cstheme="minorHAnsi"/>
        </w:rPr>
        <w:t xml:space="preserve">§ </w:t>
      </w:r>
      <w:r w:rsidR="005D72D7">
        <w:rPr>
          <w:rFonts w:cstheme="minorHAnsi"/>
        </w:rPr>
        <w:t>6 umowy</w:t>
      </w:r>
    </w:p>
    <w:p w14:paraId="436C0204" w14:textId="77777777" w:rsidR="00D4188A" w:rsidRPr="005E587D" w:rsidRDefault="00D4188A" w:rsidP="00EC2EB0">
      <w:pPr>
        <w:pStyle w:val="Bezodstpw"/>
        <w:numPr>
          <w:ilvl w:val="0"/>
          <w:numId w:val="4"/>
        </w:numPr>
        <w:jc w:val="both"/>
        <w:rPr>
          <w:rFonts w:cstheme="minorHAnsi"/>
        </w:rPr>
      </w:pPr>
      <w:r w:rsidRPr="005E587D">
        <w:rPr>
          <w:rFonts w:cstheme="minorHAnsi"/>
        </w:rPr>
        <w:t>zapewnienia nadzoru Zamawiającego przez cały czas realizacji przedmiotu umowy,</w:t>
      </w:r>
    </w:p>
    <w:p w14:paraId="0E124359" w14:textId="3AF35E5C" w:rsidR="00D4188A" w:rsidRPr="005E587D" w:rsidRDefault="00D4188A" w:rsidP="00D4188A">
      <w:pPr>
        <w:jc w:val="both"/>
        <w:rPr>
          <w:rFonts w:asciiTheme="minorHAnsi" w:eastAsia="TT4CFo00" w:hAnsiTheme="minorHAnsi" w:cstheme="minorHAnsi"/>
          <w:strike/>
          <w:sz w:val="22"/>
          <w:szCs w:val="22"/>
        </w:rPr>
      </w:pPr>
      <w:r w:rsidRPr="005E587D">
        <w:rPr>
          <w:rFonts w:asciiTheme="minorHAnsi" w:hAnsiTheme="minorHAnsi" w:cstheme="minorHAnsi"/>
          <w:sz w:val="22"/>
          <w:szCs w:val="22"/>
        </w:rPr>
        <w:t>2. Zamawiający nie ponosi odpowiedzialności za mienie Wykonawcy pozostawione na terenie</w:t>
      </w:r>
      <w:r w:rsidR="00263FC4">
        <w:rPr>
          <w:rFonts w:asciiTheme="minorHAnsi" w:hAnsiTheme="minorHAnsi" w:cstheme="minorHAnsi"/>
          <w:sz w:val="22"/>
          <w:szCs w:val="22"/>
        </w:rPr>
        <w:t xml:space="preserve"> Szpitala Specjalistycznego w </w:t>
      </w:r>
      <w:r w:rsidR="00206365">
        <w:rPr>
          <w:rFonts w:asciiTheme="minorHAnsi" w:hAnsiTheme="minorHAnsi" w:cstheme="minorHAnsi"/>
          <w:sz w:val="22"/>
          <w:szCs w:val="22"/>
        </w:rPr>
        <w:t>Zabrzu Sp. z o.o.</w:t>
      </w:r>
    </w:p>
    <w:p w14:paraId="3BE1AA16" w14:textId="099C2E1A"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sz w:val="22"/>
          <w:szCs w:val="22"/>
        </w:rPr>
        <w:t>§ 4</w:t>
      </w:r>
    </w:p>
    <w:p w14:paraId="503ECAFD" w14:textId="19E6014E" w:rsidR="006D1668" w:rsidRPr="005E587D" w:rsidRDefault="006D1668" w:rsidP="006D1668">
      <w:pPr>
        <w:spacing w:before="240" w:after="160"/>
        <w:jc w:val="center"/>
        <w:rPr>
          <w:rFonts w:asciiTheme="minorHAnsi" w:hAnsiTheme="minorHAnsi" w:cstheme="minorHAnsi"/>
          <w:b/>
          <w:sz w:val="22"/>
          <w:szCs w:val="22"/>
        </w:rPr>
      </w:pPr>
      <w:r w:rsidRPr="005E587D">
        <w:rPr>
          <w:rFonts w:asciiTheme="minorHAnsi" w:hAnsiTheme="minorHAnsi" w:cstheme="minorHAnsi"/>
          <w:b/>
          <w:bCs/>
          <w:sz w:val="22"/>
          <w:szCs w:val="22"/>
        </w:rPr>
        <w:t>Obowiązki Wykonawcy</w:t>
      </w:r>
    </w:p>
    <w:p w14:paraId="3F9153AB" w14:textId="0B742987" w:rsidR="004D056D" w:rsidRPr="00810631" w:rsidRDefault="00D4188A" w:rsidP="00326BAD">
      <w:pPr>
        <w:pStyle w:val="Bezodstpw"/>
        <w:numPr>
          <w:ilvl w:val="0"/>
          <w:numId w:val="6"/>
        </w:numPr>
        <w:spacing w:after="120"/>
        <w:ind w:left="284" w:hanging="284"/>
        <w:jc w:val="both"/>
        <w:rPr>
          <w:rFonts w:cstheme="minorHAnsi"/>
        </w:rPr>
      </w:pPr>
      <w:r w:rsidRPr="00810631">
        <w:rPr>
          <w:rFonts w:cstheme="minorHAnsi"/>
        </w:rPr>
        <w:t xml:space="preserve">Wykonawca oświadcza, że jest przygotowany - zarówno pod względem technicznym jak </w:t>
      </w:r>
      <w:r w:rsidRPr="00810631">
        <w:rPr>
          <w:rFonts w:cstheme="minorHAnsi"/>
        </w:rPr>
        <w:br/>
        <w:t>i organizacyjnym do wykonania przedmiotowych robót i oświadcza, że wykona je rzetelnie, solidnie i bezusterkowo. Roboty realizowane przez Wykonawcę nie mogą utrudniać pracy pozostałego personelu Zamawiającego</w:t>
      </w:r>
      <w:r w:rsidR="00121D6D" w:rsidRPr="00810631">
        <w:rPr>
          <w:rFonts w:cstheme="minorHAnsi"/>
        </w:rPr>
        <w:t xml:space="preserve"> ani zakłócać ciągłości pracy szpitala</w:t>
      </w:r>
      <w:r w:rsidRPr="00810631">
        <w:rPr>
          <w:rFonts w:cstheme="minorHAnsi"/>
        </w:rPr>
        <w:t>.</w:t>
      </w:r>
      <w:r w:rsidR="007761C9" w:rsidRPr="00810631">
        <w:rPr>
          <w:rFonts w:cstheme="minorHAnsi"/>
        </w:rPr>
        <w:t xml:space="preserve"> </w:t>
      </w:r>
      <w:r w:rsidR="007761C9" w:rsidRPr="00810631">
        <w:rPr>
          <w:rFonts w:cstheme="minorHAnsi"/>
          <w:bCs/>
        </w:rPr>
        <w:t xml:space="preserve">W obiekcie Szpital Specjalistyczny w Zabrzu Sp. z o. o. realizowane są funkcje z zakresu opieki medycznej oraz prace </w:t>
      </w:r>
      <w:proofErr w:type="spellStart"/>
      <w:r w:rsidR="007761C9" w:rsidRPr="00810631">
        <w:rPr>
          <w:rFonts w:cstheme="minorHAnsi"/>
          <w:bCs/>
        </w:rPr>
        <w:t>administracyjno</w:t>
      </w:r>
      <w:proofErr w:type="spellEnd"/>
      <w:r w:rsidR="007761C9" w:rsidRPr="00810631">
        <w:rPr>
          <w:rFonts w:cstheme="minorHAnsi"/>
          <w:bCs/>
        </w:rPr>
        <w:t>–biurowe. Teren budowy będzie normalnie użytkowany w czasie realizacji zamówienia, w związku z powyższym Wykonawca powinien odpowiednio zorganizować swoje roboty tak, aby nie kolidowały z działalnością Szpitala</w:t>
      </w:r>
    </w:p>
    <w:p w14:paraId="4EE0452B" w14:textId="3D27A198" w:rsidR="00121D6D" w:rsidRPr="00810631" w:rsidRDefault="00121D6D" w:rsidP="00EC2EB0">
      <w:pPr>
        <w:pStyle w:val="Bezodstpw"/>
        <w:numPr>
          <w:ilvl w:val="0"/>
          <w:numId w:val="6"/>
        </w:numPr>
        <w:ind w:left="284" w:hanging="284"/>
        <w:jc w:val="both"/>
        <w:rPr>
          <w:rFonts w:cstheme="minorHAnsi"/>
        </w:rPr>
      </w:pPr>
      <w:r w:rsidRPr="00810631">
        <w:rPr>
          <w:rFonts w:cstheme="minorHAnsi"/>
        </w:rPr>
        <w:t>Wykonawca zobowiązuje się do wyposażenia i noszenia kamizelek odblaskowych</w:t>
      </w:r>
      <w:r w:rsidR="00206365" w:rsidRPr="00810631">
        <w:rPr>
          <w:rFonts w:cstheme="minorHAnsi"/>
        </w:rPr>
        <w:t xml:space="preserve"> z nazwą firmy</w:t>
      </w:r>
      <w:r w:rsidRPr="00810631">
        <w:rPr>
          <w:rFonts w:cstheme="minorHAnsi"/>
        </w:rPr>
        <w:t xml:space="preserve"> podczas wykonywania robót celem identyfikacji pracownika wykonawcy na obiekcie.  </w:t>
      </w:r>
    </w:p>
    <w:p w14:paraId="1B262ABD" w14:textId="27006A31" w:rsidR="00427E52" w:rsidRPr="00810631" w:rsidRDefault="00427E52" w:rsidP="00EC2EB0">
      <w:pPr>
        <w:pStyle w:val="Bezodstpw"/>
        <w:numPr>
          <w:ilvl w:val="0"/>
          <w:numId w:val="6"/>
        </w:numPr>
        <w:ind w:left="284" w:hanging="284"/>
        <w:jc w:val="both"/>
        <w:rPr>
          <w:rFonts w:cstheme="minorHAnsi"/>
        </w:rPr>
      </w:pPr>
      <w:r w:rsidRPr="00810631">
        <w:rPr>
          <w:rFonts w:cstheme="minorHAnsi"/>
        </w:rPr>
        <w:t>Wykonawca zobowiązuje się, że po zakończeniu prac miejsce ich wykonywania zostanie pozostawione w stanie czystym i uporządkowanym.</w:t>
      </w:r>
      <w:r w:rsidR="00263FC4" w:rsidRPr="00810631">
        <w:rPr>
          <w:rFonts w:cstheme="minorHAnsi"/>
        </w:rPr>
        <w:t xml:space="preserve"> </w:t>
      </w:r>
      <w:r w:rsidR="005835B9" w:rsidRPr="00810631">
        <w:rPr>
          <w:rFonts w:cstheme="minorHAnsi"/>
        </w:rPr>
        <w:t>Wszelkie ubytki, uszkodzenia i naruszenia elementów budowlanych, wykończeniowych lub instalacyjnych w szczególności instalacji elektrycznych, gazowych, wodnych i kanalizacji powstałe w trakcie realizacji robót Wykonawca usunie na własny koszt, przywracając je do stanu zgodnego ze stanem sprzed rozpoczęcia prac</w:t>
      </w:r>
      <w:r w:rsidRPr="00810631">
        <w:rPr>
          <w:rFonts w:cstheme="minorHAnsi"/>
        </w:rPr>
        <w:t>.</w:t>
      </w:r>
      <w:r w:rsidR="005835B9" w:rsidRPr="00810631">
        <w:rPr>
          <w:rFonts w:cstheme="minorHAnsi"/>
        </w:rPr>
        <w:t xml:space="preserve"> </w:t>
      </w:r>
    </w:p>
    <w:p w14:paraId="55ECD6CC" w14:textId="017534A3" w:rsidR="00263FC4" w:rsidRPr="00810631" w:rsidRDefault="00263FC4" w:rsidP="00EC2EB0">
      <w:pPr>
        <w:pStyle w:val="Bezodstpw"/>
        <w:numPr>
          <w:ilvl w:val="0"/>
          <w:numId w:val="6"/>
        </w:numPr>
        <w:ind w:left="284" w:hanging="284"/>
        <w:jc w:val="both"/>
        <w:rPr>
          <w:rFonts w:cstheme="minorHAnsi"/>
        </w:rPr>
      </w:pPr>
      <w:r w:rsidRPr="00810631">
        <w:rPr>
          <w:rFonts w:cstheme="minorHAnsi"/>
        </w:rPr>
        <w:t xml:space="preserve"> Po wykonaniu instalacji, wszelkie przewierty, bruzdy oraz powstałe ubytki muszą zostać </w:t>
      </w:r>
      <w:r w:rsidR="00FC6C85" w:rsidRPr="00810631">
        <w:rPr>
          <w:rFonts w:cstheme="minorHAnsi"/>
        </w:rPr>
        <w:t xml:space="preserve">zamknięte i </w:t>
      </w:r>
      <w:r w:rsidRPr="00810631">
        <w:rPr>
          <w:rFonts w:cstheme="minorHAnsi"/>
        </w:rPr>
        <w:t>uzupełnione, wyrównane oraz pomalowane w sposób odtwarzający stan pierwotny. Miejsca naprawy muszą być estetyczne, zlicowane z powierzchnią ściany i niewyróżniające się strukturą ani odcieniem od reszty powierzchni. Musi zostać dokonane odtworzenie powłoki malarskiej w kolorze zgodnym z otoczeniem, bez widocznych smug i zabrudzeń.</w:t>
      </w:r>
    </w:p>
    <w:p w14:paraId="41C4F8C7" w14:textId="14A6C648" w:rsidR="004D056D" w:rsidRPr="00810631" w:rsidRDefault="004D056D" w:rsidP="00EC2EB0">
      <w:pPr>
        <w:pStyle w:val="Bezodstpw"/>
        <w:numPr>
          <w:ilvl w:val="0"/>
          <w:numId w:val="6"/>
        </w:numPr>
        <w:ind w:left="284" w:hanging="284"/>
        <w:jc w:val="both"/>
        <w:rPr>
          <w:rFonts w:cstheme="minorHAnsi"/>
        </w:rPr>
      </w:pPr>
      <w:r w:rsidRPr="00810631">
        <w:rPr>
          <w:rFonts w:cstheme="minorHAnsi"/>
        </w:rPr>
        <w:t>Wykonawca zapewnia, że dysponuje kadrą posiadającą uprawnienia wymagane odpowiednimi przepisami prawa, w szczególności Ustawy z dnia 7 lipca 1994 roku Prawo Budowlane</w:t>
      </w:r>
      <w:r w:rsidR="00C0750C" w:rsidRPr="00C0750C">
        <w:rPr>
          <w:rFonts w:ascii="Calibri" w:hAnsi="Calibri"/>
          <w:bCs/>
        </w:rPr>
        <w:t xml:space="preserve"> </w:t>
      </w:r>
      <w:r w:rsidR="00C0750C">
        <w:rPr>
          <w:rFonts w:ascii="Calibri" w:hAnsi="Calibri"/>
          <w:bCs/>
        </w:rPr>
        <w:t>(</w:t>
      </w:r>
      <w:r w:rsidR="00C0750C" w:rsidRPr="00A6315D">
        <w:rPr>
          <w:rFonts w:ascii="Calibri" w:hAnsi="Calibri"/>
        </w:rPr>
        <w:t xml:space="preserve">Dz.U.2025.418 </w:t>
      </w:r>
      <w:proofErr w:type="spellStart"/>
      <w:r w:rsidR="00C0750C" w:rsidRPr="00A6315D">
        <w:rPr>
          <w:rFonts w:ascii="Calibri" w:hAnsi="Calibri"/>
        </w:rPr>
        <w:t>t.j</w:t>
      </w:r>
      <w:proofErr w:type="spellEnd"/>
      <w:r w:rsidR="00C0750C" w:rsidRPr="00A6315D">
        <w:rPr>
          <w:rFonts w:ascii="Calibri" w:hAnsi="Calibri"/>
        </w:rPr>
        <w:t>. z dnia 2025.04.01</w:t>
      </w:r>
      <w:r w:rsidR="00C0750C">
        <w:rPr>
          <w:rFonts w:ascii="Calibri" w:hAnsi="Calibri"/>
        </w:rPr>
        <w:t>)</w:t>
      </w:r>
      <w:r w:rsidRPr="00810631">
        <w:rPr>
          <w:rFonts w:cstheme="minorHAnsi"/>
        </w:rPr>
        <w:t xml:space="preserve">, do </w:t>
      </w:r>
      <w:r w:rsidRPr="00810631">
        <w:rPr>
          <w:rFonts w:cstheme="minorHAnsi"/>
        </w:rPr>
        <w:lastRenderedPageBreak/>
        <w:t>wykonywania tego rodzaju robót</w:t>
      </w:r>
      <w:r w:rsidR="004D3041" w:rsidRPr="00810631">
        <w:rPr>
          <w:rFonts w:cstheme="minorHAnsi"/>
        </w:rPr>
        <w:t xml:space="preserve"> instalatorskich</w:t>
      </w:r>
      <w:r w:rsidRPr="00810631">
        <w:rPr>
          <w:rFonts w:cstheme="minorHAnsi"/>
        </w:rPr>
        <w:t xml:space="preserve">, sprzętem budowlanym i odpowiednimi środkami finansowymi do bezpośredniego finansowania niezbędnych materiałów. </w:t>
      </w:r>
    </w:p>
    <w:p w14:paraId="0DCB90CA" w14:textId="77777777" w:rsidR="005D72D7" w:rsidRPr="00810631" w:rsidRDefault="004D056D" w:rsidP="00EC2EB0">
      <w:pPr>
        <w:pStyle w:val="Bezodstpw"/>
        <w:numPr>
          <w:ilvl w:val="0"/>
          <w:numId w:val="6"/>
        </w:numPr>
        <w:ind w:left="284" w:hanging="284"/>
        <w:jc w:val="both"/>
        <w:rPr>
          <w:rFonts w:cstheme="minorHAnsi"/>
        </w:rPr>
      </w:pPr>
      <w:r w:rsidRPr="00810631">
        <w:rPr>
          <w:rFonts w:cstheme="minorHAnsi"/>
        </w:rPr>
        <w:t>Wykonawca zapewni</w:t>
      </w:r>
      <w:r w:rsidR="005D72D7" w:rsidRPr="00810631">
        <w:rPr>
          <w:rFonts w:cstheme="minorHAnsi"/>
        </w:rPr>
        <w:t>:</w:t>
      </w:r>
    </w:p>
    <w:p w14:paraId="1A5E5B35" w14:textId="5A664607" w:rsidR="005D72D7" w:rsidRPr="00810631" w:rsidRDefault="005D72D7" w:rsidP="005D72D7">
      <w:pPr>
        <w:pStyle w:val="Akapitzlist"/>
        <w:autoSpaceDE w:val="0"/>
        <w:autoSpaceDN w:val="0"/>
        <w:adjustRightInd w:val="0"/>
        <w:spacing w:after="120" w:line="278" w:lineRule="auto"/>
        <w:ind w:left="360"/>
        <w:rPr>
          <w:rFonts w:asciiTheme="minorHAnsi" w:hAnsiTheme="minorHAnsi" w:cstheme="minorHAnsi"/>
          <w:color w:val="000000"/>
          <w:sz w:val="22"/>
          <w:szCs w:val="22"/>
          <w:lang w:eastAsia="ja-JP"/>
        </w:rPr>
      </w:pPr>
      <w:r w:rsidRPr="00810631">
        <w:rPr>
          <w:rFonts w:asciiTheme="minorHAnsi" w:hAnsiTheme="minorHAnsi" w:cstheme="minorHAnsi"/>
          <w:color w:val="000000"/>
          <w:sz w:val="22"/>
          <w:szCs w:val="22"/>
          <w:lang w:eastAsia="ja-JP"/>
        </w:rPr>
        <w:t>a) Kierownika Budowy. Doświadczenie zawodowe przynajmniej 5 lat od uzyskania uprawnień budowlanych do projektowania i kierowania robotami budowlanymi bez ograniczeń w specjalności telekomunikacyjnej, Zrzeszenie w Izbie Inżynieryjnej Budownictwa (aktualna opłata),</w:t>
      </w:r>
    </w:p>
    <w:p w14:paraId="30DDB933" w14:textId="2FACE322" w:rsidR="005D72D7" w:rsidRPr="00810631" w:rsidRDefault="005D72D7" w:rsidP="005D72D7">
      <w:pPr>
        <w:pStyle w:val="Akapitzlist"/>
        <w:autoSpaceDE w:val="0"/>
        <w:autoSpaceDN w:val="0"/>
        <w:adjustRightInd w:val="0"/>
        <w:spacing w:after="120" w:line="278" w:lineRule="auto"/>
        <w:ind w:left="360"/>
        <w:rPr>
          <w:rFonts w:asciiTheme="minorHAnsi" w:hAnsiTheme="minorHAnsi" w:cstheme="minorHAnsi"/>
          <w:color w:val="000000"/>
          <w:sz w:val="22"/>
          <w:szCs w:val="22"/>
          <w:lang w:eastAsia="ja-JP"/>
        </w:rPr>
      </w:pPr>
      <w:r w:rsidRPr="00810631">
        <w:rPr>
          <w:rFonts w:asciiTheme="minorHAnsi" w:hAnsiTheme="minorHAnsi" w:cstheme="minorHAnsi"/>
          <w:color w:val="000000"/>
          <w:sz w:val="22"/>
          <w:szCs w:val="22"/>
          <w:lang w:eastAsia="ja-JP"/>
        </w:rPr>
        <w:t>b) min. 1 osobę</w:t>
      </w:r>
      <w:r w:rsidR="00C0750C">
        <w:rPr>
          <w:rFonts w:asciiTheme="minorHAnsi" w:hAnsiTheme="minorHAnsi" w:cstheme="minorHAnsi"/>
          <w:color w:val="000000"/>
          <w:sz w:val="22"/>
          <w:szCs w:val="22"/>
          <w:lang w:eastAsia="ja-JP"/>
        </w:rPr>
        <w:t xml:space="preserve"> (inżynier sieciowy)</w:t>
      </w:r>
      <w:r w:rsidRPr="00810631">
        <w:rPr>
          <w:rFonts w:asciiTheme="minorHAnsi" w:hAnsiTheme="minorHAnsi" w:cstheme="minorHAnsi"/>
          <w:color w:val="000000"/>
          <w:sz w:val="22"/>
          <w:szCs w:val="22"/>
          <w:lang w:eastAsia="ja-JP"/>
        </w:rPr>
        <w:t xml:space="preserve">, która posiada certyfikat eksperta w zakresie oferowanych rozwiązań sieciowych (należy przedstawić odpowiedni dokument potwierdzający kwalifikacje). Osoba ta będzie pełnić nadzór techniczny po wdrożeniu rozwiązania przez okres wskazany w umowie, a także przeprowadzać konfigurację dostarczanych przełączników sieciowych i </w:t>
      </w:r>
      <w:proofErr w:type="spellStart"/>
      <w:r w:rsidRPr="00810631">
        <w:rPr>
          <w:rFonts w:asciiTheme="minorHAnsi" w:hAnsiTheme="minorHAnsi" w:cstheme="minorHAnsi"/>
          <w:color w:val="000000"/>
          <w:sz w:val="22"/>
          <w:szCs w:val="22"/>
          <w:lang w:eastAsia="ja-JP"/>
        </w:rPr>
        <w:t>access</w:t>
      </w:r>
      <w:proofErr w:type="spellEnd"/>
      <w:r w:rsidRPr="00810631">
        <w:rPr>
          <w:rFonts w:asciiTheme="minorHAnsi" w:hAnsiTheme="minorHAnsi" w:cstheme="minorHAnsi"/>
          <w:color w:val="000000"/>
          <w:sz w:val="22"/>
          <w:szCs w:val="22"/>
          <w:lang w:eastAsia="ja-JP"/>
        </w:rPr>
        <w:t xml:space="preserve"> </w:t>
      </w:r>
      <w:proofErr w:type="spellStart"/>
      <w:r w:rsidRPr="00810631">
        <w:rPr>
          <w:rFonts w:asciiTheme="minorHAnsi" w:hAnsiTheme="minorHAnsi" w:cstheme="minorHAnsi"/>
          <w:color w:val="000000"/>
          <w:sz w:val="22"/>
          <w:szCs w:val="22"/>
          <w:lang w:eastAsia="ja-JP"/>
        </w:rPr>
        <w:t>pointów</w:t>
      </w:r>
      <w:proofErr w:type="spellEnd"/>
      <w:r w:rsidRPr="00810631">
        <w:rPr>
          <w:rFonts w:asciiTheme="minorHAnsi" w:hAnsiTheme="minorHAnsi" w:cstheme="minorHAnsi"/>
          <w:color w:val="000000"/>
          <w:sz w:val="22"/>
          <w:szCs w:val="22"/>
          <w:lang w:eastAsia="ja-JP"/>
        </w:rPr>
        <w:t xml:space="preserve"> (urządzenia aktywne),</w:t>
      </w:r>
    </w:p>
    <w:p w14:paraId="4516B52A" w14:textId="4E4C75D1" w:rsidR="005D72D7" w:rsidRPr="003C32BD" w:rsidRDefault="005D72D7" w:rsidP="005D72D7">
      <w:pPr>
        <w:pStyle w:val="Akapitzlist"/>
        <w:autoSpaceDE w:val="0"/>
        <w:autoSpaceDN w:val="0"/>
        <w:adjustRightInd w:val="0"/>
        <w:spacing w:after="120" w:line="278" w:lineRule="auto"/>
        <w:ind w:left="360"/>
        <w:rPr>
          <w:rFonts w:asciiTheme="minorHAnsi" w:hAnsiTheme="minorHAnsi" w:cstheme="minorHAnsi"/>
          <w:sz w:val="22"/>
          <w:szCs w:val="22"/>
          <w:lang w:eastAsia="ja-JP"/>
        </w:rPr>
      </w:pPr>
      <w:r w:rsidRPr="00810631">
        <w:rPr>
          <w:rFonts w:asciiTheme="minorHAnsi" w:hAnsiTheme="minorHAnsi" w:cstheme="minorHAnsi"/>
          <w:color w:val="000000"/>
          <w:sz w:val="22"/>
          <w:szCs w:val="22"/>
          <w:lang w:eastAsia="ja-JP"/>
        </w:rPr>
        <w:t>c) Kierownik</w:t>
      </w:r>
      <w:r w:rsidR="00810631">
        <w:rPr>
          <w:rFonts w:asciiTheme="minorHAnsi" w:hAnsiTheme="minorHAnsi" w:cstheme="minorHAnsi"/>
          <w:color w:val="000000"/>
          <w:sz w:val="22"/>
          <w:szCs w:val="22"/>
          <w:lang w:eastAsia="ja-JP"/>
        </w:rPr>
        <w:t>a</w:t>
      </w:r>
      <w:r w:rsidRPr="00810631">
        <w:rPr>
          <w:rFonts w:asciiTheme="minorHAnsi" w:hAnsiTheme="minorHAnsi" w:cstheme="minorHAnsi"/>
          <w:color w:val="000000"/>
          <w:sz w:val="22"/>
          <w:szCs w:val="22"/>
          <w:lang w:eastAsia="ja-JP"/>
        </w:rPr>
        <w:t xml:space="preserve"> robót instalacji elektrycznej - doświadczenie zawodowe przynajmniej 5 lat od uzyskania uprawnień budowlanych do kierowania robotami budowlanymi bez ograniczeń w specjalności instalacyjnej (w </w:t>
      </w:r>
      <w:r w:rsidRPr="003C32BD">
        <w:rPr>
          <w:rFonts w:asciiTheme="minorHAnsi" w:hAnsiTheme="minorHAnsi" w:cstheme="minorHAnsi"/>
          <w:sz w:val="22"/>
          <w:szCs w:val="22"/>
          <w:lang w:eastAsia="ja-JP"/>
        </w:rPr>
        <w:t>zakresie sieci, instalacji i urządzeń elektrycznych i elektroenergetycznych</w:t>
      </w:r>
      <w:r w:rsidR="00B911AA">
        <w:rPr>
          <w:rFonts w:asciiTheme="minorHAnsi" w:hAnsiTheme="minorHAnsi" w:cstheme="minorHAnsi"/>
          <w:sz w:val="22"/>
          <w:szCs w:val="22"/>
          <w:lang w:eastAsia="ja-JP"/>
        </w:rPr>
        <w:t>)</w:t>
      </w:r>
      <w:r w:rsidRPr="003C32BD">
        <w:rPr>
          <w:rFonts w:asciiTheme="minorHAnsi" w:hAnsiTheme="minorHAnsi" w:cstheme="minorHAnsi"/>
          <w:sz w:val="22"/>
          <w:szCs w:val="22"/>
          <w:lang w:eastAsia="ja-JP"/>
        </w:rPr>
        <w:t>, Zrzeszenie w Izbie Inżynieryjnej Budownictwa (aktualna opłata).</w:t>
      </w:r>
    </w:p>
    <w:p w14:paraId="1330EBB8" w14:textId="682F63CA" w:rsidR="005D72D7" w:rsidRPr="003C32BD" w:rsidRDefault="005D72D7" w:rsidP="005D72D7">
      <w:pPr>
        <w:pStyle w:val="Akapitzlist"/>
        <w:autoSpaceDE w:val="0"/>
        <w:autoSpaceDN w:val="0"/>
        <w:adjustRightInd w:val="0"/>
        <w:spacing w:after="120" w:line="278" w:lineRule="auto"/>
        <w:ind w:left="360"/>
        <w:rPr>
          <w:rFonts w:asciiTheme="minorHAnsi" w:hAnsiTheme="minorHAnsi" w:cstheme="minorHAnsi"/>
          <w:sz w:val="22"/>
          <w:szCs w:val="22"/>
          <w:lang w:eastAsia="ja-JP"/>
        </w:rPr>
      </w:pPr>
      <w:r w:rsidRPr="003C32BD">
        <w:rPr>
          <w:rFonts w:asciiTheme="minorHAnsi" w:hAnsiTheme="minorHAnsi" w:cstheme="minorHAnsi"/>
          <w:sz w:val="22"/>
          <w:szCs w:val="22"/>
          <w:lang w:eastAsia="ja-JP"/>
        </w:rPr>
        <w:t xml:space="preserve">d)  min. 2 osoby posiadające certyfikat instalatora wydany przez producenta okablowania </w:t>
      </w:r>
    </w:p>
    <w:p w14:paraId="3579087B" w14:textId="49396EEF" w:rsidR="004D056D" w:rsidRPr="00810631" w:rsidRDefault="004D056D" w:rsidP="00EC2EB0">
      <w:pPr>
        <w:pStyle w:val="Bezodstpw"/>
        <w:numPr>
          <w:ilvl w:val="0"/>
          <w:numId w:val="6"/>
        </w:numPr>
        <w:ind w:left="284" w:hanging="284"/>
        <w:jc w:val="both"/>
        <w:rPr>
          <w:rFonts w:cstheme="minorHAnsi"/>
        </w:rPr>
      </w:pPr>
      <w:r w:rsidRPr="003C32BD">
        <w:rPr>
          <w:rFonts w:cstheme="minorHAnsi"/>
        </w:rPr>
        <w:t xml:space="preserve">Wykonawca oświadcza, że </w:t>
      </w:r>
      <w:r w:rsidR="005D72D7" w:rsidRPr="003C32BD">
        <w:rPr>
          <w:rFonts w:cstheme="minorHAnsi"/>
        </w:rPr>
        <w:t>zaangażowani</w:t>
      </w:r>
      <w:r w:rsidRPr="003C32BD">
        <w:rPr>
          <w:rFonts w:cstheme="minorHAnsi"/>
        </w:rPr>
        <w:t xml:space="preserve"> przez niego podwykonawcy - wykazani w załączniku nr</w:t>
      </w:r>
      <w:r w:rsidR="00810631" w:rsidRPr="003C32BD">
        <w:rPr>
          <w:rFonts w:cstheme="minorHAnsi"/>
        </w:rPr>
        <w:t xml:space="preserve"> </w:t>
      </w:r>
      <w:r w:rsidR="00C0750C" w:rsidRPr="003C32BD">
        <w:rPr>
          <w:rFonts w:cstheme="minorHAnsi"/>
        </w:rPr>
        <w:t>6</w:t>
      </w:r>
      <w:r w:rsidR="003A2CE3" w:rsidRPr="003C32BD">
        <w:rPr>
          <w:rFonts w:cstheme="minorHAnsi"/>
        </w:rPr>
        <w:t xml:space="preserve"> </w:t>
      </w:r>
      <w:r w:rsidRPr="003C32BD">
        <w:rPr>
          <w:rFonts w:cstheme="minorHAnsi"/>
        </w:rPr>
        <w:t xml:space="preserve">do niniejszej umowy - to podmioty profesjonalne, posiadające wymagane uprawnienia, przygotowane w pełni do wykonywania zlecanych robót i oświadcza, że będzie odpowiadał za ich błędy, za skutki wadliwego i nierzetelnego wykonania </w:t>
      </w:r>
      <w:r w:rsidRPr="00810631">
        <w:rPr>
          <w:rFonts w:cstheme="minorHAnsi"/>
        </w:rPr>
        <w:t>robót, a także za skutki nieterminowego wykonania robót jak za swoje własne.</w:t>
      </w:r>
    </w:p>
    <w:p w14:paraId="7F4733D1" w14:textId="49F156E4" w:rsidR="004D056D" w:rsidRPr="00810631" w:rsidRDefault="004D056D" w:rsidP="00EC2EB0">
      <w:pPr>
        <w:pStyle w:val="Bezodstpw"/>
        <w:numPr>
          <w:ilvl w:val="0"/>
          <w:numId w:val="6"/>
        </w:numPr>
        <w:ind w:left="284" w:hanging="284"/>
        <w:jc w:val="both"/>
        <w:rPr>
          <w:rFonts w:cstheme="minorHAnsi"/>
        </w:rPr>
      </w:pPr>
      <w:r w:rsidRPr="00810631">
        <w:rPr>
          <w:rFonts w:cstheme="minorHAnsi"/>
        </w:rPr>
        <w:t xml:space="preserve">Wykonawca zaangażuje w charakterze podwykonawców wyłącznie podmioty uprzednio formalnie zgłoszone Zamawiającemu i wyłącznie na </w:t>
      </w:r>
      <w:r w:rsidR="00206365" w:rsidRPr="00810631">
        <w:rPr>
          <w:rFonts w:cstheme="minorHAnsi"/>
        </w:rPr>
        <w:t>zasadach wynikających</w:t>
      </w:r>
      <w:r w:rsidRPr="00810631">
        <w:rPr>
          <w:rFonts w:cstheme="minorHAnsi"/>
        </w:rPr>
        <w:t xml:space="preserve"> z art. 647</w:t>
      </w:r>
      <w:r w:rsidRPr="00810631">
        <w:rPr>
          <w:rFonts w:cstheme="minorHAnsi"/>
          <w:vertAlign w:val="superscript"/>
        </w:rPr>
        <w:t>1</w:t>
      </w:r>
      <w:r w:rsidRPr="00810631">
        <w:rPr>
          <w:rFonts w:cstheme="minorHAnsi"/>
        </w:rPr>
        <w:t xml:space="preserve"> Kodeksu Cywilnego.</w:t>
      </w:r>
    </w:p>
    <w:p w14:paraId="48967547" w14:textId="78F5A0D2" w:rsidR="004D056D" w:rsidRPr="00810631" w:rsidRDefault="004D056D" w:rsidP="00EC2EB0">
      <w:pPr>
        <w:pStyle w:val="Bezodstpw"/>
        <w:numPr>
          <w:ilvl w:val="0"/>
          <w:numId w:val="6"/>
        </w:numPr>
        <w:jc w:val="both"/>
        <w:rPr>
          <w:rFonts w:cstheme="minorHAnsi"/>
        </w:rPr>
      </w:pPr>
      <w:r w:rsidRPr="00810631">
        <w:rPr>
          <w:rFonts w:cstheme="minorHAnsi"/>
        </w:rPr>
        <w:t>Wykonawca zobowiązuje się do:</w:t>
      </w:r>
    </w:p>
    <w:p w14:paraId="6B6317DE" w14:textId="5FC7C130" w:rsidR="00857C64" w:rsidRPr="00810631" w:rsidRDefault="00857C64" w:rsidP="00913972">
      <w:pPr>
        <w:pStyle w:val="Bezodstpw"/>
        <w:numPr>
          <w:ilvl w:val="1"/>
          <w:numId w:val="6"/>
        </w:numPr>
        <w:ind w:left="851" w:hanging="425"/>
        <w:jc w:val="both"/>
        <w:rPr>
          <w:rFonts w:cstheme="minorHAnsi"/>
        </w:rPr>
      </w:pPr>
      <w:r w:rsidRPr="00810631">
        <w:rPr>
          <w:rFonts w:cstheme="minorHAnsi"/>
        </w:rPr>
        <w:t xml:space="preserve">W celu potwierdzenia zgodności oferowanych urządzeń i okablowania z wymaganiami technicznymi, załączenia kart katalogowych producenta lub równoważnych dokumentów </w:t>
      </w:r>
      <w:r w:rsidR="6B1CA391" w:rsidRPr="00810631">
        <w:rPr>
          <w:rFonts w:cstheme="minorHAnsi"/>
        </w:rPr>
        <w:t xml:space="preserve">oraz certyfikatów </w:t>
      </w:r>
      <w:r w:rsidRPr="00810631">
        <w:rPr>
          <w:rFonts w:cstheme="minorHAnsi"/>
        </w:rPr>
        <w:t xml:space="preserve">dla poniższych elementów na etapie składania ofert: </w:t>
      </w:r>
    </w:p>
    <w:p w14:paraId="5397A2B2" w14:textId="55F696B7" w:rsidR="00857C64" w:rsidRPr="00810631" w:rsidRDefault="00857C64" w:rsidP="00913972">
      <w:pPr>
        <w:pStyle w:val="Bezodstpw"/>
        <w:numPr>
          <w:ilvl w:val="2"/>
          <w:numId w:val="6"/>
        </w:numPr>
        <w:ind w:left="1276" w:hanging="142"/>
        <w:jc w:val="both"/>
        <w:rPr>
          <w:rFonts w:cstheme="minorHAnsi"/>
        </w:rPr>
      </w:pPr>
      <w:r w:rsidRPr="00810631">
        <w:rPr>
          <w:rFonts w:cstheme="minorHAnsi"/>
        </w:rPr>
        <w:t>szaf teleinformatycznych wraz z wyposażeniem</w:t>
      </w:r>
      <w:r w:rsidR="00206365" w:rsidRPr="00810631">
        <w:rPr>
          <w:rFonts w:cstheme="minorHAnsi"/>
        </w:rPr>
        <w:t>,</w:t>
      </w:r>
    </w:p>
    <w:p w14:paraId="7B497B06" w14:textId="36234718"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listew zasilających (w tym listew </w:t>
      </w:r>
      <w:r w:rsidR="38C84FFD" w:rsidRPr="00810631">
        <w:rPr>
          <w:rFonts w:cstheme="minorHAnsi"/>
        </w:rPr>
        <w:t>monitorowanych</w:t>
      </w:r>
      <w:r w:rsidRPr="00810631">
        <w:rPr>
          <w:rFonts w:cstheme="minorHAnsi"/>
        </w:rPr>
        <w:t>)</w:t>
      </w:r>
    </w:p>
    <w:p w14:paraId="4D0198C1" w14:textId="14B7713D"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okablowania miedzianego - wymagane jest przedstawienie certyfikatów niezależnych instytutów potwierdzających parametry normatywne dla modułu kabla, certyfikat dla toru </w:t>
      </w:r>
      <w:r w:rsidR="00FC6C85" w:rsidRPr="00810631">
        <w:rPr>
          <w:rFonts w:cstheme="minorHAnsi"/>
        </w:rPr>
        <w:t>transmisyjnego (</w:t>
      </w:r>
      <w:r w:rsidRPr="00810631">
        <w:rPr>
          <w:rFonts w:cstheme="minorHAnsi"/>
        </w:rPr>
        <w:t xml:space="preserve">z uwzględnieniem kabli krosowych) </w:t>
      </w:r>
    </w:p>
    <w:p w14:paraId="514DFC74" w14:textId="255313F2" w:rsidR="00857C64" w:rsidRPr="00810631" w:rsidRDefault="00857C64" w:rsidP="00913972">
      <w:pPr>
        <w:pStyle w:val="Bezodstpw"/>
        <w:numPr>
          <w:ilvl w:val="2"/>
          <w:numId w:val="6"/>
        </w:numPr>
        <w:ind w:left="1276" w:hanging="142"/>
        <w:jc w:val="both"/>
        <w:rPr>
          <w:rFonts w:cstheme="minorHAnsi"/>
        </w:rPr>
      </w:pPr>
      <w:r w:rsidRPr="00810631">
        <w:rPr>
          <w:rFonts w:cstheme="minorHAnsi"/>
        </w:rPr>
        <w:t xml:space="preserve">okablowania światłowodowego wymagane jest przedstawienie certyfikatów niezależnych instytutów potwierdzających parametry normatywne dla </w:t>
      </w:r>
      <w:proofErr w:type="spellStart"/>
      <w:r w:rsidRPr="00810631">
        <w:rPr>
          <w:rFonts w:cstheme="minorHAnsi"/>
        </w:rPr>
        <w:t>pigtali</w:t>
      </w:r>
      <w:proofErr w:type="spellEnd"/>
      <w:r w:rsidRPr="00810631">
        <w:rPr>
          <w:rFonts w:cstheme="minorHAnsi"/>
        </w:rPr>
        <w:t xml:space="preserve"> i kabli krosowych światłowodowych </w:t>
      </w:r>
    </w:p>
    <w:p w14:paraId="37DACDE6" w14:textId="1F8AE957" w:rsidR="00857C64" w:rsidRPr="00810631" w:rsidRDefault="00857C64" w:rsidP="00913972">
      <w:pPr>
        <w:pStyle w:val="Bezodstpw"/>
        <w:numPr>
          <w:ilvl w:val="2"/>
          <w:numId w:val="6"/>
        </w:numPr>
        <w:ind w:left="1276" w:hanging="142"/>
        <w:jc w:val="both"/>
        <w:rPr>
          <w:rFonts w:eastAsia="Calibri" w:cstheme="minorHAnsi"/>
        </w:rPr>
      </w:pPr>
      <w:r w:rsidRPr="00810631">
        <w:rPr>
          <w:rFonts w:cstheme="minorHAnsi"/>
        </w:rPr>
        <w:t>urządzeń aktywnych</w:t>
      </w:r>
      <w:r w:rsidR="724E1AF1" w:rsidRPr="00810631">
        <w:rPr>
          <w:rFonts w:cstheme="minorHAnsi"/>
        </w:rPr>
        <w:t xml:space="preserve"> w </w:t>
      </w:r>
      <w:r w:rsidR="724E1AF1" w:rsidRPr="00810631">
        <w:rPr>
          <w:rFonts w:eastAsia="Calibri" w:cstheme="minorHAnsi"/>
          <w:color w:val="000000" w:themeColor="text1"/>
        </w:rPr>
        <w:t>tym przełączników segmentujących, zasilaczy awaryjnych oraz punktów dostępowych sieci wifi</w:t>
      </w:r>
    </w:p>
    <w:p w14:paraId="6019CFA3" w14:textId="716879C9" w:rsidR="00857C64" w:rsidRPr="00810631" w:rsidRDefault="00540B8A" w:rsidP="00913972">
      <w:pPr>
        <w:pStyle w:val="Bezodstpw"/>
        <w:numPr>
          <w:ilvl w:val="1"/>
          <w:numId w:val="6"/>
        </w:numPr>
        <w:ind w:left="851" w:hanging="425"/>
        <w:jc w:val="both"/>
        <w:rPr>
          <w:rFonts w:cstheme="minorHAnsi"/>
        </w:rPr>
      </w:pPr>
      <w:r>
        <w:rPr>
          <w:rFonts w:cstheme="minorHAnsi"/>
        </w:rPr>
        <w:t xml:space="preserve">objęcia zainstalowanego systemu okablowania strukturalnego </w:t>
      </w:r>
      <w:r w:rsidR="00292DA7" w:rsidRPr="00810631">
        <w:rPr>
          <w:rFonts w:cstheme="minorHAnsi"/>
        </w:rPr>
        <w:t xml:space="preserve"> min. 25 letnią </w:t>
      </w:r>
      <w:r>
        <w:rPr>
          <w:rFonts w:cstheme="minorHAnsi"/>
        </w:rPr>
        <w:t xml:space="preserve">gwarancją </w:t>
      </w:r>
      <w:r w:rsidR="00292DA7" w:rsidRPr="00810631">
        <w:rPr>
          <w:rFonts w:cstheme="minorHAnsi"/>
        </w:rPr>
        <w:t>wystawioną przez producenta.</w:t>
      </w:r>
    </w:p>
    <w:p w14:paraId="78BB72F7" w14:textId="7805F0A3" w:rsidR="00857C64" w:rsidRPr="00810631" w:rsidRDefault="00540B8A" w:rsidP="00913972">
      <w:pPr>
        <w:pStyle w:val="Bezodstpw"/>
        <w:numPr>
          <w:ilvl w:val="1"/>
          <w:numId w:val="6"/>
        </w:numPr>
        <w:ind w:left="851" w:hanging="425"/>
        <w:jc w:val="both"/>
        <w:rPr>
          <w:rFonts w:cstheme="minorHAnsi"/>
        </w:rPr>
      </w:pPr>
      <w:r>
        <w:rPr>
          <w:rFonts w:cstheme="minorHAnsi"/>
        </w:rPr>
        <w:t>Posiadania w</w:t>
      </w:r>
      <w:r w:rsidR="1CD0A933" w:rsidRPr="00810631">
        <w:rPr>
          <w:rFonts w:cstheme="minorHAnsi"/>
        </w:rPr>
        <w:t>ażn</w:t>
      </w:r>
      <w:r>
        <w:rPr>
          <w:rFonts w:cstheme="minorHAnsi"/>
        </w:rPr>
        <w:t>ego</w:t>
      </w:r>
      <w:r w:rsidR="1CD0A933" w:rsidRPr="00810631">
        <w:rPr>
          <w:rFonts w:cstheme="minorHAnsi"/>
        </w:rPr>
        <w:t xml:space="preserve"> c</w:t>
      </w:r>
      <w:r w:rsidR="00857C64" w:rsidRPr="00810631">
        <w:rPr>
          <w:rFonts w:cstheme="minorHAnsi"/>
        </w:rPr>
        <w:t>ertyfikat</w:t>
      </w:r>
      <w:r>
        <w:rPr>
          <w:rFonts w:cstheme="minorHAnsi"/>
        </w:rPr>
        <w:t>u</w:t>
      </w:r>
      <w:r w:rsidR="00857C64" w:rsidRPr="00810631">
        <w:rPr>
          <w:rFonts w:cstheme="minorHAnsi"/>
        </w:rPr>
        <w:t xml:space="preserve"> Instalatora oferowanego systemu okablowania</w:t>
      </w:r>
      <w:r w:rsidR="00292DA7" w:rsidRPr="00810631">
        <w:rPr>
          <w:rFonts w:cstheme="minorHAnsi"/>
        </w:rPr>
        <w:t>, wystawion</w:t>
      </w:r>
      <w:r>
        <w:rPr>
          <w:rFonts w:cstheme="minorHAnsi"/>
        </w:rPr>
        <w:t>ego</w:t>
      </w:r>
      <w:r w:rsidR="00292DA7" w:rsidRPr="00810631">
        <w:rPr>
          <w:rFonts w:cstheme="minorHAnsi"/>
        </w:rPr>
        <w:t xml:space="preserve"> bezpośrednio przez producenta (aktualny),</w:t>
      </w:r>
    </w:p>
    <w:p w14:paraId="4F61BE49" w14:textId="41D863B6" w:rsidR="000E3E4F" w:rsidRPr="00810631" w:rsidRDefault="000E3E4F" w:rsidP="00913972">
      <w:pPr>
        <w:pStyle w:val="Bezodstpw"/>
        <w:numPr>
          <w:ilvl w:val="1"/>
          <w:numId w:val="6"/>
        </w:numPr>
        <w:ind w:left="851" w:hanging="425"/>
        <w:jc w:val="both"/>
        <w:rPr>
          <w:rFonts w:cstheme="minorHAnsi"/>
        </w:rPr>
      </w:pPr>
      <w:r w:rsidRPr="00810631">
        <w:rPr>
          <w:rFonts w:cstheme="minorHAnsi"/>
        </w:rPr>
        <w:t>Naniesienia na podkład, przesunięcia punktów wskazanych w</w:t>
      </w:r>
      <w:r w:rsidR="35BB361E" w:rsidRPr="00810631">
        <w:rPr>
          <w:rFonts w:cstheme="minorHAnsi"/>
        </w:rPr>
        <w:t xml:space="preserve"> PROJEKCIE TECHNICZNO-WYKONAWCZYM</w:t>
      </w:r>
      <w:r w:rsidRPr="00810631">
        <w:rPr>
          <w:rFonts w:cstheme="minorHAnsi"/>
        </w:rPr>
        <w:t xml:space="preserve"> które rzeczywiście zostały przesunięte podczas wykonanie prac </w:t>
      </w:r>
    </w:p>
    <w:p w14:paraId="5553B25A" w14:textId="47E09CA1" w:rsidR="000E3E4F" w:rsidRPr="00810631" w:rsidRDefault="000E3E4F" w:rsidP="00913972">
      <w:pPr>
        <w:pStyle w:val="Bezodstpw"/>
        <w:numPr>
          <w:ilvl w:val="1"/>
          <w:numId w:val="6"/>
        </w:numPr>
        <w:ind w:left="851" w:hanging="425"/>
        <w:jc w:val="both"/>
        <w:rPr>
          <w:rFonts w:cstheme="minorHAnsi"/>
        </w:rPr>
      </w:pPr>
      <w:r w:rsidRPr="00810631">
        <w:rPr>
          <w:rFonts w:cstheme="minorHAnsi"/>
        </w:rPr>
        <w:t>Wykonania   </w:t>
      </w:r>
      <w:r w:rsidR="00206365" w:rsidRPr="00810631">
        <w:rPr>
          <w:rFonts w:cstheme="minorHAnsi"/>
        </w:rPr>
        <w:t xml:space="preserve">projektu </w:t>
      </w:r>
      <w:r w:rsidR="00FC6C85" w:rsidRPr="00810631">
        <w:rPr>
          <w:rFonts w:cstheme="minorHAnsi"/>
        </w:rPr>
        <w:t>oraz budowy</w:t>
      </w:r>
      <w:r w:rsidRPr="00810631">
        <w:rPr>
          <w:rFonts w:cstheme="minorHAnsi"/>
        </w:rPr>
        <w:t xml:space="preserve"> pomieszczenia serwisowego, który jest wydzielony pożarowo   oraz uzgodniony z rzeczoznawca PPOŻ</w:t>
      </w:r>
      <w:r w:rsidR="00292DA7" w:rsidRPr="00810631">
        <w:rPr>
          <w:rFonts w:cstheme="minorHAnsi"/>
        </w:rPr>
        <w:t>, (pomieszczenia LPDA4 i LPDA2</w:t>
      </w:r>
      <w:r w:rsidR="00FC6C85" w:rsidRPr="00810631">
        <w:rPr>
          <w:rFonts w:cstheme="minorHAnsi"/>
        </w:rPr>
        <w:t>)</w:t>
      </w:r>
      <w:r w:rsidR="00292DA7" w:rsidRPr="00810631">
        <w:rPr>
          <w:rFonts w:cstheme="minorHAnsi"/>
        </w:rPr>
        <w:t>,</w:t>
      </w:r>
    </w:p>
    <w:p w14:paraId="4F1E00E1" w14:textId="189B53AD" w:rsidR="004D056D" w:rsidRPr="00810631" w:rsidRDefault="00857C64" w:rsidP="00913972">
      <w:pPr>
        <w:pStyle w:val="Bezodstpw"/>
        <w:numPr>
          <w:ilvl w:val="1"/>
          <w:numId w:val="6"/>
        </w:numPr>
        <w:ind w:left="851" w:hanging="425"/>
        <w:jc w:val="both"/>
        <w:rPr>
          <w:rFonts w:cstheme="minorHAnsi"/>
        </w:rPr>
      </w:pPr>
      <w:r w:rsidRPr="00810631">
        <w:rPr>
          <w:rFonts w:cstheme="minorHAnsi"/>
        </w:rPr>
        <w:t>W</w:t>
      </w:r>
      <w:r w:rsidR="004D056D" w:rsidRPr="00810631">
        <w:rPr>
          <w:rFonts w:cstheme="minorHAnsi"/>
        </w:rPr>
        <w:t xml:space="preserve">ykonania przedmiotu umowy z materiałów własnych zgodnie z opracowaną dokumentacją </w:t>
      </w:r>
      <w:r w:rsidR="00FC6C85" w:rsidRPr="00810631">
        <w:rPr>
          <w:rFonts w:cstheme="minorHAnsi"/>
        </w:rPr>
        <w:t>projektową</w:t>
      </w:r>
      <w:r w:rsidR="004D056D" w:rsidRPr="00810631">
        <w:rPr>
          <w:rFonts w:cstheme="minorHAnsi"/>
        </w:rPr>
        <w:t xml:space="preserve"> oraz zgodnie z zasadami wiedzy technicznej i obowiązującymi przepisami prawa, w szczególności Ustawy Prawo Budowlane, zaleceniami Nadzoru Inwestorskiego i przepisami BHP i PPOŻ, Polskimi Normami i Normami Branżowymi,</w:t>
      </w:r>
    </w:p>
    <w:p w14:paraId="2A7D7CCA" w14:textId="401ED698" w:rsidR="004D056D" w:rsidRPr="00810631" w:rsidRDefault="004D056D" w:rsidP="00913972">
      <w:pPr>
        <w:pStyle w:val="Bezodstpw"/>
        <w:numPr>
          <w:ilvl w:val="1"/>
          <w:numId w:val="6"/>
        </w:numPr>
        <w:ind w:left="851" w:hanging="425"/>
        <w:jc w:val="both"/>
        <w:rPr>
          <w:rFonts w:cstheme="minorHAnsi"/>
        </w:rPr>
      </w:pPr>
      <w:r w:rsidRPr="00810631">
        <w:rPr>
          <w:rFonts w:cstheme="minorHAnsi"/>
        </w:rPr>
        <w:t>zabezpieczenia powierzonego mienia - na każdym etapie - przed uszkodzeniem, utratą i dewastacją,</w:t>
      </w:r>
    </w:p>
    <w:p w14:paraId="5337802C" w14:textId="33E365D7" w:rsidR="004D056D" w:rsidRPr="00810631" w:rsidRDefault="004D056D" w:rsidP="00913972">
      <w:pPr>
        <w:pStyle w:val="Bezodstpw"/>
        <w:numPr>
          <w:ilvl w:val="1"/>
          <w:numId w:val="6"/>
        </w:numPr>
        <w:ind w:left="851" w:hanging="425"/>
        <w:jc w:val="both"/>
        <w:rPr>
          <w:rFonts w:cstheme="minorHAnsi"/>
        </w:rPr>
      </w:pPr>
      <w:r w:rsidRPr="00810631">
        <w:rPr>
          <w:rFonts w:cstheme="minorHAnsi"/>
        </w:rPr>
        <w:t>zapewnienia osobom wykonującym przedmiot umowy w imieniu Wykonawcy, w tym w szczególności pracownikom Wykonawcy oraz osobom świadczącym usługi na rzecz Wykonawcy na podstawie umów cywilnoprawnych, właściwych warunków pracy zgodnie z przepisami prawa budowlanego, BHP i PPOŻ ,</w:t>
      </w:r>
    </w:p>
    <w:p w14:paraId="3902171A" w14:textId="109D1BB4" w:rsidR="00206365" w:rsidRPr="00A57FE5" w:rsidRDefault="0091496B" w:rsidP="00206365">
      <w:pPr>
        <w:pStyle w:val="Bezodstpw"/>
        <w:numPr>
          <w:ilvl w:val="0"/>
          <w:numId w:val="6"/>
        </w:numPr>
        <w:jc w:val="both"/>
        <w:rPr>
          <w:rFonts w:cstheme="minorHAnsi"/>
        </w:rPr>
      </w:pPr>
      <w:r w:rsidRPr="00810631">
        <w:rPr>
          <w:rFonts w:cstheme="minorHAnsi"/>
        </w:rPr>
        <w:lastRenderedPageBreak/>
        <w:t xml:space="preserve">    </w:t>
      </w:r>
      <w:r w:rsidRPr="00A57FE5">
        <w:rPr>
          <w:rFonts w:cstheme="minorHAnsi"/>
        </w:rPr>
        <w:t xml:space="preserve">Wykonawca zobowiązuje się do świadczenia Usług Wsparcia Sieciowego (serwisu) przez okres </w:t>
      </w:r>
      <w:r w:rsidR="00FC6C85" w:rsidRPr="00A57FE5">
        <w:rPr>
          <w:rFonts w:cstheme="minorHAnsi"/>
        </w:rPr>
        <w:t>36</w:t>
      </w:r>
      <w:r w:rsidRPr="00A57FE5">
        <w:rPr>
          <w:rFonts w:cstheme="minorHAnsi"/>
        </w:rPr>
        <w:t xml:space="preserve"> miesięcy liczony od daty podpisania bezusterkowego Protokołu Odbioru Końcowego Przedmiotu Umowy.</w:t>
      </w:r>
    </w:p>
    <w:p w14:paraId="5679ADEA" w14:textId="538EF4E6" w:rsidR="0091496B" w:rsidRPr="00810631" w:rsidRDefault="0091496B" w:rsidP="00206365">
      <w:pPr>
        <w:pStyle w:val="Bezodstpw"/>
        <w:numPr>
          <w:ilvl w:val="0"/>
          <w:numId w:val="6"/>
        </w:numPr>
        <w:jc w:val="both"/>
        <w:rPr>
          <w:rFonts w:cstheme="minorHAnsi"/>
        </w:rPr>
      </w:pPr>
      <w:r w:rsidRPr="00810631">
        <w:rPr>
          <w:rFonts w:cstheme="minorHAnsi"/>
        </w:rPr>
        <w:t xml:space="preserve">    Wykonawca zobowiązany jest do zapewnienia i utrzymania na własny koszt Systemu Serwisowego do przyjmowania zgłoszeń technicznych związanych ze świadczonym wsparciem sieciowym, który musi spełniać następujące wymogi:</w:t>
      </w:r>
    </w:p>
    <w:p w14:paraId="32101CBC" w14:textId="710343C3" w:rsidR="0091496B" w:rsidRPr="00810631" w:rsidRDefault="0091496B" w:rsidP="0091496B">
      <w:pPr>
        <w:pStyle w:val="Bezodstpw"/>
        <w:ind w:left="360"/>
        <w:jc w:val="both"/>
        <w:rPr>
          <w:rFonts w:cstheme="minorHAnsi"/>
        </w:rPr>
      </w:pPr>
      <w:r w:rsidRPr="00810631">
        <w:rPr>
          <w:rFonts w:cstheme="minorHAnsi"/>
        </w:rPr>
        <w:t>- działanie systemu 365 dni w roku, 7 dni w tygodniu, 24 godziny na dobę (365x7x24).</w:t>
      </w:r>
    </w:p>
    <w:p w14:paraId="2F8E10E3" w14:textId="2E975478" w:rsidR="0091496B" w:rsidRPr="00810631" w:rsidRDefault="0091496B" w:rsidP="0091496B">
      <w:pPr>
        <w:pStyle w:val="Bezodstpw"/>
        <w:ind w:left="360"/>
        <w:jc w:val="both"/>
        <w:rPr>
          <w:rFonts w:cstheme="minorHAnsi"/>
        </w:rPr>
      </w:pPr>
      <w:r w:rsidRPr="00810631">
        <w:rPr>
          <w:rFonts w:cstheme="minorHAnsi"/>
        </w:rPr>
        <w:t>- system musi umożliwiać rejestrowanie zgłoszeń awarii i usterek oraz potwierdzenie podjęcia działań serwisowych.</w:t>
      </w:r>
    </w:p>
    <w:p w14:paraId="7B150B39" w14:textId="62D1ACB7" w:rsidR="0091496B" w:rsidRPr="00810631" w:rsidRDefault="0091496B" w:rsidP="0091496B">
      <w:pPr>
        <w:pStyle w:val="Bezodstpw"/>
        <w:ind w:left="360"/>
        <w:jc w:val="both"/>
        <w:rPr>
          <w:rFonts w:cstheme="minorHAnsi"/>
        </w:rPr>
      </w:pPr>
      <w:r w:rsidRPr="00810631">
        <w:rPr>
          <w:rFonts w:cstheme="minorHAnsi"/>
        </w:rPr>
        <w:t>- maksymalny czas reakcji Wykonawcy (potwierdzenie przyjęcia zgłoszenia i podjęcie działań serwisowych) na zgłoszenie awarii lub usterki krytycznej nie może przekroczyć 4 (czterech) godzin od momentu jego przyjęcia przez system serwisowy Wykonawcy.</w:t>
      </w:r>
    </w:p>
    <w:p w14:paraId="307875A5" w14:textId="4C3D7583" w:rsidR="0091496B" w:rsidRPr="00810631" w:rsidRDefault="0091496B" w:rsidP="0091496B">
      <w:pPr>
        <w:pStyle w:val="Bezodstpw"/>
        <w:ind w:left="360"/>
        <w:jc w:val="both"/>
        <w:rPr>
          <w:rFonts w:cstheme="minorHAnsi"/>
        </w:rPr>
      </w:pPr>
      <w:r w:rsidRPr="00810631">
        <w:rPr>
          <w:rFonts w:cstheme="minorHAnsi"/>
        </w:rPr>
        <w:t>- adres systemu zgłoszeń to https://</w:t>
      </w:r>
      <w:r w:rsidR="00FC6C85" w:rsidRPr="00810631">
        <w:rPr>
          <w:rFonts w:cstheme="minorHAnsi"/>
        </w:rPr>
        <w:t>................................................................................................</w:t>
      </w:r>
    </w:p>
    <w:p w14:paraId="367D33D5" w14:textId="69BA2352" w:rsidR="0091496B" w:rsidRPr="00810631" w:rsidRDefault="0091496B" w:rsidP="0091496B">
      <w:pPr>
        <w:pStyle w:val="Bezodstpw"/>
        <w:numPr>
          <w:ilvl w:val="0"/>
          <w:numId w:val="6"/>
        </w:numPr>
        <w:jc w:val="both"/>
        <w:rPr>
          <w:rFonts w:cstheme="minorHAnsi"/>
        </w:rPr>
      </w:pPr>
      <w:r w:rsidRPr="00810631">
        <w:rPr>
          <w:rFonts w:cstheme="minorHAnsi"/>
        </w:rPr>
        <w:t xml:space="preserve">Zakres usług świadczonych w ramach wsparcia serwisowego o którym mowa w </w:t>
      </w:r>
      <w:r w:rsidR="00B911AA">
        <w:rPr>
          <w:rFonts w:cstheme="minorHAnsi"/>
        </w:rPr>
        <w:t>§</w:t>
      </w:r>
      <w:r w:rsidRPr="00810631">
        <w:rPr>
          <w:rFonts w:cstheme="minorHAnsi"/>
        </w:rPr>
        <w:t>.</w:t>
      </w:r>
      <w:r w:rsidR="00C0750C">
        <w:rPr>
          <w:rFonts w:cstheme="minorHAnsi"/>
        </w:rPr>
        <w:t>4</w:t>
      </w:r>
      <w:r w:rsidRPr="00810631">
        <w:rPr>
          <w:rFonts w:cstheme="minorHAnsi"/>
        </w:rPr>
        <w:t xml:space="preserve"> </w:t>
      </w:r>
      <w:r w:rsidR="00540B8A">
        <w:rPr>
          <w:rFonts w:cstheme="minorHAnsi"/>
        </w:rPr>
        <w:t>ust.</w:t>
      </w:r>
      <w:r w:rsidR="00C0750C" w:rsidRPr="00810631">
        <w:rPr>
          <w:rFonts w:cstheme="minorHAnsi"/>
        </w:rPr>
        <w:t>1</w:t>
      </w:r>
      <w:r w:rsidR="00C0750C">
        <w:rPr>
          <w:rFonts w:cstheme="minorHAnsi"/>
        </w:rPr>
        <w:t>0</w:t>
      </w:r>
      <w:r w:rsidR="00C0750C" w:rsidRPr="00810631">
        <w:rPr>
          <w:rFonts w:cstheme="minorHAnsi"/>
        </w:rPr>
        <w:t xml:space="preserve"> </w:t>
      </w:r>
      <w:r w:rsidRPr="00810631">
        <w:rPr>
          <w:rFonts w:cstheme="minorHAnsi"/>
        </w:rPr>
        <w:t>obejmuje:</w:t>
      </w:r>
    </w:p>
    <w:p w14:paraId="4B7D191C" w14:textId="465A663C" w:rsidR="0091496B" w:rsidRPr="00810631" w:rsidRDefault="0091496B" w:rsidP="0091496B">
      <w:pPr>
        <w:pStyle w:val="Bezodstpw"/>
        <w:ind w:left="360"/>
        <w:jc w:val="both"/>
        <w:rPr>
          <w:rFonts w:cstheme="minorHAnsi"/>
        </w:rPr>
      </w:pPr>
      <w:r w:rsidRPr="00810631">
        <w:rPr>
          <w:rFonts w:cstheme="minorHAnsi"/>
        </w:rPr>
        <w:t>- limit 5 godzin miesięcznie</w:t>
      </w:r>
      <w:r w:rsidR="00292DA7" w:rsidRPr="00810631">
        <w:rPr>
          <w:rFonts w:cstheme="minorHAnsi"/>
        </w:rPr>
        <w:t xml:space="preserve"> i z czasem reakcji maksymalnie 4 h,</w:t>
      </w:r>
    </w:p>
    <w:p w14:paraId="3076790D" w14:textId="4934EDB6" w:rsidR="0091496B" w:rsidRPr="00810631" w:rsidRDefault="0091496B" w:rsidP="0091496B">
      <w:pPr>
        <w:pStyle w:val="Bezodstpw"/>
        <w:ind w:left="360"/>
        <w:jc w:val="both"/>
        <w:rPr>
          <w:rFonts w:cstheme="minorHAnsi"/>
        </w:rPr>
      </w:pPr>
      <w:r w:rsidRPr="00810631">
        <w:rPr>
          <w:rFonts w:cstheme="minorHAnsi"/>
        </w:rPr>
        <w:t>- konsultacje dotyczące optymalizacji, bezpieczeństwa oraz ciągłości działania sieci,</w:t>
      </w:r>
    </w:p>
    <w:p w14:paraId="4BCC58DC" w14:textId="671CF0C7" w:rsidR="0091496B" w:rsidRPr="00810631" w:rsidRDefault="0091496B" w:rsidP="0091496B">
      <w:pPr>
        <w:pStyle w:val="Bezodstpw"/>
        <w:ind w:left="360"/>
        <w:jc w:val="both"/>
        <w:rPr>
          <w:rFonts w:cstheme="minorHAnsi"/>
        </w:rPr>
      </w:pPr>
      <w:r w:rsidRPr="00810631">
        <w:rPr>
          <w:rFonts w:cstheme="minorHAnsi"/>
        </w:rPr>
        <w:t>- diagnozowanie i rozwiązywanie problemów w obszarze infrastruktury sieciowej,</w:t>
      </w:r>
    </w:p>
    <w:p w14:paraId="3230D3F5" w14:textId="46077AC2" w:rsidR="0091496B" w:rsidRPr="00810631" w:rsidRDefault="0091496B" w:rsidP="0091496B">
      <w:pPr>
        <w:pStyle w:val="Bezodstpw"/>
        <w:ind w:left="360"/>
        <w:jc w:val="both"/>
        <w:rPr>
          <w:rFonts w:cstheme="minorHAnsi"/>
        </w:rPr>
      </w:pPr>
      <w:r w:rsidRPr="00810631">
        <w:rPr>
          <w:rFonts w:cstheme="minorHAnsi"/>
        </w:rPr>
        <w:t>- przedstawianie rekomendacji dotyczącej polityk i standardów sieciowych,</w:t>
      </w:r>
    </w:p>
    <w:p w14:paraId="387D8469" w14:textId="0A45F64D" w:rsidR="0091496B" w:rsidRPr="00810631" w:rsidRDefault="0091496B" w:rsidP="0091496B">
      <w:pPr>
        <w:pStyle w:val="Bezodstpw"/>
        <w:ind w:left="360"/>
        <w:jc w:val="both"/>
        <w:rPr>
          <w:rFonts w:cstheme="minorHAnsi"/>
        </w:rPr>
      </w:pPr>
      <w:r w:rsidRPr="00810631">
        <w:rPr>
          <w:rFonts w:cstheme="minorHAnsi"/>
        </w:rPr>
        <w:t>- analizę i weryfikację zgłoszeń incydentów sieciowych,</w:t>
      </w:r>
    </w:p>
    <w:p w14:paraId="096025B6" w14:textId="28E4FDF3" w:rsidR="00FC6C85" w:rsidRPr="00810631" w:rsidRDefault="0091496B" w:rsidP="00FC6C85">
      <w:pPr>
        <w:pStyle w:val="Bezodstpw"/>
        <w:ind w:left="360"/>
        <w:jc w:val="both"/>
        <w:rPr>
          <w:rFonts w:cstheme="minorHAnsi"/>
        </w:rPr>
      </w:pPr>
      <w:r w:rsidRPr="00810631">
        <w:rPr>
          <w:rFonts w:cstheme="minorHAnsi"/>
        </w:rPr>
        <w:t>- udzielanie konsultacji dotyczących zmian w konfiguracji, planowanych prac lub rozszerzeń sieci</w:t>
      </w:r>
      <w:r w:rsidR="00FC6C85" w:rsidRPr="00810631">
        <w:rPr>
          <w:rFonts w:cstheme="minorHAnsi"/>
        </w:rPr>
        <w:t>.</w:t>
      </w:r>
    </w:p>
    <w:p w14:paraId="6467E856" w14:textId="61FDF2D9" w:rsidR="001D01B1" w:rsidRPr="00810631" w:rsidRDefault="001D01B1" w:rsidP="001D01B1">
      <w:pPr>
        <w:pStyle w:val="Bezodstpw"/>
        <w:numPr>
          <w:ilvl w:val="0"/>
          <w:numId w:val="6"/>
        </w:numPr>
        <w:tabs>
          <w:tab w:val="num" w:pos="340"/>
        </w:tabs>
        <w:ind w:left="284" w:hanging="284"/>
        <w:jc w:val="both"/>
        <w:rPr>
          <w:rFonts w:cstheme="minorHAnsi"/>
        </w:rPr>
      </w:pPr>
      <w:r w:rsidRPr="00810631">
        <w:rPr>
          <w:rFonts w:cstheme="minorHAnsi"/>
        </w:rPr>
        <w:t xml:space="preserve"> Zamawiający wymaga zatrudnienia przez Wykonawcę  na podstawie umowy o pracę (w rozumieniu przepisów Kodeksu pracy (Dz.U.2025.277 </w:t>
      </w:r>
      <w:proofErr w:type="spellStart"/>
      <w:r w:rsidRPr="00810631">
        <w:rPr>
          <w:rFonts w:cstheme="minorHAnsi"/>
        </w:rPr>
        <w:t>t.j</w:t>
      </w:r>
      <w:proofErr w:type="spellEnd"/>
      <w:r w:rsidRPr="00810631">
        <w:rPr>
          <w:rFonts w:cstheme="minorHAnsi"/>
        </w:rPr>
        <w:t>. z dnia 2025.03.06.), min. 2 osób wykonujących prace instalacyjne (</w:t>
      </w:r>
      <w:r w:rsidR="00AB3216" w:rsidRPr="00810631">
        <w:rPr>
          <w:rFonts w:cstheme="minorHAnsi"/>
        </w:rPr>
        <w:t>o charakterze instalac</w:t>
      </w:r>
      <w:r w:rsidR="00AB3216">
        <w:rPr>
          <w:rFonts w:cstheme="minorHAnsi"/>
        </w:rPr>
        <w:t>ji</w:t>
      </w:r>
      <w:r w:rsidR="00AB3216" w:rsidRPr="00810631">
        <w:rPr>
          <w:rFonts w:cstheme="minorHAnsi"/>
        </w:rPr>
        <w:t xml:space="preserve"> </w:t>
      </w:r>
      <w:r w:rsidR="00AB3216">
        <w:rPr>
          <w:rFonts w:cstheme="minorHAnsi"/>
        </w:rPr>
        <w:t>okablowania sieci teleinformatycznej</w:t>
      </w:r>
      <w:r w:rsidRPr="00810631">
        <w:rPr>
          <w:rFonts w:cstheme="minorHAnsi"/>
        </w:rPr>
        <w:t>) związanych z wykonaniem prac (czynności) instalacyjnych w ramach realizacji umowy zgodnie z art. 95 ust 2 Ustawy PZP. Obowiązek powyższy dotyczy również podwykonawców lub dalszych podwykonawców. W każdej umowie o podwykonawstwo Wykonawca jest zobowiązany zawrzeć postanowienia zobowiązujące podwykonawców do zatrudnienia na podstawie  umowy o pracę osób  które wykonują czynności wskazane w zdaniu pierwszym niniejszego punktu.</w:t>
      </w:r>
      <w:r w:rsidR="00BD3A00">
        <w:rPr>
          <w:rFonts w:cstheme="minorHAnsi"/>
        </w:rPr>
        <w:t xml:space="preserve"> </w:t>
      </w:r>
      <w:r w:rsidR="00BD3A00" w:rsidRPr="00D91011">
        <w:rPr>
          <w:rFonts w:cstheme="minorHAnsi"/>
        </w:rPr>
        <w:t xml:space="preserve">Lista w/w osób (wykaz osób) stanowi załącznik nr </w:t>
      </w:r>
      <w:r w:rsidR="006200A4">
        <w:rPr>
          <w:rFonts w:cstheme="minorHAnsi"/>
        </w:rPr>
        <w:t>7</w:t>
      </w:r>
      <w:r w:rsidR="00BD3A00" w:rsidRPr="00D91011">
        <w:rPr>
          <w:rFonts w:cstheme="minorHAnsi"/>
        </w:rPr>
        <w:t xml:space="preserve"> do umowy</w:t>
      </w:r>
    </w:p>
    <w:p w14:paraId="6ADDB489" w14:textId="0DE1880A" w:rsidR="0058673F" w:rsidRPr="00810631" w:rsidRDefault="00BD3A00" w:rsidP="0058673F">
      <w:pPr>
        <w:pStyle w:val="Bezodstpw"/>
        <w:numPr>
          <w:ilvl w:val="0"/>
          <w:numId w:val="6"/>
        </w:numPr>
        <w:tabs>
          <w:tab w:val="num" w:pos="340"/>
        </w:tabs>
        <w:ind w:left="284" w:hanging="284"/>
        <w:jc w:val="both"/>
        <w:rPr>
          <w:rFonts w:cstheme="minorHAnsi"/>
          <w:strike/>
        </w:rPr>
      </w:pPr>
      <w:r>
        <w:rPr>
          <w:rFonts w:cstheme="minorHAnsi"/>
        </w:rPr>
        <w:t xml:space="preserve"> </w:t>
      </w:r>
      <w:r w:rsidRPr="00C27D05">
        <w:rPr>
          <w:rFonts w:cstheme="minorHAnsi"/>
        </w:rPr>
        <w:t xml:space="preserve">Wykonawca celem spełnienia zapisu §4 ust. 13 przedstawi Zamawiającemu oświadczenie stanowiące załącznik nr </w:t>
      </w:r>
      <w:r w:rsidR="006200A4" w:rsidRPr="00C27D05">
        <w:rPr>
          <w:rFonts w:cstheme="minorHAnsi"/>
        </w:rPr>
        <w:t>10</w:t>
      </w:r>
      <w:r w:rsidRPr="00C27D05">
        <w:rPr>
          <w:rFonts w:cstheme="minorHAnsi"/>
        </w:rPr>
        <w:t xml:space="preserve"> do umowy. W razie wątpliwości Zamawiający ma prawo wezwać Wykonawcę do przedłożenia w terminie 5 dni roboczych kopii umów o pracę z pracownikami, o których mowa w ust. 13. </w:t>
      </w:r>
      <w:r w:rsidR="0058673F" w:rsidRPr="00810631">
        <w:rPr>
          <w:rFonts w:cstheme="minorHAnsi"/>
        </w:rPr>
        <w:t xml:space="preserve">W tym celu Wykonawca zobowiązany jest do uzyskania od pracowników zgody na przetwarzanie danych osobowych zgodnie z przepisami o ochronie danych osobowych </w:t>
      </w:r>
      <w:r w:rsidR="0058673F" w:rsidRPr="00810631">
        <w:rPr>
          <w:rFonts w:cstheme="minorHAnsi"/>
          <w:u w:val="single"/>
        </w:rPr>
        <w:t>oraz pisemnego upoważnienia do udostępnienia umowy Zamawiającemu</w:t>
      </w:r>
      <w:r w:rsidR="004C2BB9">
        <w:rPr>
          <w:rFonts w:cstheme="minorHAnsi"/>
          <w:u w:val="single"/>
        </w:rPr>
        <w:t>.</w:t>
      </w:r>
      <w:r w:rsidR="0058673F" w:rsidRPr="00810631">
        <w:rPr>
          <w:rFonts w:cstheme="minorHAnsi"/>
        </w:rPr>
        <w:t xml:space="preserve">  </w:t>
      </w:r>
    </w:p>
    <w:p w14:paraId="5663CFF3" w14:textId="77777777" w:rsidR="0058673F" w:rsidRPr="00810631"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rPr>
        <w:t>W przypadku zmiany osoby wskazanej w wykazie, która jest zatrudniona na podstawie umowy</w:t>
      </w:r>
      <w:r w:rsidRPr="00810631">
        <w:rPr>
          <w:rFonts w:cstheme="minorHAnsi"/>
        </w:rPr>
        <w:br/>
        <w:t xml:space="preserve">o pracę, nowa osoba musi być zatrudniona u Wykonawcy na podstawie stosunku pracy w takim samym lub wyższym wymiarze pracy. Wykonawca zobowiązany jest przedłożyć nowy wykaz osób oraz na każde żądanie kopię umowy o pracę dla danej osoby. W tym celu Wykonawca zobowiązany jest do uzyskania od pracowników zgody na przetwarzanie danych osobowych zgodnie z przepisami o ochronie danych osobowych </w:t>
      </w:r>
      <w:r w:rsidRPr="00810631">
        <w:rPr>
          <w:rFonts w:cstheme="minorHAnsi"/>
          <w:u w:val="single"/>
        </w:rPr>
        <w:t>oraz pisemnego upoważnienia do udostępnienia umowy o pracę Zamawiającemu.</w:t>
      </w:r>
      <w:r w:rsidRPr="00810631">
        <w:rPr>
          <w:rFonts w:cstheme="minorHAnsi"/>
        </w:rPr>
        <w:t xml:space="preserve"> </w:t>
      </w:r>
    </w:p>
    <w:p w14:paraId="4E2D7192" w14:textId="2170F3CC" w:rsidR="0058673F" w:rsidRPr="00810631"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spacing w:val="-4"/>
        </w:rPr>
        <w:t>Wykonawca ma obowiązek uczestniczyć w naradach koordynacyjnych zwoływanych przez Zamawiającego w celu omówienia bieżących spraw dotyczących wykonywania</w:t>
      </w:r>
      <w:r w:rsidR="00C0750C">
        <w:rPr>
          <w:rFonts w:cstheme="minorHAnsi"/>
          <w:spacing w:val="-4"/>
        </w:rPr>
        <w:t xml:space="preserve"> </w:t>
      </w:r>
      <w:r w:rsidRPr="00810631">
        <w:rPr>
          <w:rFonts w:cstheme="minorHAnsi"/>
          <w:spacing w:val="-4"/>
        </w:rPr>
        <w:t>i stanu zaawansowania robót.</w:t>
      </w:r>
    </w:p>
    <w:p w14:paraId="406AD524"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810631">
        <w:rPr>
          <w:rFonts w:cstheme="minorHAnsi"/>
          <w:spacing w:val="-4"/>
        </w:rPr>
        <w:t xml:space="preserve">Roboty budowlane będące przedmiotem niniejszej umowy będą prowadzone w czynnym obiekcie. Wykonawca </w:t>
      </w:r>
      <w:r w:rsidRPr="007370C5">
        <w:rPr>
          <w:rFonts w:cstheme="minorHAnsi"/>
          <w:spacing w:val="-4"/>
        </w:rPr>
        <w:t>zobowiązany jest do należytego zabezpieczenia robót i dostosowania sposobu ich prowadzenia w związku z użytkowaniem budynków w trakcie prowadzenia robót.</w:t>
      </w:r>
    </w:p>
    <w:p w14:paraId="5D7F9D85"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 xml:space="preserve"> Wykonawca </w:t>
      </w:r>
      <w:r w:rsidRPr="007370C5">
        <w:rPr>
          <w:rFonts w:cstheme="minorHAnsi"/>
        </w:rPr>
        <w:t>odpowiada w pełni w całym okresie realizacji umowy za bezpieczeństwo wszystkich swoich uczestników procesu budowlanego.</w:t>
      </w:r>
    </w:p>
    <w:p w14:paraId="5BBD07FE" w14:textId="69C3C603" w:rsidR="00FC15B0" w:rsidRPr="007370C5" w:rsidRDefault="00FC15B0"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 xml:space="preserve">Wykonawca zabezpieczy teren </w:t>
      </w:r>
      <w:r w:rsidRPr="007370C5">
        <w:rPr>
          <w:rFonts w:cstheme="minorHAnsi"/>
        </w:rPr>
        <w:t>budowy, a w szczególności zorganizuje zaplecze budowy,</w:t>
      </w:r>
    </w:p>
    <w:p w14:paraId="3B5BD2A5" w14:textId="161C294F" w:rsidR="00FC15B0" w:rsidRPr="007370C5" w:rsidRDefault="00FC15B0"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Wykonawca zorganizuje we własnym zakresie pomieszczenia szatni, sanitariatów oraz podręcznych magazynów celem zabezpieczenia mienia własnego oraz powierzonego Wykonawcy,</w:t>
      </w:r>
    </w:p>
    <w:p w14:paraId="03CAD02F" w14:textId="77777777" w:rsidR="0058673F" w:rsidRPr="007370C5" w:rsidRDefault="0058673F" w:rsidP="0058673F">
      <w:pPr>
        <w:pStyle w:val="Bezodstpw"/>
        <w:numPr>
          <w:ilvl w:val="0"/>
          <w:numId w:val="6"/>
        </w:numPr>
        <w:tabs>
          <w:tab w:val="num" w:pos="340"/>
        </w:tabs>
        <w:ind w:left="284" w:hanging="284"/>
        <w:jc w:val="both"/>
        <w:rPr>
          <w:rFonts w:cstheme="minorHAnsi"/>
          <w:spacing w:val="-4"/>
        </w:rPr>
      </w:pPr>
      <w:r w:rsidRPr="007370C5">
        <w:rPr>
          <w:rFonts w:cstheme="minorHAnsi"/>
          <w:spacing w:val="-4"/>
        </w:rPr>
        <w:t>Wykonawca ponosi pełną odpowiedzialność za wszelkie działania dalszych podwykonawców i innych osób, przy pomocy których realizuje przedmiot umowy, jak za działania własne.</w:t>
      </w:r>
    </w:p>
    <w:p w14:paraId="50BE0B76" w14:textId="77777777" w:rsidR="00C862B8" w:rsidRPr="00C862B8" w:rsidRDefault="00C862B8" w:rsidP="00C862B8">
      <w:pPr>
        <w:pStyle w:val="Bezodstpw"/>
        <w:numPr>
          <w:ilvl w:val="0"/>
          <w:numId w:val="6"/>
        </w:numPr>
        <w:tabs>
          <w:tab w:val="num" w:pos="340"/>
        </w:tabs>
        <w:ind w:left="284" w:hanging="284"/>
        <w:jc w:val="both"/>
        <w:rPr>
          <w:rFonts w:cstheme="minorHAnsi"/>
          <w:color w:val="EE0000"/>
          <w:spacing w:val="-4"/>
        </w:rPr>
      </w:pPr>
      <w:r w:rsidRPr="00C862B8">
        <w:rPr>
          <w:rFonts w:cstheme="minorHAnsi"/>
          <w:color w:val="EE0000"/>
        </w:rPr>
        <w:t>Wykonawca ponosi pełną odpowiedzialność prawną i finansową za szkody spowodowane działaniem lub zaniechaniem Wykonawcy, lub osób przez niego upoważnionych (w tym podwykonawców) powstałe w związku z prowadzonymi robotami, w trakcie trwania umowy, w okresie gwarancji i rękojmi w strefie jej oddziaływania, a w szczególności:</w:t>
      </w:r>
    </w:p>
    <w:p w14:paraId="25CA87EF" w14:textId="1E2BA135" w:rsidR="00C862B8" w:rsidRPr="00C862B8" w:rsidRDefault="00C862B8" w:rsidP="00C862B8">
      <w:pPr>
        <w:numPr>
          <w:ilvl w:val="0"/>
          <w:numId w:val="43"/>
        </w:numPr>
        <w:jc w:val="both"/>
        <w:rPr>
          <w:rFonts w:asciiTheme="minorHAnsi" w:hAnsiTheme="minorHAnsi" w:cstheme="minorHAnsi"/>
          <w:color w:val="EE0000"/>
          <w:sz w:val="22"/>
          <w:szCs w:val="22"/>
        </w:rPr>
      </w:pPr>
      <w:r w:rsidRPr="00C862B8">
        <w:rPr>
          <w:rFonts w:asciiTheme="minorHAnsi" w:hAnsiTheme="minorHAnsi" w:cstheme="minorHAnsi"/>
          <w:color w:val="EE0000"/>
          <w:sz w:val="22"/>
          <w:szCs w:val="22"/>
        </w:rPr>
        <w:lastRenderedPageBreak/>
        <w:t>za śmierć lub kalectwo osób upoważnionych do przebywania na terenie robót remontowych i osób trzecich, które nie są upoważnione do przebywania na terenie robót remontowych,</w:t>
      </w:r>
    </w:p>
    <w:p w14:paraId="65CD9C09" w14:textId="07C58D1C" w:rsidR="00C862B8" w:rsidRPr="00C862B8" w:rsidRDefault="00C862B8" w:rsidP="00C862B8">
      <w:pPr>
        <w:numPr>
          <w:ilvl w:val="0"/>
          <w:numId w:val="43"/>
        </w:numPr>
        <w:jc w:val="both"/>
        <w:rPr>
          <w:rFonts w:asciiTheme="minorHAnsi" w:hAnsiTheme="minorHAnsi" w:cstheme="minorHAnsi"/>
          <w:color w:val="EE0000"/>
          <w:sz w:val="22"/>
          <w:szCs w:val="22"/>
        </w:rPr>
      </w:pPr>
      <w:r w:rsidRPr="00C862B8">
        <w:rPr>
          <w:rFonts w:asciiTheme="minorHAnsi" w:hAnsiTheme="minorHAnsi" w:cstheme="minorHAnsi"/>
          <w:color w:val="EE0000"/>
          <w:sz w:val="22"/>
          <w:szCs w:val="22"/>
        </w:rPr>
        <w:t>za uszkodzenie wszelkiej własności Zamawiającego i osób trzecich, a w szczególności: uszkodzenia budynków, ich wyposażenia i urządzeń stanowiących własność użytkownika lub Zamawiającego, w tym uszkodzeniami spowodowanymi wadami w wykonanych przez Wykonawcę robotach.</w:t>
      </w:r>
    </w:p>
    <w:p w14:paraId="76EE2F17" w14:textId="0D76106A" w:rsidR="00C862B8" w:rsidRPr="005031AA" w:rsidRDefault="00C862B8" w:rsidP="00C862B8">
      <w:pPr>
        <w:pStyle w:val="Bezodstpw"/>
        <w:numPr>
          <w:ilvl w:val="0"/>
          <w:numId w:val="6"/>
        </w:numPr>
        <w:jc w:val="both"/>
        <w:rPr>
          <w:rFonts w:cstheme="minorHAnsi"/>
          <w:b/>
          <w:color w:val="EE0000"/>
        </w:rPr>
      </w:pPr>
      <w:r w:rsidRPr="00810631">
        <w:rPr>
          <w:rFonts w:cstheme="minorHAnsi"/>
          <w:spacing w:val="-4"/>
        </w:rPr>
        <w:t xml:space="preserve">Wykonawca </w:t>
      </w:r>
      <w:r w:rsidRPr="00810631">
        <w:rPr>
          <w:rFonts w:cstheme="minorHAnsi"/>
        </w:rPr>
        <w:t xml:space="preserve">w sytuacji zgłoszenia roszczeń przez Zamawiającego lub osoby trzecie, będzie zobowiązany do zwrotu Zamawiającemu wartości kosztów związanych z realizacją gwarancji, rękojmi, nałożonych kar umownych, kosztów postępowań sądowych, arbitrażowych, mediacyjnych oraz specjalistycznych prób i sprawdzeń związanych z realizacją roszczeń Zamawiającego i innych osób.  </w:t>
      </w:r>
      <w:r w:rsidRPr="005031AA">
        <w:rPr>
          <w:rFonts w:cstheme="minorHAnsi"/>
          <w:color w:val="EE0000"/>
        </w:rPr>
        <w:t xml:space="preserve">Zamawiający zobowiązuje się do przekazania Wykonawcy dokumentów potwierdzających wysokość poniesionych kosztów i pokrytych kar umownych, w szczególności wyroków sądowych, ugód sądowych i pozasądowych, faktur VAT, </w:t>
      </w:r>
      <w:r>
        <w:rPr>
          <w:rFonts w:cstheme="minorHAnsi"/>
          <w:color w:val="EE0000"/>
        </w:rPr>
        <w:t xml:space="preserve">zawartych </w:t>
      </w:r>
      <w:r w:rsidRPr="005031AA">
        <w:rPr>
          <w:rFonts w:cstheme="minorHAnsi"/>
          <w:color w:val="EE0000"/>
        </w:rPr>
        <w:t>umów</w:t>
      </w:r>
      <w:r>
        <w:rPr>
          <w:rFonts w:cstheme="minorHAnsi"/>
          <w:color w:val="EE0000"/>
        </w:rPr>
        <w:t xml:space="preserve"> i zleceń</w:t>
      </w:r>
      <w:r w:rsidRPr="005031AA">
        <w:rPr>
          <w:rFonts w:cstheme="minorHAnsi"/>
          <w:color w:val="EE0000"/>
        </w:rPr>
        <w:t xml:space="preserve">. </w:t>
      </w:r>
    </w:p>
    <w:p w14:paraId="766DD233" w14:textId="77777777" w:rsidR="00167B87" w:rsidRPr="00810631" w:rsidRDefault="00167B87" w:rsidP="00167B87">
      <w:pPr>
        <w:pStyle w:val="Bezodstpw"/>
        <w:numPr>
          <w:ilvl w:val="0"/>
          <w:numId w:val="6"/>
        </w:numPr>
        <w:tabs>
          <w:tab w:val="num" w:pos="340"/>
        </w:tabs>
        <w:ind w:left="340" w:hanging="340"/>
        <w:jc w:val="both"/>
        <w:rPr>
          <w:rFonts w:cstheme="minorHAnsi"/>
          <w:spacing w:val="-4"/>
        </w:rPr>
      </w:pPr>
      <w:r w:rsidRPr="00810631">
        <w:rPr>
          <w:rFonts w:cstheme="minorHAnsi"/>
          <w:bCs/>
        </w:rPr>
        <w:t>Wykonawca  w ramach wynagrodzenia umownego zobowiązany jest do wykonania przeglądów zamontowanych urządzeń oraz  do ich konserwacji. Przeglądy oraz  konserwacje będą wykonywane w czasie trwania gwarancji, do której zobowiązał się Wykonawca. Zamawiający nie zostanie obciążony kosztami materiałowymi przez Wykonawcę powstałymi z tytułu wykonywania przeglądów i konserwacji.</w:t>
      </w:r>
    </w:p>
    <w:p w14:paraId="02197194" w14:textId="48E2996A" w:rsidR="0058673F" w:rsidRPr="001D01B1" w:rsidRDefault="0058673F" w:rsidP="00FC6C85">
      <w:pPr>
        <w:pStyle w:val="Bezodstpw"/>
        <w:ind w:left="360"/>
        <w:jc w:val="both"/>
        <w:rPr>
          <w:rFonts w:cstheme="minorHAnsi"/>
        </w:rPr>
      </w:pPr>
    </w:p>
    <w:p w14:paraId="7BD94340" w14:textId="77777777" w:rsidR="00D4188A" w:rsidRPr="005E587D" w:rsidRDefault="00D4188A" w:rsidP="00D4188A">
      <w:pPr>
        <w:pStyle w:val="Bezodstpw"/>
        <w:jc w:val="center"/>
        <w:rPr>
          <w:rFonts w:cstheme="minorHAnsi"/>
          <w:b/>
        </w:rPr>
      </w:pPr>
    </w:p>
    <w:p w14:paraId="5617001E" w14:textId="39CB2A1C" w:rsidR="00A33B56" w:rsidRPr="00522D3B" w:rsidRDefault="00A33B56" w:rsidP="00AB3216">
      <w:pPr>
        <w:jc w:val="center"/>
        <w:rPr>
          <w:rFonts w:asciiTheme="minorHAnsi" w:hAnsiTheme="minorHAnsi" w:cstheme="minorHAnsi"/>
          <w:b/>
          <w:sz w:val="22"/>
          <w:szCs w:val="22"/>
        </w:rPr>
      </w:pPr>
      <w:r w:rsidRPr="00522D3B">
        <w:rPr>
          <w:rFonts w:asciiTheme="minorHAnsi" w:hAnsiTheme="minorHAnsi" w:cstheme="minorHAnsi"/>
          <w:b/>
          <w:sz w:val="22"/>
          <w:szCs w:val="22"/>
        </w:rPr>
        <w:t>§  5</w:t>
      </w:r>
    </w:p>
    <w:p w14:paraId="01EB35CC" w14:textId="5C417449" w:rsidR="00A33B56" w:rsidRPr="00522D3B" w:rsidRDefault="00A33B56" w:rsidP="00A33B56">
      <w:pPr>
        <w:pStyle w:val="Bezodstpw"/>
        <w:jc w:val="center"/>
        <w:rPr>
          <w:rFonts w:cstheme="minorHAnsi"/>
          <w:b/>
        </w:rPr>
      </w:pPr>
      <w:r w:rsidRPr="00522D3B">
        <w:rPr>
          <w:rFonts w:cstheme="minorHAnsi"/>
          <w:b/>
        </w:rPr>
        <w:t>PRZEDSTAWICIELE STRON NA TERENIE BUDOWY</w:t>
      </w:r>
    </w:p>
    <w:p w14:paraId="07437345" w14:textId="77777777" w:rsidR="00522D3B" w:rsidRPr="00887616" w:rsidRDefault="00522D3B" w:rsidP="00A33B56">
      <w:pPr>
        <w:pStyle w:val="Bezodstpw"/>
        <w:jc w:val="center"/>
        <w:rPr>
          <w:rFonts w:cstheme="minorHAnsi"/>
          <w:bCs/>
        </w:rPr>
      </w:pPr>
    </w:p>
    <w:p w14:paraId="6A3E120A" w14:textId="64A43C7F" w:rsidR="003167AB" w:rsidRPr="00887616" w:rsidRDefault="001D01B1" w:rsidP="00C27D05">
      <w:pPr>
        <w:pStyle w:val="Bezodstpw"/>
        <w:numPr>
          <w:ilvl w:val="0"/>
          <w:numId w:val="7"/>
        </w:numPr>
        <w:rPr>
          <w:rFonts w:cstheme="minorHAnsi"/>
          <w:bCs/>
        </w:rPr>
      </w:pPr>
      <w:r w:rsidRPr="005D72D7">
        <w:rPr>
          <w:rFonts w:cstheme="minorHAnsi"/>
          <w:bCs/>
        </w:rPr>
        <w:t xml:space="preserve">Kierownik Budowy </w:t>
      </w:r>
      <w:r w:rsidR="00230A5C" w:rsidRPr="005D72D7">
        <w:rPr>
          <w:rFonts w:cstheme="minorHAnsi"/>
          <w:bCs/>
        </w:rPr>
        <w:t>:</w:t>
      </w:r>
      <w:r w:rsidR="00D15B8E" w:rsidRPr="005D72D7">
        <w:rPr>
          <w:rFonts w:cstheme="minorHAnsi"/>
          <w:bCs/>
        </w:rPr>
        <w:t xml:space="preserve">  </w:t>
      </w:r>
      <w:r w:rsidR="00D15B8E" w:rsidRPr="00887616">
        <w:rPr>
          <w:rFonts w:cstheme="minorHAnsi"/>
          <w:bCs/>
        </w:rPr>
        <w:t>……………………………………………………………………………………………………..</w:t>
      </w:r>
      <w:r w:rsidR="005D72D7">
        <w:rPr>
          <w:rFonts w:cstheme="minorHAnsi"/>
          <w:bCs/>
        </w:rPr>
        <w:br/>
      </w:r>
    </w:p>
    <w:p w14:paraId="7DE04294" w14:textId="4025681E" w:rsidR="001D01B1" w:rsidRDefault="00826068" w:rsidP="005C1303">
      <w:pPr>
        <w:pStyle w:val="Bezodstpw"/>
        <w:numPr>
          <w:ilvl w:val="0"/>
          <w:numId w:val="7"/>
        </w:numPr>
        <w:jc w:val="both"/>
        <w:rPr>
          <w:rFonts w:cstheme="minorHAnsi"/>
          <w:bCs/>
        </w:rPr>
      </w:pPr>
      <w:r w:rsidRPr="00887616">
        <w:rPr>
          <w:rFonts w:cstheme="minorHAnsi"/>
          <w:bCs/>
        </w:rPr>
        <w:t xml:space="preserve">Osoby wyznaczone do kontaktu z strony </w:t>
      </w:r>
      <w:r w:rsidR="005C1303">
        <w:rPr>
          <w:rFonts w:cstheme="minorHAnsi"/>
          <w:bCs/>
        </w:rPr>
        <w:t>Z</w:t>
      </w:r>
      <w:r w:rsidR="00230A5C" w:rsidRPr="00887616">
        <w:rPr>
          <w:rFonts w:cstheme="minorHAnsi"/>
          <w:bCs/>
        </w:rPr>
        <w:t>amawiającego</w:t>
      </w:r>
      <w:r w:rsidR="001D01B1">
        <w:rPr>
          <w:rFonts w:cstheme="minorHAnsi"/>
          <w:bCs/>
        </w:rPr>
        <w:t xml:space="preserve"> </w:t>
      </w:r>
    </w:p>
    <w:p w14:paraId="3B051421" w14:textId="42C40C9B" w:rsidR="00D15B8E" w:rsidRDefault="001D01B1" w:rsidP="005C1303">
      <w:pPr>
        <w:pStyle w:val="Bezodstpw"/>
        <w:ind w:left="720"/>
        <w:jc w:val="both"/>
        <w:rPr>
          <w:rFonts w:cstheme="minorHAnsi"/>
          <w:bCs/>
        </w:rPr>
      </w:pPr>
      <w:r w:rsidRPr="005C1303">
        <w:rPr>
          <w:rFonts w:cstheme="minorHAnsi"/>
          <w:b/>
        </w:rPr>
        <w:t xml:space="preserve">Pełnomocnik Zarządu ds. Informatyki i </w:t>
      </w:r>
      <w:proofErr w:type="spellStart"/>
      <w:r w:rsidRPr="005C1303">
        <w:rPr>
          <w:rFonts w:cstheme="minorHAnsi"/>
          <w:b/>
        </w:rPr>
        <w:t>Cyberbezpieczeństwa</w:t>
      </w:r>
      <w:proofErr w:type="spellEnd"/>
      <w:r>
        <w:rPr>
          <w:rFonts w:cstheme="minorHAnsi"/>
          <w:bCs/>
        </w:rPr>
        <w:t>: mgr inż. Tymoteusz Malinowski</w:t>
      </w:r>
    </w:p>
    <w:p w14:paraId="7F87545B" w14:textId="39B8FB85" w:rsidR="001D01B1" w:rsidRDefault="001D01B1" w:rsidP="005C1303">
      <w:pPr>
        <w:pStyle w:val="Bezodstpw"/>
        <w:ind w:left="720"/>
        <w:jc w:val="both"/>
        <w:rPr>
          <w:rFonts w:cstheme="minorHAnsi"/>
          <w:bCs/>
        </w:rPr>
      </w:pPr>
      <w:r w:rsidRPr="005C1303">
        <w:rPr>
          <w:rFonts w:cstheme="minorHAnsi"/>
          <w:b/>
        </w:rPr>
        <w:t>Kierownik Działu Informatyki</w:t>
      </w:r>
      <w:r>
        <w:rPr>
          <w:rFonts w:cstheme="minorHAnsi"/>
          <w:bCs/>
        </w:rPr>
        <w:t>: inż. Kamil Banaszczyk</w:t>
      </w:r>
    </w:p>
    <w:p w14:paraId="6EDE87A2" w14:textId="66DEADE0" w:rsidR="001D01B1" w:rsidRDefault="001D01B1" w:rsidP="005C1303">
      <w:pPr>
        <w:pStyle w:val="Bezodstpw"/>
        <w:ind w:left="720"/>
        <w:jc w:val="both"/>
        <w:rPr>
          <w:rFonts w:cstheme="minorHAnsi"/>
          <w:bCs/>
        </w:rPr>
      </w:pPr>
      <w:r w:rsidRPr="005C1303">
        <w:rPr>
          <w:rFonts w:cstheme="minorHAnsi"/>
          <w:b/>
        </w:rPr>
        <w:t>Starszy Specjalista ds. Technicznych Szpitala:</w:t>
      </w:r>
      <w:r>
        <w:rPr>
          <w:rFonts w:cstheme="minorHAnsi"/>
          <w:bCs/>
        </w:rPr>
        <w:t xml:space="preserve"> mgr inż. Arch. Wojciech Machowski</w:t>
      </w:r>
    </w:p>
    <w:p w14:paraId="2366C1A0" w14:textId="1F87C7EE" w:rsidR="005C1303" w:rsidRDefault="005C1303" w:rsidP="005C1303">
      <w:pPr>
        <w:pStyle w:val="Bezodstpw"/>
        <w:ind w:left="720"/>
        <w:jc w:val="both"/>
        <w:rPr>
          <w:rFonts w:cstheme="minorHAnsi"/>
          <w:bCs/>
        </w:rPr>
      </w:pPr>
      <w:r>
        <w:rPr>
          <w:rFonts w:cstheme="minorHAnsi"/>
          <w:b/>
        </w:rPr>
        <w:t>Kierownik Działu Techniczno-</w:t>
      </w:r>
      <w:r w:rsidRPr="00AB3216">
        <w:rPr>
          <w:rFonts w:cstheme="minorHAnsi"/>
          <w:b/>
        </w:rPr>
        <w:t>Eksploatacyjnego:</w:t>
      </w:r>
      <w:r>
        <w:rPr>
          <w:rFonts w:cstheme="minorHAnsi"/>
          <w:bCs/>
        </w:rPr>
        <w:t xml:space="preserve"> mgr inż. Grzegorz Grzyb</w:t>
      </w:r>
    </w:p>
    <w:p w14:paraId="153E83F2" w14:textId="77777777" w:rsidR="00D15B8E" w:rsidRPr="00887616" w:rsidRDefault="00D15B8E" w:rsidP="005C1303">
      <w:pPr>
        <w:pStyle w:val="Bezodstpw"/>
        <w:numPr>
          <w:ilvl w:val="0"/>
          <w:numId w:val="7"/>
        </w:numPr>
        <w:jc w:val="both"/>
        <w:rPr>
          <w:rFonts w:cstheme="minorHAnsi"/>
          <w:bCs/>
        </w:rPr>
      </w:pPr>
      <w:r w:rsidRPr="00887616">
        <w:rPr>
          <w:rFonts w:cstheme="minorHAnsi"/>
          <w:bCs/>
        </w:rPr>
        <w:t>Każdorazowa zmiana na w/w stanowiskach wymaga pisemnego zawiadomienia drugiej Strony.</w:t>
      </w:r>
    </w:p>
    <w:p w14:paraId="1A588686" w14:textId="77777777" w:rsidR="00D15B8E" w:rsidRPr="00887616" w:rsidRDefault="00D15B8E" w:rsidP="005C1303">
      <w:pPr>
        <w:pStyle w:val="Bezodstpw"/>
        <w:numPr>
          <w:ilvl w:val="0"/>
          <w:numId w:val="7"/>
        </w:numPr>
        <w:jc w:val="both"/>
        <w:rPr>
          <w:rFonts w:cstheme="minorHAnsi"/>
          <w:bCs/>
        </w:rPr>
      </w:pPr>
      <w:r w:rsidRPr="00887616">
        <w:rPr>
          <w:rFonts w:cstheme="minorHAnsi"/>
          <w:bCs/>
        </w:rPr>
        <w:t>Zamawiający może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512D9194" w14:textId="0439714B" w:rsidR="00D15B8E" w:rsidRPr="005D72D7" w:rsidRDefault="00D15B8E" w:rsidP="005C1303">
      <w:pPr>
        <w:pStyle w:val="Bezodstpw"/>
        <w:numPr>
          <w:ilvl w:val="0"/>
          <w:numId w:val="7"/>
        </w:numPr>
        <w:jc w:val="both"/>
        <w:rPr>
          <w:rFonts w:cstheme="minorHAnsi"/>
          <w:bCs/>
        </w:rPr>
      </w:pPr>
      <w:r w:rsidRPr="005D72D7">
        <w:rPr>
          <w:rFonts w:cstheme="minorHAnsi"/>
          <w:bCs/>
        </w:rPr>
        <w:t xml:space="preserve">Zmiana </w:t>
      </w:r>
      <w:r w:rsidR="005D72D7">
        <w:rPr>
          <w:rFonts w:cstheme="minorHAnsi"/>
          <w:bCs/>
        </w:rPr>
        <w:t>Kierownika Budowy, Kierownika robót instalacji elektrycznej</w:t>
      </w:r>
      <w:r w:rsidR="003167AB">
        <w:rPr>
          <w:rFonts w:cstheme="minorHAnsi"/>
          <w:bCs/>
        </w:rPr>
        <w:t>, Instalatorów i inżyniera sieciowego wymaga spełnienia przez nową osobę powołaną na stanowisko</w:t>
      </w:r>
      <w:r w:rsidR="005D72D7">
        <w:rPr>
          <w:rFonts w:cstheme="minorHAnsi"/>
          <w:bCs/>
        </w:rPr>
        <w:t xml:space="preserve"> </w:t>
      </w:r>
      <w:r w:rsidR="00887616" w:rsidRPr="005D72D7">
        <w:rPr>
          <w:rFonts w:cstheme="minorHAnsi"/>
          <w:bCs/>
        </w:rPr>
        <w:t>warunków</w:t>
      </w:r>
      <w:r w:rsidRPr="005D72D7">
        <w:rPr>
          <w:rFonts w:cstheme="minorHAnsi"/>
          <w:bCs/>
        </w:rPr>
        <w:t xml:space="preserve"> wymaganych w SWZ. </w:t>
      </w:r>
    </w:p>
    <w:p w14:paraId="623E052E" w14:textId="77777777" w:rsidR="00D15B8E" w:rsidRPr="00887616" w:rsidRDefault="00D15B8E" w:rsidP="00A33B56">
      <w:pPr>
        <w:pStyle w:val="Bezodstpw"/>
        <w:jc w:val="center"/>
        <w:rPr>
          <w:rFonts w:cstheme="minorHAnsi"/>
          <w:bCs/>
        </w:rPr>
      </w:pPr>
    </w:p>
    <w:p w14:paraId="7046843E" w14:textId="77777777" w:rsidR="00D15B8E" w:rsidRPr="005E587D" w:rsidRDefault="00D15B8E" w:rsidP="00A33B56">
      <w:pPr>
        <w:pStyle w:val="Bezodstpw"/>
        <w:jc w:val="center"/>
        <w:rPr>
          <w:rFonts w:cstheme="minorHAnsi"/>
          <w:b/>
        </w:rPr>
      </w:pPr>
    </w:p>
    <w:p w14:paraId="4CD62101" w14:textId="0A5C65B1" w:rsidR="00A33B56" w:rsidRPr="005E587D" w:rsidRDefault="00A33B56" w:rsidP="00A33B56">
      <w:pPr>
        <w:pStyle w:val="Bezodstpw"/>
        <w:jc w:val="center"/>
        <w:rPr>
          <w:rFonts w:cstheme="minorHAnsi"/>
          <w:b/>
        </w:rPr>
      </w:pPr>
      <w:r w:rsidRPr="005E587D">
        <w:rPr>
          <w:rFonts w:cstheme="minorHAnsi"/>
          <w:b/>
        </w:rPr>
        <w:t>§ 6</w:t>
      </w:r>
    </w:p>
    <w:p w14:paraId="4DBCF3D6" w14:textId="77777777" w:rsidR="00A33B56" w:rsidRPr="005E587D" w:rsidRDefault="00A33B56" w:rsidP="00A33B56">
      <w:pPr>
        <w:pStyle w:val="Bezodstpw"/>
        <w:jc w:val="center"/>
        <w:rPr>
          <w:rFonts w:cstheme="minorHAnsi"/>
          <w:b/>
        </w:rPr>
      </w:pPr>
      <w:r w:rsidRPr="005E587D">
        <w:rPr>
          <w:rFonts w:cstheme="minorHAnsi"/>
          <w:b/>
        </w:rPr>
        <w:t>ODBIORY ROBÓT</w:t>
      </w:r>
    </w:p>
    <w:p w14:paraId="34D43F6A" w14:textId="77777777" w:rsidR="00D15B8E" w:rsidRPr="005E587D" w:rsidRDefault="00D15B8E" w:rsidP="007370C5">
      <w:pPr>
        <w:pStyle w:val="Bezodstpw"/>
        <w:numPr>
          <w:ilvl w:val="0"/>
          <w:numId w:val="8"/>
        </w:numPr>
        <w:ind w:left="284" w:hanging="284"/>
        <w:jc w:val="both"/>
        <w:rPr>
          <w:rFonts w:cstheme="minorHAnsi"/>
        </w:rPr>
      </w:pPr>
      <w:r w:rsidRPr="005E587D">
        <w:rPr>
          <w:rFonts w:cstheme="minorHAnsi"/>
        </w:rPr>
        <w:t>Strony ustalają, że wykonane roboty podlegać będą następującym odbiorom:</w:t>
      </w:r>
    </w:p>
    <w:p w14:paraId="4D918CB1" w14:textId="6A5DF44F" w:rsidR="00D15B8E" w:rsidRPr="005E587D" w:rsidRDefault="00D15B8E" w:rsidP="007370C5">
      <w:pPr>
        <w:pStyle w:val="Bezodstpw"/>
        <w:numPr>
          <w:ilvl w:val="0"/>
          <w:numId w:val="12"/>
        </w:numPr>
        <w:tabs>
          <w:tab w:val="left" w:pos="709"/>
        </w:tabs>
        <w:jc w:val="both"/>
        <w:rPr>
          <w:rFonts w:cstheme="minorHAnsi"/>
        </w:rPr>
      </w:pPr>
      <w:r w:rsidRPr="005E587D">
        <w:rPr>
          <w:rFonts w:cstheme="minorHAnsi"/>
        </w:rPr>
        <w:t xml:space="preserve">odbiorowi częściowemu – po wykonaniu </w:t>
      </w:r>
      <w:r w:rsidR="007761C9">
        <w:rPr>
          <w:rFonts w:cstheme="minorHAnsi"/>
        </w:rPr>
        <w:t>poszczególnych C</w:t>
      </w:r>
      <w:r w:rsidRPr="005E587D">
        <w:rPr>
          <w:rFonts w:cstheme="minorHAnsi"/>
        </w:rPr>
        <w:t xml:space="preserve">zęści </w:t>
      </w:r>
      <w:r w:rsidR="007761C9">
        <w:rPr>
          <w:rFonts w:cstheme="minorHAnsi"/>
        </w:rPr>
        <w:t xml:space="preserve"> opisanych w § 2 ust. 1</w:t>
      </w:r>
      <w:r w:rsidRPr="005E587D">
        <w:rPr>
          <w:rFonts w:cstheme="minorHAnsi"/>
        </w:rPr>
        <w:t>,</w:t>
      </w:r>
    </w:p>
    <w:p w14:paraId="63CF4235" w14:textId="49B8772D" w:rsidR="00D15B8E" w:rsidRPr="005E587D" w:rsidRDefault="00D15B8E" w:rsidP="007370C5">
      <w:pPr>
        <w:pStyle w:val="Bezodstpw"/>
        <w:tabs>
          <w:tab w:val="left" w:pos="709"/>
          <w:tab w:val="left" w:pos="993"/>
        </w:tabs>
        <w:ind w:left="284" w:firstLine="142"/>
        <w:jc w:val="both"/>
        <w:rPr>
          <w:rFonts w:cstheme="minorHAnsi"/>
        </w:rPr>
      </w:pPr>
      <w:r w:rsidRPr="005E587D">
        <w:rPr>
          <w:rFonts w:cstheme="minorHAnsi"/>
        </w:rPr>
        <w:t>b)</w:t>
      </w:r>
      <w:r w:rsidRPr="005E587D">
        <w:rPr>
          <w:rFonts w:cstheme="minorHAnsi"/>
        </w:rPr>
        <w:tab/>
        <w:t xml:space="preserve">odbiorowi końcowemu - po wykonaniu wszystkich </w:t>
      </w:r>
      <w:r w:rsidR="00F071B8">
        <w:rPr>
          <w:rFonts w:cstheme="minorHAnsi"/>
        </w:rPr>
        <w:t>prac</w:t>
      </w:r>
      <w:r w:rsidRPr="005E587D">
        <w:rPr>
          <w:rFonts w:cstheme="minorHAnsi"/>
        </w:rPr>
        <w:t xml:space="preserve"> objętych Umową,</w:t>
      </w:r>
    </w:p>
    <w:p w14:paraId="212BD847" w14:textId="7150A170"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Zamawiający obowiązany jest przystąpić do czynności odbioru częściowego i końcowego wykonanych </w:t>
      </w:r>
      <w:r w:rsidR="00F071B8">
        <w:rPr>
          <w:rFonts w:cstheme="minorHAnsi"/>
        </w:rPr>
        <w:t>prac</w:t>
      </w:r>
      <w:r w:rsidRPr="005E587D">
        <w:rPr>
          <w:rFonts w:cstheme="minorHAnsi"/>
        </w:rPr>
        <w:t xml:space="preserve"> w terminie </w:t>
      </w:r>
      <w:r w:rsidR="005D0DAC" w:rsidRPr="005E587D">
        <w:rPr>
          <w:rFonts w:cstheme="minorHAnsi"/>
        </w:rPr>
        <w:t>5</w:t>
      </w:r>
      <w:r w:rsidRPr="005E587D">
        <w:rPr>
          <w:rFonts w:cstheme="minorHAnsi"/>
        </w:rPr>
        <w:t xml:space="preserve"> dni roboczych od dnia zgłoszenia przez Wykonawcę gotowości do odbioru.</w:t>
      </w:r>
    </w:p>
    <w:p w14:paraId="2A14DA49" w14:textId="0DA3079D"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Z czynności odbioru </w:t>
      </w:r>
      <w:r w:rsidR="00547044">
        <w:rPr>
          <w:rFonts w:cstheme="minorHAnsi"/>
        </w:rPr>
        <w:t xml:space="preserve">opisanych w ust. 1 </w:t>
      </w:r>
      <w:r w:rsidRPr="005E587D">
        <w:rPr>
          <w:rFonts w:cstheme="minorHAnsi"/>
        </w:rPr>
        <w:t xml:space="preserve"> sporządzane będą protokoły odbioru. </w:t>
      </w:r>
    </w:p>
    <w:p w14:paraId="004B6B6E" w14:textId="304CC068" w:rsidR="00F615E1" w:rsidRPr="00BD596E" w:rsidRDefault="00D15B8E" w:rsidP="007370C5">
      <w:pPr>
        <w:pStyle w:val="Bezodstpw"/>
        <w:numPr>
          <w:ilvl w:val="0"/>
          <w:numId w:val="8"/>
        </w:numPr>
        <w:ind w:left="284" w:hanging="284"/>
        <w:jc w:val="both"/>
        <w:rPr>
          <w:rFonts w:cstheme="minorHAnsi"/>
          <w:b/>
          <w:bCs/>
        </w:rPr>
      </w:pPr>
      <w:r w:rsidRPr="005E587D">
        <w:rPr>
          <w:rFonts w:cstheme="minorHAnsi"/>
        </w:rPr>
        <w:t xml:space="preserve">Za datę wykonania przedmiotu umowy przez Wykonawcę uważa się datę dokonania bez zastrzeżeń odbioru </w:t>
      </w:r>
      <w:r w:rsidRPr="00FC6C85">
        <w:rPr>
          <w:rFonts w:cstheme="minorHAnsi"/>
        </w:rPr>
        <w:t>końcowego przedmiotu umowy przez Zamawiającego, potwierdzonego protokołem odbioru. Z dniem tym rozpoczyna się także bieg terminów gwarancji oraz rękojmi.</w:t>
      </w:r>
      <w:r w:rsidRPr="005E587D">
        <w:rPr>
          <w:rFonts w:cstheme="minorHAnsi"/>
          <w:b/>
          <w:bCs/>
        </w:rPr>
        <w:t xml:space="preserve"> </w:t>
      </w:r>
    </w:p>
    <w:p w14:paraId="0D1B08FB" w14:textId="064FB02D" w:rsidR="00D15B8E" w:rsidRPr="005E587D" w:rsidRDefault="00D15B8E" w:rsidP="007370C5">
      <w:pPr>
        <w:pStyle w:val="Bezodstpw"/>
        <w:numPr>
          <w:ilvl w:val="0"/>
          <w:numId w:val="8"/>
        </w:numPr>
        <w:ind w:left="284" w:hanging="284"/>
        <w:jc w:val="both"/>
        <w:rPr>
          <w:rFonts w:cstheme="minorHAnsi"/>
        </w:rPr>
      </w:pPr>
      <w:r w:rsidRPr="005E587D">
        <w:rPr>
          <w:rFonts w:cstheme="minorHAnsi"/>
        </w:rPr>
        <w:t xml:space="preserve"> </w:t>
      </w:r>
      <w:r w:rsidR="00F615E1" w:rsidRPr="005E587D">
        <w:rPr>
          <w:rFonts w:cstheme="minorHAnsi"/>
        </w:rPr>
        <w:t xml:space="preserve">W </w:t>
      </w:r>
      <w:r w:rsidRPr="005E587D">
        <w:rPr>
          <w:rFonts w:cstheme="minorHAnsi"/>
        </w:rPr>
        <w:t xml:space="preserve">wypadku stwierdzenia, że przedmiot odbioru nie został wykonany w sposób należyty, w protokole </w:t>
      </w:r>
      <w:r w:rsidR="00756115" w:rsidRPr="005E587D">
        <w:rPr>
          <w:rFonts w:cstheme="minorHAnsi"/>
        </w:rPr>
        <w:t>należy wskazać</w:t>
      </w:r>
      <w:r w:rsidRPr="005E587D">
        <w:rPr>
          <w:rFonts w:cstheme="minorHAnsi"/>
        </w:rPr>
        <w:t xml:space="preserve"> wady przedmiotu odbioru oraz termin ich usunięcia. Protokół odbioru, w którym stwierdzono negatywny wynik odbioru nie może stanowić podstawy do wystawienia faktury. Po usunięciu wad wskazanych przez Zamawiającego</w:t>
      </w:r>
      <w:r w:rsidR="00547044">
        <w:rPr>
          <w:rFonts w:cstheme="minorHAnsi"/>
        </w:rPr>
        <w:t>,</w:t>
      </w:r>
      <w:r w:rsidRPr="005E587D">
        <w:rPr>
          <w:rFonts w:cstheme="minorHAnsi"/>
        </w:rPr>
        <w:t xml:space="preserve"> Wykonawca zobowiązany jest ponownie zgłosić gotowość przedmiotu umowy do odbioru.</w:t>
      </w:r>
    </w:p>
    <w:p w14:paraId="61343DC1" w14:textId="77777777" w:rsidR="00D15B8E" w:rsidRPr="005E587D" w:rsidRDefault="00D15B8E" w:rsidP="00EC2EB0">
      <w:pPr>
        <w:pStyle w:val="Bezodstpw"/>
        <w:numPr>
          <w:ilvl w:val="0"/>
          <w:numId w:val="8"/>
        </w:numPr>
        <w:ind w:left="284" w:hanging="284"/>
        <w:rPr>
          <w:rFonts w:cstheme="minorHAnsi"/>
        </w:rPr>
      </w:pPr>
      <w:r w:rsidRPr="005E587D">
        <w:rPr>
          <w:rFonts w:cstheme="minorHAnsi"/>
        </w:rPr>
        <w:t>Jeżeli w trakcie odbioru zostaną stwierdzone wady, to Zamawiającemu przysługują następujące uprawnienia:</w:t>
      </w:r>
    </w:p>
    <w:p w14:paraId="2C31F446" w14:textId="7AEDC6A7" w:rsidR="00D15B8E" w:rsidRPr="005E587D" w:rsidRDefault="00D15B8E" w:rsidP="00EC2EB0">
      <w:pPr>
        <w:pStyle w:val="Bezodstpw"/>
        <w:numPr>
          <w:ilvl w:val="0"/>
          <w:numId w:val="10"/>
        </w:numPr>
        <w:rPr>
          <w:rFonts w:cstheme="minorHAnsi"/>
        </w:rPr>
      </w:pPr>
      <w:r w:rsidRPr="005E587D">
        <w:rPr>
          <w:rFonts w:cstheme="minorHAnsi"/>
        </w:rPr>
        <w:t xml:space="preserve">Jeżeli wady nadają się do usunięcia Zamawiający może odmówić odbioru do czasu ich usunięcia, wyznaczając jednocześnie termin usunięcia wad (nie dotyczy to jednak drobnych wad, których istnienie nie </w:t>
      </w:r>
      <w:r w:rsidRPr="005E587D">
        <w:rPr>
          <w:rFonts w:cstheme="minorHAnsi"/>
        </w:rPr>
        <w:lastRenderedPageBreak/>
        <w:t>ma wpływu na możliwość korzystania z przedmiotu odbioru zgodnie z przeznaczeniem; wady te będą usuwane w ramach gwarancji i/lub rękojmi);</w:t>
      </w:r>
    </w:p>
    <w:p w14:paraId="1374EF22" w14:textId="77777777" w:rsidR="00D15B8E" w:rsidRPr="005E587D" w:rsidRDefault="00D15B8E" w:rsidP="00EC2EB0">
      <w:pPr>
        <w:pStyle w:val="Bezodstpw"/>
        <w:numPr>
          <w:ilvl w:val="0"/>
          <w:numId w:val="10"/>
        </w:numPr>
        <w:rPr>
          <w:rFonts w:cstheme="minorHAnsi"/>
        </w:rPr>
      </w:pPr>
      <w:r w:rsidRPr="005E587D">
        <w:rPr>
          <w:rFonts w:cstheme="minorHAnsi"/>
        </w:rPr>
        <w:t xml:space="preserve">Jeżeli wady nie nadają się do usunięcia Zamawiający może: </w:t>
      </w:r>
    </w:p>
    <w:p w14:paraId="0806ACB1" w14:textId="77777777" w:rsidR="00D15B8E" w:rsidRPr="005E587D" w:rsidRDefault="00D15B8E" w:rsidP="00EC2EB0">
      <w:pPr>
        <w:pStyle w:val="Bezodstpw"/>
        <w:numPr>
          <w:ilvl w:val="0"/>
          <w:numId w:val="11"/>
        </w:numPr>
        <w:jc w:val="both"/>
        <w:rPr>
          <w:rFonts w:cstheme="minorHAnsi"/>
        </w:rPr>
      </w:pPr>
      <w:r w:rsidRPr="005E587D">
        <w:rPr>
          <w:rFonts w:cstheme="minorHAnsi"/>
        </w:rPr>
        <w:t>odstąpić od umowy w terminie 14 dni od dnia powzięcia wiedzy o nieusuwalności wady lub żądać wykonania przedmiotu odbioru po raz drugi, jeżeli wady te uniemożliwiają użytkowanie przedmiotu umowy zgodnie z przeznaczeniem,</w:t>
      </w:r>
    </w:p>
    <w:p w14:paraId="031BC4C4" w14:textId="77777777" w:rsidR="00D15B8E" w:rsidRPr="005E587D" w:rsidRDefault="00D15B8E" w:rsidP="00EC2EB0">
      <w:pPr>
        <w:pStyle w:val="Bezodstpw"/>
        <w:numPr>
          <w:ilvl w:val="0"/>
          <w:numId w:val="11"/>
        </w:numPr>
        <w:jc w:val="both"/>
        <w:rPr>
          <w:rFonts w:cstheme="minorHAnsi"/>
        </w:rPr>
      </w:pPr>
      <w:r w:rsidRPr="005E587D">
        <w:rPr>
          <w:rFonts w:cstheme="minorHAnsi"/>
        </w:rPr>
        <w:t>żądać stosownego obniżenia ceny, jeżeli wady te nie uniemożliwiają użytkowania przedmiotu umowy zgodnie z przeznaczeniem,</w:t>
      </w:r>
    </w:p>
    <w:p w14:paraId="5B584B19" w14:textId="77777777" w:rsidR="00D15B8E" w:rsidRPr="005E587D" w:rsidRDefault="00D15B8E" w:rsidP="00EC2EB0">
      <w:pPr>
        <w:pStyle w:val="Bezodstpw"/>
        <w:numPr>
          <w:ilvl w:val="0"/>
          <w:numId w:val="11"/>
        </w:numPr>
        <w:jc w:val="both"/>
        <w:rPr>
          <w:rFonts w:cstheme="minorHAnsi"/>
        </w:rPr>
      </w:pPr>
      <w:r w:rsidRPr="005E587D">
        <w:rPr>
          <w:rFonts w:cstheme="minorHAnsi"/>
        </w:rPr>
        <w:t>powierzyć wykonanie robót – w zakresie w jakim zostały wykonane przez Wykonawcę wadliwie – innej osobie na koszt i niebezpieczeństwo Wykonawcy</w:t>
      </w:r>
    </w:p>
    <w:p w14:paraId="6545EB41" w14:textId="440AD345" w:rsidR="00D15B8E" w:rsidRPr="005E587D" w:rsidRDefault="00D15B8E" w:rsidP="00EC2EB0">
      <w:pPr>
        <w:pStyle w:val="Bezodstpw"/>
        <w:numPr>
          <w:ilvl w:val="0"/>
          <w:numId w:val="8"/>
        </w:numPr>
        <w:jc w:val="both"/>
        <w:rPr>
          <w:rFonts w:cstheme="minorHAnsi"/>
        </w:rPr>
      </w:pPr>
      <w:r w:rsidRPr="005E587D">
        <w:rPr>
          <w:rFonts w:cstheme="minorHAnsi"/>
        </w:rPr>
        <w:t>Protokół odbioru, w którym stwierdzono negatywny wynik odbioru nie może stanowić podstawy do wystawienia faktury. Wykonawca zobowiązany jest do zawiadomienia Zamawiającego o usunięciu wad, żądając jednocześnie wyznaczenia terminu odbioru zakwestionowanych uprzednio robót, wadliwie wykonanych.</w:t>
      </w:r>
    </w:p>
    <w:p w14:paraId="465F000B" w14:textId="77777777" w:rsidR="00D15B8E" w:rsidRPr="005E587D" w:rsidRDefault="00D15B8E" w:rsidP="00EC2EB0">
      <w:pPr>
        <w:pStyle w:val="Bezodstpw"/>
        <w:numPr>
          <w:ilvl w:val="0"/>
          <w:numId w:val="8"/>
        </w:numPr>
        <w:ind w:left="284" w:hanging="284"/>
        <w:jc w:val="both"/>
        <w:rPr>
          <w:rFonts w:cstheme="minorHAnsi"/>
        </w:rPr>
      </w:pPr>
      <w:r w:rsidRPr="005E587D">
        <w:rPr>
          <w:rFonts w:cstheme="minorHAnsi"/>
        </w:rPr>
        <w:t>W czynnościach odbioru biorą udział upoważnieni przedstawiciele obu Stron odpowiedzialni za realizację umowy, którzy podpisują protokół:</w:t>
      </w:r>
    </w:p>
    <w:p w14:paraId="087C440F" w14:textId="77777777" w:rsidR="001D01B1" w:rsidRDefault="00D15B8E" w:rsidP="00EC2EB0">
      <w:pPr>
        <w:pStyle w:val="Bezodstpw"/>
        <w:numPr>
          <w:ilvl w:val="0"/>
          <w:numId w:val="9"/>
        </w:numPr>
        <w:jc w:val="both"/>
        <w:rPr>
          <w:rFonts w:cstheme="minorHAnsi"/>
        </w:rPr>
      </w:pPr>
      <w:r w:rsidRPr="005E587D">
        <w:rPr>
          <w:rFonts w:cstheme="minorHAnsi"/>
        </w:rPr>
        <w:t xml:space="preserve">Ze strony Zamawiającego –  co najmniej </w:t>
      </w:r>
      <w:r w:rsidR="00BD596E">
        <w:rPr>
          <w:rFonts w:cstheme="minorHAnsi"/>
        </w:rPr>
        <w:t>dwie</w:t>
      </w:r>
      <w:r w:rsidRPr="005E587D">
        <w:rPr>
          <w:rFonts w:cstheme="minorHAnsi"/>
        </w:rPr>
        <w:t xml:space="preserve"> z niżej wymienionych osób: </w:t>
      </w:r>
    </w:p>
    <w:p w14:paraId="4ED5FAB5" w14:textId="77777777" w:rsidR="00CA2C3A" w:rsidRPr="001D01B1" w:rsidRDefault="00CA2C3A" w:rsidP="00CA2C3A">
      <w:pPr>
        <w:pStyle w:val="Bezodstpw"/>
        <w:numPr>
          <w:ilvl w:val="0"/>
          <w:numId w:val="48"/>
        </w:numPr>
        <w:ind w:left="851" w:hanging="425"/>
        <w:jc w:val="both"/>
        <w:rPr>
          <w:rFonts w:cstheme="minorHAnsi"/>
          <w:bCs/>
        </w:rPr>
      </w:pPr>
      <w:r w:rsidRPr="00650EE5">
        <w:rPr>
          <w:rFonts w:cstheme="minorHAnsi"/>
        </w:rPr>
        <w:t xml:space="preserve">Pełnomocnik Zarządu ds. Informatyki i </w:t>
      </w:r>
      <w:proofErr w:type="spellStart"/>
      <w:r w:rsidRPr="00650EE5">
        <w:rPr>
          <w:rFonts w:cstheme="minorHAnsi"/>
        </w:rPr>
        <w:t>Cyberbezpieczeństwa</w:t>
      </w:r>
      <w:proofErr w:type="spellEnd"/>
      <w:r>
        <w:rPr>
          <w:rFonts w:cstheme="minorHAnsi"/>
        </w:rPr>
        <w:t xml:space="preserve">: </w:t>
      </w:r>
      <w:r>
        <w:rPr>
          <w:rFonts w:cstheme="minorHAnsi"/>
          <w:bCs/>
        </w:rPr>
        <w:t>mgr inż. Tymoteusz Malinowski</w:t>
      </w:r>
    </w:p>
    <w:p w14:paraId="6C69D120" w14:textId="7E5197FD" w:rsidR="001D01B1" w:rsidRDefault="001D01B1" w:rsidP="00913972">
      <w:pPr>
        <w:pStyle w:val="Bezodstpw"/>
        <w:numPr>
          <w:ilvl w:val="0"/>
          <w:numId w:val="48"/>
        </w:numPr>
        <w:ind w:left="851" w:hanging="425"/>
        <w:jc w:val="both"/>
        <w:rPr>
          <w:rFonts w:cstheme="minorHAnsi"/>
          <w:bCs/>
        </w:rPr>
      </w:pPr>
      <w:r>
        <w:rPr>
          <w:rFonts w:cstheme="minorHAnsi"/>
          <w:bCs/>
        </w:rPr>
        <w:t>Kierownik Działu Informatyki: inż. Kamil Banaszczyk</w:t>
      </w:r>
    </w:p>
    <w:p w14:paraId="3288B30F" w14:textId="77777777" w:rsidR="001D01B1" w:rsidRDefault="001D01B1" w:rsidP="00913972">
      <w:pPr>
        <w:pStyle w:val="Bezodstpw"/>
        <w:numPr>
          <w:ilvl w:val="0"/>
          <w:numId w:val="48"/>
        </w:numPr>
        <w:ind w:left="851" w:hanging="425"/>
        <w:jc w:val="both"/>
        <w:rPr>
          <w:rFonts w:cstheme="minorHAnsi"/>
          <w:bCs/>
        </w:rPr>
      </w:pPr>
      <w:r>
        <w:rPr>
          <w:rFonts w:cstheme="minorHAnsi"/>
          <w:bCs/>
        </w:rPr>
        <w:t>Starszy Specjalista ds. Technicznych Szpitala: mgr inż. Arch. Wojciech Machowski</w:t>
      </w:r>
    </w:p>
    <w:p w14:paraId="311BFB67" w14:textId="77777777" w:rsidR="00CA2C3A" w:rsidRDefault="006867ED" w:rsidP="00913972">
      <w:pPr>
        <w:pStyle w:val="Bezodstpw"/>
        <w:numPr>
          <w:ilvl w:val="0"/>
          <w:numId w:val="48"/>
        </w:numPr>
        <w:ind w:left="851" w:hanging="425"/>
        <w:jc w:val="both"/>
        <w:rPr>
          <w:rFonts w:cstheme="minorHAnsi"/>
          <w:bCs/>
        </w:rPr>
      </w:pPr>
      <w:r w:rsidRPr="00913972">
        <w:rPr>
          <w:rFonts w:cstheme="minorHAnsi"/>
          <w:bCs/>
        </w:rPr>
        <w:t>Kierownik Działu Techniczno-Eksploatacyjnego:</w:t>
      </w:r>
      <w:r>
        <w:rPr>
          <w:rFonts w:cstheme="minorHAnsi"/>
          <w:bCs/>
        </w:rPr>
        <w:t xml:space="preserve"> mgr inż. Grzegorz Grzyb</w:t>
      </w:r>
    </w:p>
    <w:p w14:paraId="45918142" w14:textId="198864C7" w:rsidR="00D15B8E" w:rsidRPr="001D01B1" w:rsidRDefault="001D01B1" w:rsidP="00CA2C3A">
      <w:pPr>
        <w:pStyle w:val="Bezodstpw"/>
        <w:ind w:left="851"/>
        <w:jc w:val="both"/>
        <w:rPr>
          <w:rFonts w:cstheme="minorHAnsi"/>
          <w:bCs/>
        </w:rPr>
      </w:pPr>
      <w:r>
        <w:rPr>
          <w:rFonts w:cstheme="minorHAnsi"/>
        </w:rPr>
        <w:t xml:space="preserve">w tym zawsze </w:t>
      </w:r>
      <w:r w:rsidR="00BD596E">
        <w:rPr>
          <w:rFonts w:cstheme="minorHAnsi"/>
        </w:rPr>
        <w:t>obowiązkowo</w:t>
      </w:r>
      <w:r w:rsidR="00650EE5" w:rsidRPr="00650EE5">
        <w:t xml:space="preserve"> </w:t>
      </w:r>
      <w:r w:rsidR="00650EE5" w:rsidRPr="00650EE5">
        <w:rPr>
          <w:rFonts w:cstheme="minorHAnsi"/>
        </w:rPr>
        <w:t xml:space="preserve">Pełnomocnik Zarządu ds. Informatyki i </w:t>
      </w:r>
      <w:proofErr w:type="spellStart"/>
      <w:r w:rsidR="00650EE5" w:rsidRPr="00650EE5">
        <w:rPr>
          <w:rFonts w:cstheme="minorHAnsi"/>
        </w:rPr>
        <w:t>Cyberbezpieczeństwa</w:t>
      </w:r>
      <w:proofErr w:type="spellEnd"/>
      <w:r>
        <w:rPr>
          <w:rFonts w:cstheme="minorHAnsi"/>
        </w:rPr>
        <w:t xml:space="preserve">: </w:t>
      </w:r>
      <w:r>
        <w:rPr>
          <w:rFonts w:cstheme="minorHAnsi"/>
          <w:bCs/>
        </w:rPr>
        <w:t>mgr inż. Tymoteusz Malinowski</w:t>
      </w:r>
    </w:p>
    <w:p w14:paraId="7A18A3F4" w14:textId="76B61A43" w:rsidR="00D15B8E" w:rsidRPr="005E587D" w:rsidRDefault="00D15B8E" w:rsidP="00EC2EB0">
      <w:pPr>
        <w:pStyle w:val="Bezodstpw"/>
        <w:numPr>
          <w:ilvl w:val="0"/>
          <w:numId w:val="9"/>
        </w:numPr>
        <w:jc w:val="both"/>
        <w:rPr>
          <w:rFonts w:cstheme="minorHAnsi"/>
        </w:rPr>
      </w:pPr>
      <w:r w:rsidRPr="005E587D">
        <w:rPr>
          <w:rFonts w:cstheme="minorHAnsi"/>
        </w:rPr>
        <w:t xml:space="preserve">Ze strony Wykonawcy – Kierownik </w:t>
      </w:r>
      <w:r w:rsidR="00AF26AC">
        <w:rPr>
          <w:rFonts w:cstheme="minorHAnsi"/>
        </w:rPr>
        <w:t>Budowy</w:t>
      </w:r>
      <w:r w:rsidRPr="005E587D">
        <w:rPr>
          <w:rFonts w:cstheme="minorHAnsi"/>
        </w:rPr>
        <w:t>.</w:t>
      </w:r>
    </w:p>
    <w:p w14:paraId="1E56C5D2" w14:textId="1A59C476" w:rsidR="00D15B8E" w:rsidRPr="005E587D" w:rsidRDefault="00D15B8E" w:rsidP="00EC2EB0">
      <w:pPr>
        <w:pStyle w:val="Bezodstpw"/>
        <w:numPr>
          <w:ilvl w:val="0"/>
          <w:numId w:val="8"/>
        </w:numPr>
        <w:tabs>
          <w:tab w:val="left" w:pos="284"/>
        </w:tabs>
        <w:jc w:val="both"/>
        <w:rPr>
          <w:rFonts w:cstheme="minorHAnsi"/>
        </w:rPr>
      </w:pPr>
      <w:r w:rsidRPr="005E587D">
        <w:rPr>
          <w:rFonts w:cstheme="minorHAnsi"/>
        </w:rPr>
        <w:t xml:space="preserve">Wraz z wnioskiem o dokonanie końcowego odbioru </w:t>
      </w:r>
      <w:r w:rsidR="00F071B8">
        <w:rPr>
          <w:rFonts w:cstheme="minorHAnsi"/>
        </w:rPr>
        <w:t>prac</w:t>
      </w:r>
      <w:r w:rsidRPr="005E587D">
        <w:rPr>
          <w:rFonts w:cstheme="minorHAnsi"/>
        </w:rPr>
        <w:t>, Wykonawca przekaże Zamawiającemu następujące dokumenty:</w:t>
      </w:r>
    </w:p>
    <w:p w14:paraId="01EFDEA3" w14:textId="5917AE41" w:rsidR="00D15B8E" w:rsidRPr="005E587D" w:rsidRDefault="00D15B8E" w:rsidP="00D15B8E">
      <w:pPr>
        <w:pStyle w:val="Bezodstpw"/>
        <w:ind w:left="709" w:hanging="425"/>
        <w:jc w:val="both"/>
        <w:rPr>
          <w:rFonts w:cstheme="minorHAnsi"/>
        </w:rPr>
      </w:pPr>
      <w:r w:rsidRPr="005E587D">
        <w:rPr>
          <w:rFonts w:cstheme="minorHAnsi"/>
        </w:rPr>
        <w:t>1)</w:t>
      </w:r>
      <w:r w:rsidRPr="005E587D">
        <w:rPr>
          <w:rFonts w:cstheme="minorHAnsi"/>
        </w:rPr>
        <w:tab/>
        <w:t xml:space="preserve">dokumenty potwierdzające dopuszczenie wbudowanych materiałów do obrotu i powszechnego stosowania w </w:t>
      </w:r>
      <w:r w:rsidR="006C6CBA" w:rsidRPr="005E587D">
        <w:rPr>
          <w:rFonts w:cstheme="minorHAnsi"/>
        </w:rPr>
        <w:t>budownictwie,</w:t>
      </w:r>
      <w:r w:rsidRPr="005E587D">
        <w:rPr>
          <w:rFonts w:cstheme="minorHAnsi"/>
        </w:rPr>
        <w:t xml:space="preserve"> a jeśli są takowe wymagane do powszechnego stosowania w placówkach służby zdrowia,</w:t>
      </w:r>
    </w:p>
    <w:p w14:paraId="6A3CC26B" w14:textId="77777777" w:rsidR="00D15B8E" w:rsidRPr="005E587D" w:rsidRDefault="00D15B8E" w:rsidP="00D15B8E">
      <w:pPr>
        <w:pStyle w:val="Bezodstpw"/>
        <w:tabs>
          <w:tab w:val="left" w:pos="426"/>
        </w:tabs>
        <w:ind w:left="709" w:hanging="425"/>
        <w:jc w:val="both"/>
        <w:rPr>
          <w:rFonts w:cstheme="minorHAnsi"/>
        </w:rPr>
      </w:pPr>
      <w:r w:rsidRPr="005E587D">
        <w:rPr>
          <w:rFonts w:cstheme="minorHAnsi"/>
        </w:rPr>
        <w:t>2)</w:t>
      </w:r>
      <w:r w:rsidRPr="005E587D">
        <w:rPr>
          <w:rFonts w:cstheme="minorHAnsi"/>
        </w:rPr>
        <w:tab/>
        <w:t>protokoły i zaświadczenia z przeprowadzonych przez Wykonawcę sprawdzeń i badań, pomiarów oraz odbiorów instalacji,</w:t>
      </w:r>
    </w:p>
    <w:p w14:paraId="37FB6D59" w14:textId="6C3E8E95" w:rsidR="00D15B8E" w:rsidRPr="005E587D" w:rsidRDefault="00D15B8E" w:rsidP="00D15B8E">
      <w:pPr>
        <w:pStyle w:val="Bezodstpw"/>
        <w:ind w:left="709" w:hanging="425"/>
        <w:jc w:val="both"/>
        <w:rPr>
          <w:rFonts w:cstheme="minorHAnsi"/>
        </w:rPr>
      </w:pPr>
      <w:r w:rsidRPr="005E587D">
        <w:rPr>
          <w:rFonts w:cstheme="minorHAnsi"/>
        </w:rPr>
        <w:t>3)</w:t>
      </w:r>
      <w:r w:rsidRPr="005E587D">
        <w:rPr>
          <w:rFonts w:cstheme="minorHAnsi"/>
        </w:rPr>
        <w:tab/>
        <w:t xml:space="preserve">Oświadczenie Wykonawcy o zgodności wykonania robót z dokumentacją projektową oraz obowiązującymi przepisami i normami, </w:t>
      </w:r>
    </w:p>
    <w:p w14:paraId="02C759FF" w14:textId="77777777" w:rsidR="00D15B8E" w:rsidRPr="005E587D" w:rsidRDefault="00D15B8E" w:rsidP="00A33B56">
      <w:pPr>
        <w:pStyle w:val="Bezodstpw"/>
        <w:jc w:val="center"/>
        <w:rPr>
          <w:rFonts w:cstheme="minorHAnsi"/>
          <w:b/>
        </w:rPr>
      </w:pPr>
    </w:p>
    <w:p w14:paraId="2EBF750C" w14:textId="7E9AEA5C" w:rsidR="00A33B56" w:rsidRPr="005E587D" w:rsidRDefault="00A33B56" w:rsidP="00A33B56">
      <w:pPr>
        <w:pStyle w:val="Bezodstpw"/>
        <w:jc w:val="center"/>
        <w:rPr>
          <w:rFonts w:cstheme="minorHAnsi"/>
          <w:b/>
        </w:rPr>
      </w:pPr>
      <w:r w:rsidRPr="005E587D">
        <w:rPr>
          <w:rFonts w:cstheme="minorHAnsi"/>
          <w:b/>
        </w:rPr>
        <w:t>§ 7</w:t>
      </w:r>
    </w:p>
    <w:p w14:paraId="01FA160B" w14:textId="77777777" w:rsidR="00A33B56" w:rsidRPr="005E587D" w:rsidRDefault="00A33B56" w:rsidP="00A33B56">
      <w:pPr>
        <w:pStyle w:val="Bezodstpw"/>
        <w:jc w:val="center"/>
        <w:rPr>
          <w:rFonts w:cstheme="minorHAnsi"/>
          <w:b/>
        </w:rPr>
      </w:pPr>
      <w:r w:rsidRPr="005E587D">
        <w:rPr>
          <w:rFonts w:cstheme="minorHAnsi"/>
          <w:b/>
        </w:rPr>
        <w:t>PODWYKONAWCY</w:t>
      </w:r>
    </w:p>
    <w:p w14:paraId="5B516441" w14:textId="54943E6D"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Wykonawca może powierzyć wykonanie części zamówienia podwykonawcy lub dalszemu podwykonawcy, tj.: </w:t>
      </w:r>
      <w:r w:rsidRPr="005E587D">
        <w:rPr>
          <w:rFonts w:asciiTheme="minorHAnsi" w:hAnsiTheme="minorHAnsi" w:cstheme="minorHAnsi"/>
          <w:b/>
          <w:sz w:val="22"/>
          <w:szCs w:val="22"/>
        </w:rPr>
        <w:t>--- ……………………… ---</w:t>
      </w:r>
      <w:r w:rsidRPr="005E587D">
        <w:rPr>
          <w:rFonts w:asciiTheme="minorHAnsi" w:hAnsiTheme="minorHAnsi" w:cstheme="minorHAnsi"/>
          <w:sz w:val="22"/>
          <w:szCs w:val="22"/>
        </w:rPr>
        <w:t xml:space="preserve"> zakresu określonego w ofercie Wykonawcy.</w:t>
      </w:r>
      <w:r w:rsidR="00224DB1">
        <w:rPr>
          <w:rFonts w:asciiTheme="minorHAnsi" w:hAnsiTheme="minorHAnsi" w:cstheme="minorHAnsi"/>
          <w:sz w:val="22"/>
          <w:szCs w:val="22"/>
        </w:rPr>
        <w:t xml:space="preserve"> Lista podwykonawców stanowi Załącznik nr 6 do umowy</w:t>
      </w:r>
    </w:p>
    <w:p w14:paraId="5C8000F5" w14:textId="668A4324"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A74B4A">
        <w:rPr>
          <w:rFonts w:asciiTheme="minorHAnsi" w:hAnsiTheme="minorHAnsi" w:cstheme="minorHAnsi"/>
          <w:sz w:val="22"/>
          <w:szCs w:val="22"/>
        </w:rPr>
        <w:t>W</w:t>
      </w:r>
      <w:r w:rsidRPr="005E587D">
        <w:rPr>
          <w:rFonts w:asciiTheme="minorHAnsi" w:hAnsiTheme="minorHAnsi" w:cstheme="minorHAnsi"/>
          <w:sz w:val="22"/>
          <w:szCs w:val="22"/>
        </w:rPr>
        <w:t xml:space="preserve">ykonawcy, ukształtowane postanowieniami umowy zawartej między </w:t>
      </w:r>
      <w:r w:rsidR="00A74B4A">
        <w:rPr>
          <w:rFonts w:asciiTheme="minorHAnsi" w:hAnsiTheme="minorHAnsi" w:cstheme="minorHAnsi"/>
          <w:sz w:val="22"/>
          <w:szCs w:val="22"/>
        </w:rPr>
        <w:t>Z</w:t>
      </w:r>
      <w:r w:rsidRPr="005E587D">
        <w:rPr>
          <w:rFonts w:asciiTheme="minorHAnsi" w:hAnsiTheme="minorHAnsi" w:cstheme="minorHAnsi"/>
          <w:sz w:val="22"/>
          <w:szCs w:val="22"/>
        </w:rPr>
        <w:t>amawiającym a Wykonawcą.</w:t>
      </w:r>
    </w:p>
    <w:p w14:paraId="35B18DB2" w14:textId="77777777" w:rsidR="00D15B8E"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podwykonawca lub dalszy podwykonawca ma obowiązek przedłożyć Zamawiającemu do akceptacji projekt umowy o podwykonawstwo, której przedmiotem są roboty budowlane oraz projekt jej ewentualnych zmian. Jeżeli Zamawiający w terminie 14 dni (licząc od dnia następnego od daty otrzymania projektu umowy lub jej zmian) nie zgłosi w formie pisemnej zastrzeżeń do projektu umowy lub jej zmian oznacza to, że akceptuje jej treść i wyraża zgodę na jej zawarcie.</w:t>
      </w:r>
    </w:p>
    <w:p w14:paraId="47C95F0F" w14:textId="22A3C6BF" w:rsidR="00D15B8E" w:rsidRPr="00CA2C3A" w:rsidRDefault="00D15B8E" w:rsidP="00580D7B">
      <w:pPr>
        <w:pStyle w:val="Zwykytekst"/>
        <w:numPr>
          <w:ilvl w:val="0"/>
          <w:numId w:val="13"/>
        </w:numPr>
        <w:ind w:left="284" w:hanging="284"/>
        <w:jc w:val="both"/>
        <w:rPr>
          <w:rFonts w:asciiTheme="minorHAnsi" w:hAnsiTheme="minorHAnsi" w:cstheme="minorHAnsi"/>
          <w:sz w:val="22"/>
          <w:szCs w:val="22"/>
        </w:rPr>
      </w:pPr>
      <w:r w:rsidRPr="00CA2C3A">
        <w:rPr>
          <w:rFonts w:asciiTheme="minorHAnsi" w:hAnsiTheme="minorHAnsi" w:cstheme="minorHAnsi"/>
          <w:sz w:val="22"/>
          <w:szCs w:val="22"/>
        </w:rPr>
        <w:t xml:space="preserve">Wykonawca, podwykonawca lub dalszy podwykonawca ma obowiązek przedłożyć Zamawiającemu poświadczone za zgodność z oryginałem kopie zawartych umów o podwykonawstwo oraz ich zmian, których przedmiotem są roboty </w:t>
      </w:r>
      <w:r w:rsidR="004D3041" w:rsidRPr="00CA2C3A">
        <w:rPr>
          <w:rFonts w:asciiTheme="minorHAnsi" w:hAnsiTheme="minorHAnsi" w:cstheme="minorHAnsi"/>
          <w:sz w:val="22"/>
          <w:szCs w:val="22"/>
        </w:rPr>
        <w:t>instalacyjno-</w:t>
      </w:r>
      <w:r w:rsidRPr="00CA2C3A">
        <w:rPr>
          <w:rFonts w:asciiTheme="minorHAnsi" w:hAnsiTheme="minorHAnsi" w:cstheme="minorHAnsi"/>
          <w:sz w:val="22"/>
          <w:szCs w:val="22"/>
        </w:rPr>
        <w:t>budowlane, w terminie 7 dni od daty ich zawarcia, przy czym podwykonawca i dalszy podwykonawca jest zobowiązany dołączyć zgodę Wykonawcy na zawarcie umowy o podwykonawstwo o treści zgodnej z projektem umowy.</w:t>
      </w:r>
      <w:r w:rsidR="00CA2C3A">
        <w:rPr>
          <w:rFonts w:asciiTheme="minorHAnsi" w:hAnsiTheme="minorHAnsi" w:cstheme="minorHAnsi"/>
          <w:sz w:val="22"/>
          <w:szCs w:val="22"/>
        </w:rPr>
        <w:t xml:space="preserve"> </w:t>
      </w:r>
      <w:r w:rsidRPr="00CA2C3A">
        <w:rPr>
          <w:rFonts w:asciiTheme="minorHAnsi" w:hAnsiTheme="minorHAnsi" w:cstheme="minorHAnsi"/>
          <w:sz w:val="22"/>
          <w:szCs w:val="22"/>
        </w:rPr>
        <w:t>Zamawiający w terminie 7 dni od daty otrzymania kopii zawartej umowy, której przedmiotem są roboty budowlane zgłasza do nich w formie pisemnej sprzeciw w przypadku:</w:t>
      </w:r>
    </w:p>
    <w:p w14:paraId="1350A761"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t>gdy nie spełniają wymagań określonych w dokumentach zamówienia,</w:t>
      </w:r>
    </w:p>
    <w:p w14:paraId="1832016B"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t>gdy termin zapłaty wynagrodzenia jest dłuższy niż 14 dni,</w:t>
      </w:r>
    </w:p>
    <w:p w14:paraId="516D1CCB" w14:textId="77777777" w:rsidR="00D15B8E" w:rsidRPr="005E587D" w:rsidRDefault="00D15B8E" w:rsidP="00EC2EB0">
      <w:pPr>
        <w:pStyle w:val="Zwykytekst"/>
        <w:numPr>
          <w:ilvl w:val="0"/>
          <w:numId w:val="14"/>
        </w:numPr>
        <w:jc w:val="both"/>
        <w:rPr>
          <w:rFonts w:asciiTheme="minorHAnsi" w:hAnsiTheme="minorHAnsi" w:cstheme="minorHAnsi"/>
          <w:sz w:val="22"/>
          <w:szCs w:val="22"/>
        </w:rPr>
      </w:pPr>
      <w:r w:rsidRPr="005E587D">
        <w:rPr>
          <w:rFonts w:asciiTheme="minorHAnsi" w:hAnsiTheme="minorHAnsi" w:cstheme="minorHAnsi"/>
          <w:sz w:val="22"/>
          <w:szCs w:val="22"/>
        </w:rPr>
        <w:lastRenderedPageBreak/>
        <w:t>zawiera postanowienia niezgodne z ust. 2 niniejszego paragrafu.</w:t>
      </w:r>
    </w:p>
    <w:p w14:paraId="6BC8AD48" w14:textId="77777777" w:rsidR="00F128E0" w:rsidRPr="005E587D" w:rsidRDefault="00D15B8E" w:rsidP="00F128E0">
      <w:pPr>
        <w:pStyle w:val="Zwykytekst"/>
        <w:ind w:left="360"/>
        <w:jc w:val="both"/>
        <w:rPr>
          <w:rFonts w:asciiTheme="minorHAnsi" w:hAnsiTheme="minorHAnsi" w:cstheme="minorHAnsi"/>
          <w:sz w:val="22"/>
          <w:szCs w:val="22"/>
        </w:rPr>
      </w:pPr>
      <w:r w:rsidRPr="005E587D">
        <w:rPr>
          <w:rFonts w:asciiTheme="minorHAnsi" w:hAnsiTheme="minorHAnsi" w:cstheme="minorHAnsi"/>
          <w:sz w:val="22"/>
          <w:szCs w:val="22"/>
        </w:rPr>
        <w:t>Niezgłoszenie w formie pisemnej sprzeciwu w terminie 7 dni od daty otrzymania kopii umowy o podwykonawstwo, której przedmiotem są roboty budowlane uważa się za akceptację umowy przez Zamawiającego</w:t>
      </w:r>
    </w:p>
    <w:p w14:paraId="7F123ECE" w14:textId="77777777" w:rsidR="00F128E0" w:rsidRPr="005E587D" w:rsidRDefault="00D15B8E"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podwykonawca lub dalszy podwykonawca ma obowiązek przedłożyć Zamawiającemu poświadczoną za zgodność z oryginałem kopię zawartej umowy o podwykonawstwo oraz jej</w:t>
      </w:r>
      <w:r w:rsidR="00F128E0" w:rsidRPr="005E587D">
        <w:rPr>
          <w:rFonts w:asciiTheme="minorHAnsi" w:hAnsiTheme="minorHAnsi" w:cstheme="minorHAnsi"/>
          <w:sz w:val="22"/>
          <w:szCs w:val="22"/>
        </w:rPr>
        <w:t xml:space="preserve"> zmiany, której przedmiotem są dostawy lub usługi, w terminie 7 dni od dnia jej zawarcia. Obowiązek, o którym mowa, nie dotyczy umowy o podwykonawstwo na dostawy lub usługi, o wartości mniejszej niż 0,5% wartości niniejszej umowy której przedmiotem są dostawy lub usługi. W przypadku, o którym mowa podwykonawca lub dalszy podwykonawca, przedkłada poświadczoną za zgodność z oryginałem kopię umowy również Wykonawcy.</w:t>
      </w:r>
    </w:p>
    <w:p w14:paraId="7A00615D" w14:textId="638DF190" w:rsidR="00F128E0" w:rsidRPr="005E587D" w:rsidRDefault="00F128E0"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W przypadku powierzenia wykonania </w:t>
      </w:r>
      <w:r w:rsidR="004D3041" w:rsidRPr="005E587D">
        <w:rPr>
          <w:rFonts w:asciiTheme="minorHAnsi" w:hAnsiTheme="minorHAnsi" w:cstheme="minorHAnsi"/>
          <w:sz w:val="22"/>
          <w:szCs w:val="22"/>
        </w:rPr>
        <w:t>prac instalatorskich</w:t>
      </w:r>
      <w:r w:rsidRPr="005E587D">
        <w:rPr>
          <w:rFonts w:asciiTheme="minorHAnsi" w:hAnsiTheme="minorHAnsi" w:cstheme="minorHAnsi"/>
          <w:sz w:val="22"/>
          <w:szCs w:val="22"/>
        </w:rPr>
        <w:t>, usług lub dostaw w podwykonawstwie Wykonawca zobowiązany jest do dokonania zapłaty wynagrodzenia należnego podwykonawcy oraz odpowiada za zapłatę wynagrodzenia dalszemu podwykonawcy. 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r w:rsidRPr="005E587D">
        <w:rPr>
          <w:rFonts w:asciiTheme="minorHAnsi" w:hAnsiTheme="minorHAnsi" w:cstheme="minorHAnsi"/>
          <w:b/>
          <w:sz w:val="22"/>
          <w:szCs w:val="22"/>
        </w:rPr>
        <w:t xml:space="preserve"> </w:t>
      </w:r>
      <w:r w:rsidRPr="005E587D">
        <w:rPr>
          <w:rFonts w:asciiTheme="minorHAnsi" w:hAnsiTheme="minorHAnsi" w:cstheme="minorHAnsi"/>
          <w:sz w:val="22"/>
          <w:szCs w:val="22"/>
        </w:rPr>
        <w:t>Fakturę obejmującą zapłatę wynagrodzenia za roboty budowlane, usługi lub dostawy podwykonawcze, Wykonawca może wystawić dopiero po terminie doręczenia Wykonawcy, podwykonawcy lub dalszemu podwykonawcy tejże faktury lub rachunku, obejmujących roboty podwykonawcze. Jednocześnie Wykonawca zobowiązany jest załączyć do faktury jej kopię.</w:t>
      </w:r>
    </w:p>
    <w:p w14:paraId="7BA428CA" w14:textId="77777777" w:rsidR="00F128E0" w:rsidRPr="005E587D" w:rsidRDefault="00F128E0" w:rsidP="00EC2EB0">
      <w:pPr>
        <w:pStyle w:val="Zwykytekst"/>
        <w:numPr>
          <w:ilvl w:val="0"/>
          <w:numId w:val="13"/>
        </w:numPr>
        <w:ind w:left="284" w:hanging="284"/>
        <w:jc w:val="both"/>
        <w:rPr>
          <w:rFonts w:asciiTheme="minorHAnsi" w:hAnsiTheme="minorHAnsi" w:cstheme="minorHAnsi"/>
          <w:sz w:val="22"/>
          <w:szCs w:val="22"/>
        </w:rPr>
      </w:pPr>
      <w:r w:rsidRPr="005E587D">
        <w:rPr>
          <w:rFonts w:asciiTheme="minorHAnsi" w:hAnsiTheme="minorHAnsi" w:cstheme="minorHAnsi"/>
          <w:sz w:val="22"/>
          <w:szCs w:val="22"/>
        </w:rPr>
        <w:t>W przypadku uchylenia się od obowiązku zapłaty odpowiednio przez Wykonawcę, podwykonawcę lub dalszego podwykonawcę zamówienia na roboty budowlane, dostawy lub usługi, Zamawiający dokonuje bezpośredniej zapłaty wymagalnego wynagrodzenia przysługującego podwykonawcy lub dalszemu podwykonawcy, który zawarł zaakceptowaną przez Zamawiającego umowę o podwykonawstwo na roboty budowlane lub który zawarł przedłożoną Zamawiającemu umowę o podwykonawstwo na dostawy lub usługi.</w:t>
      </w:r>
    </w:p>
    <w:p w14:paraId="69E7F78A" w14:textId="0F02537B" w:rsidR="00F128E0" w:rsidRPr="0047625E" w:rsidRDefault="00F128E0" w:rsidP="00F807A5">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 xml:space="preserve"> Bezpośrednia zapłata dotyczy wyłącznie należności powstałych po zaakceptowaniu przez Zamawiającego umowy o podwykonawstwo robót </w:t>
      </w:r>
      <w:r w:rsidR="004D3041" w:rsidRPr="0047625E">
        <w:rPr>
          <w:rFonts w:asciiTheme="minorHAnsi" w:hAnsiTheme="minorHAnsi" w:cstheme="minorHAnsi"/>
          <w:sz w:val="22"/>
          <w:szCs w:val="22"/>
        </w:rPr>
        <w:t>instalacyjno-</w:t>
      </w:r>
      <w:r w:rsidRPr="0047625E">
        <w:rPr>
          <w:rFonts w:asciiTheme="minorHAnsi" w:hAnsiTheme="minorHAnsi" w:cstheme="minorHAnsi"/>
          <w:sz w:val="22"/>
          <w:szCs w:val="22"/>
        </w:rPr>
        <w:t>budowlanych lub po przedłożeniu Zamawiającemu poświadczonej za zgodność z oryginałem kopii umowy o podwykonawstwo na dostawy lub usługi i obejmuje wyłącznie należne wynagrodzenie bez odsetek należnych podwykonawcy lub dalszemu podwykonawcy.</w:t>
      </w:r>
    </w:p>
    <w:p w14:paraId="13F721A9" w14:textId="391530BC" w:rsidR="00F128E0" w:rsidRPr="0047625E" w:rsidRDefault="00F128E0" w:rsidP="00A17B41">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Przed dokonaniem bezpośredniej zapłaty Zamawiający zwróci się pisemnie do Wykonawcy o zgłoszenie, pisemnie, uwag dotyczących zasadności bezpośredniej zapłaty wynagrodzenia podwykonawcy lub dalszemu podwykonawcy w terminie nie krótszym niż 7 dni od dnia doręczenia tej informacji. W uwagach nie można powoływać się na potrącenie roszczeń Wykonawcy względem podwykonawcy niezwiązanych z realizacją umowy o podwykonawstwo.</w:t>
      </w:r>
    </w:p>
    <w:p w14:paraId="5B2320E0" w14:textId="376111E0" w:rsidR="00F128E0" w:rsidRPr="0047625E" w:rsidRDefault="00F128E0" w:rsidP="0064643A">
      <w:pPr>
        <w:pStyle w:val="Zwykytekst"/>
        <w:numPr>
          <w:ilvl w:val="0"/>
          <w:numId w:val="13"/>
        </w:numPr>
        <w:ind w:left="284" w:hanging="284"/>
        <w:jc w:val="both"/>
        <w:rPr>
          <w:rFonts w:asciiTheme="minorHAnsi" w:hAnsiTheme="minorHAnsi" w:cstheme="minorHAnsi"/>
          <w:sz w:val="22"/>
          <w:szCs w:val="22"/>
        </w:rPr>
      </w:pPr>
      <w:r w:rsidRPr="0047625E">
        <w:rPr>
          <w:rFonts w:asciiTheme="minorHAnsi" w:hAnsiTheme="minorHAnsi" w:cstheme="minorHAnsi"/>
          <w:sz w:val="22"/>
          <w:szCs w:val="22"/>
        </w:rPr>
        <w:t xml:space="preserve"> W przypadku zgłoszenia uwag, o których mowa w ust. 9 w terminie wskazanym przez Zamawiającego, Zamawiający może:</w:t>
      </w:r>
      <w:r w:rsidRPr="0047625E">
        <w:rPr>
          <w:rFonts w:asciiTheme="minorHAnsi" w:hAnsiTheme="minorHAnsi" w:cstheme="minorHAnsi"/>
          <w:b/>
          <w:sz w:val="22"/>
          <w:szCs w:val="22"/>
        </w:rPr>
        <w:t xml:space="preserve"> </w:t>
      </w:r>
    </w:p>
    <w:p w14:paraId="6DB1091D"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nie dokonać bezpośredniej zapłaty wynagrodzenia podwykonawcy lub dalszemu podwykonawcy, jeżeli Wykonawca wykaże niezasadność takiej zapłaty albo</w:t>
      </w:r>
    </w:p>
    <w:p w14:paraId="3BB79246"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736146" w14:textId="77777777" w:rsidR="00F128E0" w:rsidRPr="005E587D" w:rsidRDefault="00F128E0" w:rsidP="00EC2EB0">
      <w:pPr>
        <w:numPr>
          <w:ilvl w:val="0"/>
          <w:numId w:val="15"/>
        </w:numPr>
        <w:jc w:val="both"/>
        <w:rPr>
          <w:rFonts w:asciiTheme="minorHAnsi" w:hAnsiTheme="minorHAnsi" w:cstheme="minorHAnsi"/>
          <w:sz w:val="22"/>
          <w:szCs w:val="22"/>
        </w:rPr>
      </w:pPr>
      <w:r w:rsidRPr="005E587D">
        <w:rPr>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36B6DD0D" w14:textId="33BF7E3A" w:rsidR="00F128E0" w:rsidRPr="00CA2C3A" w:rsidRDefault="00F128E0" w:rsidP="001C7534">
      <w:pPr>
        <w:pStyle w:val="Akapitzlist"/>
        <w:numPr>
          <w:ilvl w:val="0"/>
          <w:numId w:val="13"/>
        </w:numPr>
        <w:contextualSpacing/>
        <w:jc w:val="both"/>
        <w:rPr>
          <w:rFonts w:asciiTheme="minorHAnsi" w:hAnsiTheme="minorHAnsi" w:cstheme="minorHAnsi"/>
          <w:sz w:val="22"/>
          <w:szCs w:val="22"/>
        </w:rPr>
      </w:pPr>
      <w:r w:rsidRPr="00CA2C3A">
        <w:rPr>
          <w:rFonts w:asciiTheme="minorHAnsi" w:hAnsiTheme="minorHAnsi" w:cstheme="minorHAnsi"/>
          <w:sz w:val="22"/>
          <w:szCs w:val="22"/>
        </w:rPr>
        <w:t xml:space="preserve"> Odpowiedzialność Zamawiającego za płatności podwykonawcy lub dalszemu podwykonawcy  ogranicza się do wysokości kwoty ustalonej w załączniku nr 1 do niniejszej umowy.</w:t>
      </w:r>
    </w:p>
    <w:p w14:paraId="204B09F3" w14:textId="6350BE1E"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Odpowiedzialność Zamawiającego wobec podwykonawcy lub dalszego podwykonawcy z tytułu płatności bezpośrednich za wykonanie robót </w:t>
      </w:r>
      <w:r w:rsidR="004D3041" w:rsidRPr="005E587D">
        <w:rPr>
          <w:rFonts w:asciiTheme="minorHAnsi" w:hAnsiTheme="minorHAnsi" w:cstheme="minorHAnsi"/>
          <w:sz w:val="22"/>
          <w:szCs w:val="22"/>
        </w:rPr>
        <w:t>instalacyjno-</w:t>
      </w:r>
      <w:r w:rsidRPr="005E587D">
        <w:rPr>
          <w:rFonts w:asciiTheme="minorHAnsi" w:hAnsiTheme="minorHAnsi" w:cstheme="minorHAnsi"/>
          <w:sz w:val="22"/>
          <w:szCs w:val="22"/>
        </w:rPr>
        <w:t>budowlanych jest ograniczona wyłącznie do wysokości kwoty należności za wykonanie tych robót, wynikającej z umowy pomiędzy Zamawiającym, a Wykonawcą. W przypadku wyższych cen jednostkowych za wykonane roboty określonych umową o podwykonawstwo od cen jednostkowych określonych umową pomiędzy Zamawiającym a Wykonawcą, Zamawiający może uznać i wypłacić podwykonawcy lub dalszemu podwykonawcy na podstawie wystawionej przez niego faktury VAT lub rachunku wyłącznie kwotę należną na podstawie cen jednostkowych nie wyższych niż określonych umową pomiędzy Zamawiającym a Wykonawcą.</w:t>
      </w:r>
    </w:p>
    <w:p w14:paraId="4181ADE2" w14:textId="1F54F770" w:rsidR="00F128E0" w:rsidRPr="00CA2C3A" w:rsidRDefault="00F128E0" w:rsidP="00701FB0">
      <w:pPr>
        <w:pStyle w:val="Akapitzlist"/>
        <w:numPr>
          <w:ilvl w:val="0"/>
          <w:numId w:val="13"/>
        </w:numPr>
        <w:contextualSpacing/>
        <w:jc w:val="both"/>
        <w:rPr>
          <w:rFonts w:asciiTheme="minorHAnsi" w:hAnsiTheme="minorHAnsi" w:cstheme="minorHAnsi"/>
          <w:sz w:val="22"/>
          <w:szCs w:val="22"/>
        </w:rPr>
      </w:pPr>
      <w:r w:rsidRPr="00CA2C3A">
        <w:rPr>
          <w:rFonts w:asciiTheme="minorHAnsi" w:hAnsiTheme="minorHAnsi" w:cstheme="minorHAnsi"/>
          <w:sz w:val="22"/>
          <w:szCs w:val="22"/>
        </w:rPr>
        <w:lastRenderedPageBreak/>
        <w:t xml:space="preserve"> Jeżeli Zamawiający ma uzasadnione podejrzenie, 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na piśmie wraz ze wskazaniem terminu wprowadzenia nowego podwykonawcy lub dalszego podwykonawcy.</w:t>
      </w:r>
    </w:p>
    <w:p w14:paraId="26F89823" w14:textId="77777777"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W trakcie realizacji umowy Wykonawca może dokonać zmiany podwykonawcy, zrezygnować z podwykonawcy lub wprowadzić podwykonawcę w zakresie nieprzewidzianym w ofercie.</w:t>
      </w:r>
    </w:p>
    <w:p w14:paraId="29F132CF" w14:textId="77777777" w:rsidR="00F128E0" w:rsidRPr="005E587D" w:rsidRDefault="00F128E0" w:rsidP="00EC2EB0">
      <w:pPr>
        <w:pStyle w:val="Akapitzlist"/>
        <w:numPr>
          <w:ilvl w:val="0"/>
          <w:numId w:val="13"/>
        </w:numPr>
        <w:shd w:val="clear" w:color="auto" w:fill="FFFFFF"/>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Jeżeli zmiana albo rezygnacja z podwykonawcy dotyczy podmiotu, na którego zasoby Wykonawca powoływał się na zasadach określonych w art. 118 ust.1 Ustawy PZP w celu wykazania spełniania 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zawarte w art. 108 ust. 1 oraz art. 109 ust. 1 ustawy PZP wskazane w SWZ oraz w art. 7 ust. 1 Ustawy z dnia 13 kwietnia 2022 r. o szczególnych rozwiązaniach w zakresie przeciwdziałania wspieraniu agresji na Ukrainę oraz służących ochronie bezpieczeństwa narodowego (Dz.U.2024.507 </w:t>
      </w:r>
      <w:proofErr w:type="spellStart"/>
      <w:r w:rsidRPr="005E587D">
        <w:rPr>
          <w:rFonts w:asciiTheme="minorHAnsi" w:hAnsiTheme="minorHAnsi" w:cstheme="minorHAnsi"/>
          <w:sz w:val="22"/>
          <w:szCs w:val="22"/>
        </w:rPr>
        <w:t>t.j</w:t>
      </w:r>
      <w:proofErr w:type="spellEnd"/>
      <w:r w:rsidRPr="005E587D">
        <w:rPr>
          <w:rFonts w:asciiTheme="minorHAnsi" w:hAnsiTheme="minorHAnsi" w:cstheme="minorHAnsi"/>
          <w:sz w:val="22"/>
          <w:szCs w:val="22"/>
        </w:rPr>
        <w:t>. z dnia 2024.04.04</w:t>
      </w:r>
      <w:r w:rsidRPr="005E587D">
        <w:rPr>
          <w:rStyle w:val="ng-binding"/>
          <w:rFonts w:asciiTheme="minorHAnsi" w:hAnsiTheme="minorHAnsi" w:cstheme="minorHAnsi"/>
          <w:sz w:val="22"/>
          <w:szCs w:val="22"/>
        </w:rPr>
        <w:t xml:space="preserve"> </w:t>
      </w:r>
      <w:r w:rsidRPr="005E587D">
        <w:rPr>
          <w:rFonts w:asciiTheme="minorHAnsi" w:hAnsiTheme="minorHAnsi" w:cstheme="minorHAnsi"/>
          <w:sz w:val="22"/>
          <w:szCs w:val="22"/>
        </w:rPr>
        <w:t xml:space="preserve">z </w:t>
      </w:r>
      <w:proofErr w:type="spellStart"/>
      <w:r w:rsidRPr="005E587D">
        <w:rPr>
          <w:rFonts w:asciiTheme="minorHAnsi" w:hAnsiTheme="minorHAnsi" w:cstheme="minorHAnsi"/>
          <w:sz w:val="22"/>
          <w:szCs w:val="22"/>
        </w:rPr>
        <w:t>późn</w:t>
      </w:r>
      <w:proofErr w:type="spellEnd"/>
      <w:r w:rsidRPr="005E587D">
        <w:rPr>
          <w:rFonts w:asciiTheme="minorHAnsi" w:hAnsiTheme="minorHAnsi" w:cstheme="minorHAnsi"/>
          <w:sz w:val="22"/>
          <w:szCs w:val="22"/>
        </w:rPr>
        <w:t>. zm.). W tym celu zobowiązany jest przedłożyć stosowne oświadczenie o ile Zamawiający tego wymagał w SWZ.</w:t>
      </w:r>
    </w:p>
    <w:p w14:paraId="2536FC9A" w14:textId="04ED00F8"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Wykonawca odpowiada wobec Zamawiającego za działania i zaniechania podwykonawcy, lub dalszego </w:t>
      </w:r>
      <w:r w:rsidR="000E32E0" w:rsidRPr="005E587D">
        <w:rPr>
          <w:rFonts w:asciiTheme="minorHAnsi" w:hAnsiTheme="minorHAnsi" w:cstheme="minorHAnsi"/>
          <w:sz w:val="22"/>
          <w:szCs w:val="22"/>
        </w:rPr>
        <w:t>podwykonawcy,</w:t>
      </w:r>
      <w:r w:rsidRPr="005E587D">
        <w:rPr>
          <w:rFonts w:asciiTheme="minorHAnsi" w:hAnsiTheme="minorHAnsi" w:cstheme="minorHAnsi"/>
          <w:sz w:val="22"/>
          <w:szCs w:val="22"/>
        </w:rPr>
        <w:t xml:space="preserve"> z którego pomocą przedmiot umowy wykonuje, jak również podwykonawcy lub dalszego podwykonawcy, któremu wykonanie przedmiotu umowy powierza, jak za własne działanie lub zaniechanie.</w:t>
      </w:r>
    </w:p>
    <w:p w14:paraId="49856BC6" w14:textId="77777777" w:rsidR="00F128E0" w:rsidRPr="005E587D" w:rsidRDefault="00F128E0" w:rsidP="00EC2EB0">
      <w:pPr>
        <w:pStyle w:val="Akapitzlist"/>
        <w:numPr>
          <w:ilvl w:val="0"/>
          <w:numId w:val="13"/>
        </w:numPr>
        <w:contextualSpacing/>
        <w:jc w:val="both"/>
        <w:rPr>
          <w:rFonts w:asciiTheme="minorHAnsi" w:hAnsiTheme="minorHAnsi" w:cstheme="minorHAnsi"/>
          <w:sz w:val="22"/>
          <w:szCs w:val="22"/>
        </w:rPr>
      </w:pPr>
      <w:r w:rsidRPr="005E587D">
        <w:rPr>
          <w:rFonts w:asciiTheme="minorHAnsi" w:hAnsiTheme="minorHAnsi" w:cstheme="minorHAnsi"/>
          <w:sz w:val="22"/>
          <w:szCs w:val="22"/>
        </w:rPr>
        <w:t xml:space="preserve"> Pozostałe warunki dotyczące podwykonawstwa:</w:t>
      </w:r>
    </w:p>
    <w:p w14:paraId="1E845DE1" w14:textId="77777777" w:rsidR="00F128E0" w:rsidRPr="005E587D" w:rsidRDefault="00F128E0" w:rsidP="00F128E0">
      <w:pPr>
        <w:pStyle w:val="Bezodstpw"/>
        <w:ind w:left="709" w:hanging="425"/>
        <w:jc w:val="both"/>
        <w:rPr>
          <w:rFonts w:cstheme="minorHAnsi"/>
        </w:rPr>
      </w:pPr>
      <w:r w:rsidRPr="005E587D">
        <w:rPr>
          <w:rFonts w:cstheme="minorHAnsi"/>
        </w:rPr>
        <w:t>1)</w:t>
      </w:r>
      <w:r w:rsidRPr="005E587D">
        <w:rPr>
          <w:rFonts w:cstheme="minorHAnsi"/>
        </w:rPr>
        <w:tab/>
        <w:t>Wykonawca jest zobowiązany do koordynowania prac realizowanych przez podwykonawców</w:t>
      </w:r>
      <w:r w:rsidRPr="005E587D">
        <w:rPr>
          <w:rFonts w:cstheme="minorHAnsi"/>
        </w:rPr>
        <w:br/>
        <w:t xml:space="preserve"> i dalszych podwykonawców;</w:t>
      </w:r>
    </w:p>
    <w:p w14:paraId="57123723" w14:textId="77777777" w:rsidR="00F128E0" w:rsidRPr="005E587D" w:rsidRDefault="00F128E0" w:rsidP="00F128E0">
      <w:pPr>
        <w:pStyle w:val="Bezodstpw"/>
        <w:ind w:left="709" w:hanging="425"/>
        <w:jc w:val="both"/>
        <w:rPr>
          <w:rFonts w:cstheme="minorHAnsi"/>
        </w:rPr>
      </w:pPr>
      <w:r w:rsidRPr="005E587D">
        <w:rPr>
          <w:rFonts w:cstheme="minorHAnsi"/>
        </w:rPr>
        <w:t>2)</w:t>
      </w:r>
      <w:r w:rsidRPr="005E587D">
        <w:rPr>
          <w:rFonts w:cstheme="minorHAnsi"/>
        </w:rPr>
        <w:tab/>
        <w:t>Wykonawca ponosi wobec Zamawiającego pełną odpowiedzialność za niewykonanie lub nienależyte wykonanie przedmiotu umowy, w tym za prace, które wykonuje przy pomocy podwykonawców lub dalszych podwykonawców;</w:t>
      </w:r>
    </w:p>
    <w:p w14:paraId="70DA0E9B" w14:textId="77777777" w:rsidR="00F128E0" w:rsidRPr="005E587D" w:rsidRDefault="00F128E0" w:rsidP="00F128E0">
      <w:pPr>
        <w:pStyle w:val="Bezodstpw"/>
        <w:ind w:left="709" w:hanging="425"/>
        <w:jc w:val="both"/>
        <w:rPr>
          <w:rFonts w:cstheme="minorHAnsi"/>
        </w:rPr>
      </w:pPr>
      <w:r w:rsidRPr="005E587D">
        <w:rPr>
          <w:rFonts w:cstheme="minorHAnsi"/>
        </w:rPr>
        <w:t>3)</w:t>
      </w:r>
      <w:r w:rsidRPr="005E587D">
        <w:rPr>
          <w:rFonts w:cstheme="minorHAnsi"/>
        </w:rPr>
        <w:tab/>
        <w:t xml:space="preserve">Zamawiającemu przysługuje prawo żądania od Wykonawcy zmiany podwykonawcy lub dalszego podwykonawcy, jeżeli ten realizuje roboty w sposób wadliwy, niezgodny </w:t>
      </w:r>
      <w:r w:rsidRPr="005E587D">
        <w:rPr>
          <w:rFonts w:cstheme="minorHAnsi"/>
        </w:rPr>
        <w:br/>
        <w:t>z postanowieniami niniejszej umowy i przepisami obowiązującego prawa;</w:t>
      </w:r>
    </w:p>
    <w:p w14:paraId="786F48CA" w14:textId="134AE78A" w:rsidR="00F128E0" w:rsidRPr="005E587D" w:rsidRDefault="00F128E0" w:rsidP="00F128E0">
      <w:pPr>
        <w:pStyle w:val="Bezodstpw"/>
        <w:ind w:left="709" w:hanging="425"/>
        <w:jc w:val="both"/>
        <w:rPr>
          <w:rFonts w:cstheme="minorHAnsi"/>
        </w:rPr>
      </w:pPr>
      <w:r w:rsidRPr="005E587D">
        <w:rPr>
          <w:rFonts w:cstheme="minorHAnsi"/>
        </w:rPr>
        <w:t>4)</w:t>
      </w:r>
      <w:r w:rsidRPr="005E587D">
        <w:rPr>
          <w:rFonts w:cstheme="minorHAnsi"/>
        </w:rPr>
        <w:tab/>
        <w:t>W przypadku, gdy Wykonawca będzie wykonywał przedmiot zamówienia przy pomocy podwykonawców to najpóźniej na 5 dni przed terminem płatności faktury przez Zamawiającego, Wykonawca złoży Zamawiającemu pisemne oświadczenie podwykonawców i dalszych podwykonawców o otrzymaniu od wykonawcy pełnego wynagrodzenia za wykonane przez niego roboty, dostawy lub usługi.</w:t>
      </w:r>
    </w:p>
    <w:p w14:paraId="60487095" w14:textId="77777777" w:rsidR="00F128E0" w:rsidRPr="005E587D" w:rsidRDefault="00F128E0" w:rsidP="00F128E0">
      <w:pPr>
        <w:pStyle w:val="Bezodstpw"/>
        <w:ind w:left="284" w:hanging="284"/>
        <w:jc w:val="both"/>
        <w:rPr>
          <w:rFonts w:cstheme="minorHAnsi"/>
        </w:rPr>
      </w:pPr>
      <w:r w:rsidRPr="005E587D">
        <w:rPr>
          <w:rFonts w:cstheme="minorHAnsi"/>
        </w:rPr>
        <w:t xml:space="preserve">18. W przypadku braku zapłaty przez wykonawcę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stosuje się przepisy. </w:t>
      </w:r>
    </w:p>
    <w:p w14:paraId="1720AB1E" w14:textId="5613E011" w:rsidR="00D15B8E" w:rsidRPr="005E587D" w:rsidRDefault="00D15B8E" w:rsidP="004455D8">
      <w:pPr>
        <w:pStyle w:val="Zwykytekst"/>
        <w:ind w:left="360"/>
        <w:jc w:val="both"/>
        <w:rPr>
          <w:rFonts w:asciiTheme="minorHAnsi" w:hAnsiTheme="minorHAnsi" w:cstheme="minorHAnsi"/>
          <w:sz w:val="22"/>
          <w:szCs w:val="22"/>
        </w:rPr>
      </w:pPr>
    </w:p>
    <w:p w14:paraId="5F5B4E42" w14:textId="77777777" w:rsidR="00A33B56" w:rsidRPr="005E587D" w:rsidRDefault="00A33B56" w:rsidP="00A33B56">
      <w:pPr>
        <w:pStyle w:val="Bezodstpw"/>
        <w:jc w:val="center"/>
        <w:rPr>
          <w:rFonts w:cstheme="minorHAnsi"/>
          <w:b/>
        </w:rPr>
      </w:pPr>
    </w:p>
    <w:p w14:paraId="1A409635" w14:textId="7C95FFFF" w:rsidR="00D4188A" w:rsidRPr="005E587D" w:rsidRDefault="00D4188A" w:rsidP="00D4188A">
      <w:pPr>
        <w:pStyle w:val="Bezodstpw"/>
        <w:jc w:val="center"/>
        <w:rPr>
          <w:rFonts w:cstheme="minorHAnsi"/>
          <w:b/>
        </w:rPr>
      </w:pPr>
      <w:r w:rsidRPr="005E587D">
        <w:rPr>
          <w:rFonts w:cstheme="minorHAnsi"/>
          <w:b/>
        </w:rPr>
        <w:t xml:space="preserve">§ </w:t>
      </w:r>
      <w:r w:rsidR="00A33B56" w:rsidRPr="005E587D">
        <w:rPr>
          <w:rFonts w:cstheme="minorHAnsi"/>
          <w:b/>
        </w:rPr>
        <w:t>8</w:t>
      </w:r>
    </w:p>
    <w:p w14:paraId="3ACF4054" w14:textId="77777777" w:rsidR="00D4188A" w:rsidRDefault="00D4188A" w:rsidP="00D4188A">
      <w:pPr>
        <w:pStyle w:val="Bezodstpw"/>
        <w:jc w:val="center"/>
        <w:rPr>
          <w:rFonts w:cstheme="minorHAnsi"/>
          <w:b/>
        </w:rPr>
      </w:pPr>
      <w:r w:rsidRPr="005E587D">
        <w:rPr>
          <w:rFonts w:cstheme="minorHAnsi"/>
          <w:b/>
        </w:rPr>
        <w:t>WYNAGRODZENIE</w:t>
      </w:r>
    </w:p>
    <w:p w14:paraId="7B6BCB03" w14:textId="3D8F66B6" w:rsidR="005F4166" w:rsidRPr="006B36B2" w:rsidRDefault="00A74B4A" w:rsidP="00C27D05">
      <w:pPr>
        <w:pStyle w:val="Bezodstpw"/>
        <w:numPr>
          <w:ilvl w:val="1"/>
          <w:numId w:val="15"/>
        </w:numPr>
        <w:ind w:left="567" w:hanging="425"/>
        <w:jc w:val="both"/>
        <w:rPr>
          <w:rFonts w:cstheme="minorHAnsi"/>
          <w:bCs/>
        </w:rPr>
      </w:pPr>
      <w:r>
        <w:rPr>
          <w:rFonts w:cstheme="minorHAnsi"/>
          <w:bCs/>
        </w:rPr>
        <w:t>Wynagrodzenie będzie płatne po wykonaniu odbiorów częściowych w następujących proporcjach:</w:t>
      </w:r>
      <w:r w:rsidR="005F4166" w:rsidRPr="006B36B2">
        <w:rPr>
          <w:rFonts w:cstheme="minorHAnsi"/>
          <w:bCs/>
        </w:rPr>
        <w:t xml:space="preserve"> </w:t>
      </w:r>
    </w:p>
    <w:p w14:paraId="71581F1C" w14:textId="24B17BD5" w:rsidR="005F4166" w:rsidRPr="006B36B2" w:rsidRDefault="00A74B4A" w:rsidP="006B36B2">
      <w:pPr>
        <w:pStyle w:val="Bezodstpw"/>
        <w:jc w:val="both"/>
        <w:rPr>
          <w:rFonts w:cstheme="minorHAnsi"/>
          <w:bCs/>
        </w:rPr>
      </w:pPr>
      <w:r>
        <w:rPr>
          <w:rFonts w:cstheme="minorHAnsi"/>
          <w:bCs/>
        </w:rPr>
        <w:t xml:space="preserve">a) </w:t>
      </w:r>
      <w:r w:rsidR="005F4166" w:rsidRPr="006B36B2">
        <w:rPr>
          <w:rFonts w:cstheme="minorHAnsi"/>
          <w:bCs/>
        </w:rPr>
        <w:t xml:space="preserve">Wykonanie połączenia (bez urządzeń aktywnych) - z weryfikacją połączeń. Budynek E istniejący GPD </w:t>
      </w:r>
      <w:proofErr w:type="spellStart"/>
      <w:r w:rsidR="005F4166" w:rsidRPr="006B36B2">
        <w:rPr>
          <w:rFonts w:cstheme="minorHAnsi"/>
          <w:bCs/>
        </w:rPr>
        <w:t>SerW</w:t>
      </w:r>
      <w:proofErr w:type="spellEnd"/>
      <w:r w:rsidR="005F4166" w:rsidRPr="006B36B2">
        <w:rPr>
          <w:rFonts w:cstheme="minorHAnsi"/>
          <w:bCs/>
        </w:rPr>
        <w:t xml:space="preserve">- </w:t>
      </w:r>
      <w:r w:rsidR="006C6CBA" w:rsidRPr="006B36B2">
        <w:rPr>
          <w:rFonts w:cstheme="minorHAnsi"/>
          <w:bCs/>
        </w:rPr>
        <w:t>Budynek</w:t>
      </w:r>
      <w:r w:rsidR="005F4166" w:rsidRPr="006B36B2">
        <w:rPr>
          <w:rFonts w:cstheme="minorHAnsi"/>
          <w:bCs/>
        </w:rPr>
        <w:t xml:space="preserve"> A - opłata częściowa w wysokości 5%</w:t>
      </w:r>
    </w:p>
    <w:p w14:paraId="5CAE5A19" w14:textId="64520BB2" w:rsidR="005F4166" w:rsidRPr="006B36B2" w:rsidRDefault="00A74B4A" w:rsidP="006B36B2">
      <w:pPr>
        <w:pStyle w:val="Bezodstpw"/>
        <w:jc w:val="both"/>
        <w:rPr>
          <w:rFonts w:cstheme="minorHAnsi"/>
          <w:bCs/>
        </w:rPr>
      </w:pPr>
      <w:r>
        <w:rPr>
          <w:rFonts w:cstheme="minorHAnsi"/>
          <w:bCs/>
        </w:rPr>
        <w:t xml:space="preserve">b) </w:t>
      </w:r>
      <w:r w:rsidR="005F4166" w:rsidRPr="006B36B2">
        <w:rPr>
          <w:rFonts w:cstheme="minorHAnsi"/>
          <w:bCs/>
        </w:rPr>
        <w:t xml:space="preserve">Budynek A - piwnica - </w:t>
      </w:r>
      <w:r w:rsidR="006C6CBA" w:rsidRPr="006B36B2">
        <w:rPr>
          <w:rFonts w:cstheme="minorHAnsi"/>
          <w:bCs/>
        </w:rPr>
        <w:t xml:space="preserve">opłata częściowa w </w:t>
      </w:r>
      <w:r w:rsidR="000E32E0" w:rsidRPr="006B36B2">
        <w:rPr>
          <w:rFonts w:cstheme="minorHAnsi"/>
          <w:bCs/>
        </w:rPr>
        <w:t>wysokości 20</w:t>
      </w:r>
      <w:r w:rsidR="005F4166" w:rsidRPr="006B36B2">
        <w:rPr>
          <w:rFonts w:cstheme="minorHAnsi"/>
          <w:bCs/>
        </w:rPr>
        <w:t>%</w:t>
      </w:r>
    </w:p>
    <w:p w14:paraId="27C364B3" w14:textId="78719125" w:rsidR="005F4166" w:rsidRPr="006B36B2" w:rsidRDefault="00A74B4A" w:rsidP="006B36B2">
      <w:pPr>
        <w:pStyle w:val="Bezodstpw"/>
        <w:jc w:val="both"/>
        <w:rPr>
          <w:rFonts w:cstheme="minorHAnsi"/>
          <w:bCs/>
        </w:rPr>
      </w:pPr>
      <w:r>
        <w:rPr>
          <w:rFonts w:cstheme="minorHAnsi"/>
          <w:bCs/>
        </w:rPr>
        <w:t xml:space="preserve">c) </w:t>
      </w:r>
      <w:r w:rsidR="005F4166" w:rsidRPr="006B36B2">
        <w:rPr>
          <w:rFonts w:cstheme="minorHAnsi"/>
          <w:bCs/>
        </w:rPr>
        <w:t xml:space="preserve">Budynek A - parter - </w:t>
      </w:r>
      <w:r w:rsidR="006C6CBA" w:rsidRPr="006B36B2">
        <w:rPr>
          <w:rFonts w:cstheme="minorHAnsi"/>
          <w:bCs/>
        </w:rPr>
        <w:t xml:space="preserve">opłata częściowa w </w:t>
      </w:r>
      <w:r w:rsidR="000E32E0" w:rsidRPr="006B36B2">
        <w:rPr>
          <w:rFonts w:cstheme="minorHAnsi"/>
          <w:bCs/>
        </w:rPr>
        <w:t>wysokości 15</w:t>
      </w:r>
      <w:r w:rsidR="005F4166" w:rsidRPr="006B36B2">
        <w:rPr>
          <w:rFonts w:cstheme="minorHAnsi"/>
          <w:bCs/>
        </w:rPr>
        <w:t>%</w:t>
      </w:r>
    </w:p>
    <w:p w14:paraId="0DFAE4EC" w14:textId="2BD4D178" w:rsidR="005F4166" w:rsidRPr="006B36B2" w:rsidRDefault="00A74B4A" w:rsidP="006B36B2">
      <w:pPr>
        <w:pStyle w:val="Bezodstpw"/>
        <w:jc w:val="both"/>
        <w:rPr>
          <w:rFonts w:cstheme="minorHAnsi"/>
          <w:bCs/>
        </w:rPr>
      </w:pPr>
      <w:r>
        <w:rPr>
          <w:rFonts w:cstheme="minorHAnsi"/>
          <w:bCs/>
        </w:rPr>
        <w:t>d)</w:t>
      </w:r>
      <w:r w:rsidR="005F4166" w:rsidRPr="006B36B2">
        <w:rPr>
          <w:rFonts w:cstheme="minorHAnsi"/>
          <w:bCs/>
        </w:rPr>
        <w:t xml:space="preserve">Budynek A - I piętro - </w:t>
      </w:r>
      <w:r w:rsidR="006C6CBA" w:rsidRPr="006B36B2">
        <w:rPr>
          <w:rFonts w:cstheme="minorHAnsi"/>
          <w:bCs/>
        </w:rPr>
        <w:t xml:space="preserve">opłata częściowa w </w:t>
      </w:r>
      <w:r w:rsidR="000E32E0" w:rsidRPr="006B36B2">
        <w:rPr>
          <w:rFonts w:cstheme="minorHAnsi"/>
          <w:bCs/>
        </w:rPr>
        <w:t>wysokości 15</w:t>
      </w:r>
      <w:r w:rsidR="005F4166" w:rsidRPr="006B36B2">
        <w:rPr>
          <w:rFonts w:cstheme="minorHAnsi"/>
          <w:bCs/>
        </w:rPr>
        <w:t>%</w:t>
      </w:r>
    </w:p>
    <w:p w14:paraId="7C53994D" w14:textId="4D0CBFAB" w:rsidR="005F4166" w:rsidRPr="006B36B2" w:rsidRDefault="00A74B4A" w:rsidP="006B36B2">
      <w:pPr>
        <w:pStyle w:val="Bezodstpw"/>
        <w:jc w:val="both"/>
        <w:rPr>
          <w:rFonts w:cstheme="minorHAnsi"/>
          <w:bCs/>
        </w:rPr>
      </w:pPr>
      <w:r>
        <w:rPr>
          <w:rFonts w:cstheme="minorHAnsi"/>
          <w:bCs/>
        </w:rPr>
        <w:t>e)</w:t>
      </w:r>
      <w:r w:rsidR="005F4166" w:rsidRPr="006B36B2">
        <w:rPr>
          <w:rFonts w:cstheme="minorHAnsi"/>
          <w:bCs/>
        </w:rPr>
        <w:t xml:space="preserve"> Budynek A - II piętro - </w:t>
      </w:r>
      <w:r w:rsidR="006C6CBA" w:rsidRPr="006B36B2">
        <w:rPr>
          <w:rFonts w:cstheme="minorHAnsi"/>
          <w:bCs/>
        </w:rPr>
        <w:t xml:space="preserve">opłata częściowa w wysokości </w:t>
      </w:r>
      <w:r w:rsidR="005F4166" w:rsidRPr="006B36B2">
        <w:rPr>
          <w:rFonts w:cstheme="minorHAnsi"/>
          <w:bCs/>
        </w:rPr>
        <w:t>15 %</w:t>
      </w:r>
    </w:p>
    <w:p w14:paraId="3411863B" w14:textId="06B3FB28" w:rsidR="006C6CBA" w:rsidRPr="006B36B2" w:rsidRDefault="00A74B4A" w:rsidP="006B36B2">
      <w:pPr>
        <w:pStyle w:val="Bezodstpw"/>
        <w:jc w:val="both"/>
        <w:rPr>
          <w:rFonts w:cstheme="minorHAnsi"/>
          <w:bCs/>
        </w:rPr>
      </w:pPr>
      <w:r>
        <w:rPr>
          <w:rFonts w:cstheme="minorHAnsi"/>
          <w:bCs/>
        </w:rPr>
        <w:t>f)</w:t>
      </w:r>
      <w:r w:rsidR="006C6CBA" w:rsidRPr="006B36B2">
        <w:rPr>
          <w:rFonts w:cstheme="minorHAnsi"/>
          <w:bCs/>
        </w:rPr>
        <w:t xml:space="preserve"> Budynek A - poddasze - opłata częściowa w wysokości 15 %</w:t>
      </w:r>
    </w:p>
    <w:p w14:paraId="273585D6" w14:textId="6819055F" w:rsidR="00BD596E" w:rsidRPr="006B36B2" w:rsidRDefault="00A74B4A" w:rsidP="006B36B2">
      <w:pPr>
        <w:pStyle w:val="Bezodstpw"/>
        <w:jc w:val="both"/>
        <w:rPr>
          <w:rFonts w:cstheme="minorHAnsi"/>
          <w:bCs/>
        </w:rPr>
      </w:pPr>
      <w:r>
        <w:rPr>
          <w:rFonts w:cstheme="minorHAnsi"/>
          <w:bCs/>
        </w:rPr>
        <w:t>g)</w:t>
      </w:r>
      <w:r w:rsidR="00BD596E" w:rsidRPr="006B36B2">
        <w:rPr>
          <w:rFonts w:cstheme="minorHAnsi"/>
          <w:bCs/>
        </w:rPr>
        <w:t xml:space="preserve"> Odbiór końcowy </w:t>
      </w:r>
      <w:r w:rsidR="000E32E0" w:rsidRPr="006B36B2">
        <w:rPr>
          <w:rFonts w:cstheme="minorHAnsi"/>
          <w:bCs/>
        </w:rPr>
        <w:t>15</w:t>
      </w:r>
      <w:r w:rsidR="00BD596E" w:rsidRPr="006B36B2">
        <w:rPr>
          <w:rFonts w:cstheme="minorHAnsi"/>
          <w:bCs/>
        </w:rPr>
        <w:t xml:space="preserve"> %</w:t>
      </w:r>
    </w:p>
    <w:p w14:paraId="7F6865E8" w14:textId="77777777" w:rsidR="006C6CBA" w:rsidRPr="005E587D" w:rsidRDefault="006C6CBA" w:rsidP="005F4166">
      <w:pPr>
        <w:pStyle w:val="Bezodstpw"/>
        <w:jc w:val="center"/>
        <w:rPr>
          <w:rFonts w:cstheme="minorHAnsi"/>
          <w:b/>
        </w:rPr>
      </w:pPr>
    </w:p>
    <w:p w14:paraId="2E05C9E7" w14:textId="4EEA0D09" w:rsidR="00055CA3" w:rsidRPr="005E587D" w:rsidRDefault="00A74B4A" w:rsidP="00B74716">
      <w:pPr>
        <w:pStyle w:val="Bezodstpw"/>
        <w:ind w:left="360" w:hanging="360"/>
        <w:jc w:val="both"/>
        <w:rPr>
          <w:rFonts w:cstheme="minorHAnsi"/>
        </w:rPr>
      </w:pPr>
      <w:r>
        <w:rPr>
          <w:rFonts w:cstheme="minorHAnsi"/>
        </w:rPr>
        <w:t xml:space="preserve">2. </w:t>
      </w:r>
      <w:r w:rsidR="00055CA3" w:rsidRPr="005E587D">
        <w:rPr>
          <w:rFonts w:cstheme="minorHAnsi"/>
        </w:rPr>
        <w:t xml:space="preserve">Za wykonanie całego przedmiotu umowy opisanego w § </w:t>
      </w:r>
      <w:r w:rsidR="00B42952" w:rsidRPr="005E587D">
        <w:rPr>
          <w:rFonts w:cstheme="minorHAnsi"/>
        </w:rPr>
        <w:t>1</w:t>
      </w:r>
      <w:r w:rsidR="00055CA3" w:rsidRPr="005E587D">
        <w:rPr>
          <w:rFonts w:cstheme="minorHAnsi"/>
        </w:rPr>
        <w:t xml:space="preserve"> ust. </w:t>
      </w:r>
      <w:r w:rsidR="009519F6">
        <w:rPr>
          <w:rFonts w:cstheme="minorHAnsi"/>
        </w:rPr>
        <w:t xml:space="preserve">1 i </w:t>
      </w:r>
      <w:r w:rsidR="00055CA3" w:rsidRPr="005E587D">
        <w:rPr>
          <w:rFonts w:cstheme="minorHAnsi"/>
        </w:rPr>
        <w:t xml:space="preserve">2, Wykonawca otrzyma wynagrodzenie ryczałtowe w wysokości netto:………………..………zł (słownie złotych:……………………….……………………………….)  brutto: </w:t>
      </w:r>
      <w:r w:rsidR="00055CA3" w:rsidRPr="005E587D">
        <w:rPr>
          <w:rFonts w:cstheme="minorHAnsi"/>
        </w:rPr>
        <w:lastRenderedPageBreak/>
        <w:t>……………………….….zł (słownie złotych:……………………………………………………………………) w tym podatek VAT: …………………………zł (słownie złotych:…………………………………………………)</w:t>
      </w:r>
      <w:r w:rsidR="009519F6">
        <w:rPr>
          <w:rFonts w:cstheme="minorHAnsi"/>
        </w:rPr>
        <w:t xml:space="preserve">, </w:t>
      </w:r>
      <w:r w:rsidR="00055CA3" w:rsidRPr="005E587D">
        <w:rPr>
          <w:rFonts w:cstheme="minorHAnsi"/>
        </w:rPr>
        <w:t>które będzie płatne:</w:t>
      </w:r>
    </w:p>
    <w:p w14:paraId="2F1F6934" w14:textId="0F738EDD" w:rsidR="00055CA3" w:rsidRPr="005E587D" w:rsidRDefault="00055CA3" w:rsidP="00055CA3">
      <w:pPr>
        <w:pStyle w:val="Bezodstpw"/>
        <w:jc w:val="both"/>
        <w:rPr>
          <w:rFonts w:cstheme="minorHAnsi"/>
        </w:rPr>
      </w:pPr>
      <w:r w:rsidRPr="005E587D">
        <w:rPr>
          <w:rFonts w:cstheme="minorHAnsi"/>
        </w:rPr>
        <w:t xml:space="preserve">a)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2</w:t>
      </w:r>
      <w:r w:rsidRPr="005E587D">
        <w:rPr>
          <w:rFonts w:cstheme="minorHAnsi"/>
        </w:rPr>
        <w:t xml:space="preserve"> </w:t>
      </w:r>
      <w:r w:rsidR="000E32E0" w:rsidRPr="005E587D">
        <w:rPr>
          <w:rFonts w:cstheme="minorHAnsi"/>
        </w:rPr>
        <w:t xml:space="preserve">ust. </w:t>
      </w:r>
      <w:r w:rsidR="009519F6">
        <w:rPr>
          <w:rFonts w:cstheme="minorHAnsi"/>
        </w:rPr>
        <w:t>1a</w:t>
      </w:r>
      <w:r w:rsidRPr="005E587D">
        <w:rPr>
          <w:rFonts w:cstheme="minorHAnsi"/>
        </w:rPr>
        <w:t>) w wysokości</w:t>
      </w:r>
      <w:r w:rsidR="00B42952" w:rsidRPr="005E587D">
        <w:rPr>
          <w:rFonts w:cstheme="minorHAnsi"/>
        </w:rPr>
        <w:t xml:space="preserve"> 5 %</w:t>
      </w:r>
    </w:p>
    <w:p w14:paraId="6313B1E7" w14:textId="2A6B60C4" w:rsidR="00055CA3" w:rsidRPr="005E587D" w:rsidRDefault="00055CA3" w:rsidP="00055CA3">
      <w:pPr>
        <w:pStyle w:val="Bezodstpw"/>
        <w:jc w:val="both"/>
        <w:rPr>
          <w:rFonts w:cstheme="minorHAnsi"/>
        </w:rPr>
      </w:pPr>
      <w:r w:rsidRPr="005E587D">
        <w:rPr>
          <w:rFonts w:cstheme="minorHAnsi"/>
        </w:rPr>
        <w:t xml:space="preserve">      wynagrodzenia wykonawcy, określonego w §</w:t>
      </w:r>
      <w:r w:rsidR="009519F6">
        <w:rPr>
          <w:rFonts w:cstheme="minorHAnsi"/>
        </w:rPr>
        <w:t xml:space="preserve"> 8 ust. 2  w wysokości</w:t>
      </w:r>
      <w:r w:rsidRPr="005E587D">
        <w:rPr>
          <w:rFonts w:cstheme="minorHAnsi"/>
        </w:rPr>
        <w:t xml:space="preserve">: </w:t>
      </w:r>
    </w:p>
    <w:p w14:paraId="059CC5BC" w14:textId="77777777" w:rsidR="00055CA3" w:rsidRPr="005E587D" w:rsidRDefault="00055CA3" w:rsidP="00055CA3">
      <w:pPr>
        <w:pStyle w:val="Bezodstpw"/>
        <w:jc w:val="both"/>
        <w:rPr>
          <w:rFonts w:cstheme="minorHAnsi"/>
        </w:rPr>
      </w:pPr>
      <w:bookmarkStart w:id="1" w:name="_Hlk195776800"/>
      <w:r w:rsidRPr="005E587D">
        <w:rPr>
          <w:rFonts w:cstheme="minorHAnsi"/>
        </w:rPr>
        <w:t xml:space="preserve">      netto: …………………..….. zł (słownie złotych: ……………………..………………..) brutto: ………………… zł  </w:t>
      </w:r>
    </w:p>
    <w:p w14:paraId="6A5A7677"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2B7FA3C6" w14:textId="77777777" w:rsidR="00055CA3" w:rsidRPr="005E587D" w:rsidRDefault="00055CA3" w:rsidP="00055CA3">
      <w:pPr>
        <w:pStyle w:val="Bezodstpw"/>
        <w:jc w:val="both"/>
        <w:rPr>
          <w:rFonts w:cstheme="minorHAnsi"/>
        </w:rPr>
      </w:pPr>
      <w:r w:rsidRPr="005E587D">
        <w:rPr>
          <w:rFonts w:cstheme="minorHAnsi"/>
        </w:rPr>
        <w:t xml:space="preserve">      (słownie złotych: …………………………………………………………………),</w:t>
      </w:r>
    </w:p>
    <w:p w14:paraId="5ABAB606" w14:textId="6E3558C4" w:rsidR="00055CA3" w:rsidRPr="005E587D" w:rsidRDefault="00055CA3" w:rsidP="00055CA3">
      <w:pPr>
        <w:pStyle w:val="Bezodstpw"/>
        <w:jc w:val="both"/>
        <w:rPr>
          <w:rFonts w:cstheme="minorHAnsi"/>
        </w:rPr>
      </w:pPr>
      <w:bookmarkStart w:id="2" w:name="_Hlk208224341"/>
      <w:bookmarkEnd w:id="1"/>
      <w:r w:rsidRPr="005E587D">
        <w:rPr>
          <w:rFonts w:cstheme="minorHAnsi"/>
        </w:rPr>
        <w:t xml:space="preserve">b)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2</w:t>
      </w:r>
      <w:r w:rsidRPr="005E587D">
        <w:rPr>
          <w:rFonts w:cstheme="minorHAnsi"/>
        </w:rPr>
        <w:t xml:space="preserve"> ust. </w:t>
      </w:r>
      <w:r w:rsidR="009519F6">
        <w:rPr>
          <w:rFonts w:cstheme="minorHAnsi"/>
        </w:rPr>
        <w:t>1 b</w:t>
      </w:r>
      <w:r w:rsidRPr="005E587D">
        <w:rPr>
          <w:rFonts w:cstheme="minorHAnsi"/>
        </w:rPr>
        <w:t xml:space="preserve">), w wysokości </w:t>
      </w:r>
      <w:r w:rsidR="005F4166">
        <w:rPr>
          <w:rFonts w:cstheme="minorHAnsi"/>
        </w:rPr>
        <w:t>20</w:t>
      </w:r>
      <w:r w:rsidRPr="005E587D">
        <w:rPr>
          <w:rFonts w:cstheme="minorHAnsi"/>
        </w:rPr>
        <w:t xml:space="preserve"> % </w:t>
      </w:r>
    </w:p>
    <w:p w14:paraId="47E5EEE1" w14:textId="53475B9E" w:rsidR="00055CA3" w:rsidRPr="005E587D" w:rsidRDefault="00055CA3" w:rsidP="00055CA3">
      <w:pPr>
        <w:pStyle w:val="Bezodstpw"/>
        <w:jc w:val="both"/>
        <w:rPr>
          <w:rFonts w:cstheme="minorHAnsi"/>
        </w:rPr>
      </w:pPr>
      <w:r w:rsidRPr="005E587D">
        <w:rPr>
          <w:rFonts w:cstheme="minorHAnsi"/>
        </w:rPr>
        <w:t xml:space="preserve">       wynagrodzenia wykonawcy, określonego w §</w:t>
      </w:r>
      <w:r w:rsidR="009519F6">
        <w:rPr>
          <w:rFonts w:cstheme="minorHAnsi"/>
        </w:rPr>
        <w:t xml:space="preserve"> 8 ust. 2 w wysokości</w:t>
      </w:r>
      <w:r w:rsidRPr="005E587D">
        <w:rPr>
          <w:rFonts w:cstheme="minorHAnsi"/>
        </w:rPr>
        <w:t>:</w:t>
      </w:r>
    </w:p>
    <w:p w14:paraId="5B09FA63" w14:textId="77777777" w:rsidR="00055CA3" w:rsidRPr="005E587D" w:rsidRDefault="00055CA3" w:rsidP="00055CA3">
      <w:pPr>
        <w:pStyle w:val="Bezodstpw"/>
        <w:jc w:val="both"/>
        <w:rPr>
          <w:rFonts w:cstheme="minorHAnsi"/>
        </w:rPr>
      </w:pPr>
      <w:r w:rsidRPr="005E587D">
        <w:rPr>
          <w:rFonts w:cstheme="minorHAnsi"/>
        </w:rPr>
        <w:t xml:space="preserve">       netto: …………………..….. zł (słownie złotych: ……………………..………………..) brutto: ………………… zł  </w:t>
      </w:r>
    </w:p>
    <w:p w14:paraId="28D7A133"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734FF751" w14:textId="77777777" w:rsidR="00055CA3" w:rsidRPr="005E587D" w:rsidRDefault="00055CA3" w:rsidP="00055CA3">
      <w:pPr>
        <w:pStyle w:val="Bezodstpw"/>
        <w:jc w:val="both"/>
        <w:rPr>
          <w:rFonts w:cstheme="minorHAnsi"/>
        </w:rPr>
      </w:pPr>
      <w:r w:rsidRPr="005E587D">
        <w:rPr>
          <w:rFonts w:cstheme="minorHAnsi"/>
        </w:rPr>
        <w:t xml:space="preserve">       (słownie złotych: …………………………………………………………………),</w:t>
      </w:r>
    </w:p>
    <w:bookmarkEnd w:id="2"/>
    <w:p w14:paraId="5DCFDDCD" w14:textId="13F473B0" w:rsidR="00055CA3" w:rsidRPr="005E587D" w:rsidRDefault="00055CA3" w:rsidP="00055CA3">
      <w:pPr>
        <w:pStyle w:val="Bezodstpw"/>
        <w:ind w:left="426" w:hanging="426"/>
        <w:jc w:val="both"/>
        <w:rPr>
          <w:rFonts w:cstheme="minorHAnsi"/>
        </w:rPr>
      </w:pPr>
      <w:r w:rsidRPr="005E587D">
        <w:rPr>
          <w:rFonts w:cstheme="minorHAnsi"/>
        </w:rPr>
        <w:t xml:space="preserve">c)    po </w:t>
      </w:r>
      <w:r w:rsidR="000E32E0" w:rsidRPr="005E587D">
        <w:rPr>
          <w:rFonts w:cstheme="minorHAnsi"/>
        </w:rPr>
        <w:t>zrealizowaniu robót</w:t>
      </w:r>
      <w:r w:rsidRPr="005E587D">
        <w:rPr>
          <w:rFonts w:cstheme="minorHAnsi"/>
        </w:rPr>
        <w:t xml:space="preserve"> wynikających z zakresu określonego w §</w:t>
      </w:r>
      <w:r w:rsidR="009519F6">
        <w:rPr>
          <w:rFonts w:cstheme="minorHAnsi"/>
        </w:rPr>
        <w:t xml:space="preserve"> 2 </w:t>
      </w:r>
      <w:r w:rsidRPr="005E587D">
        <w:rPr>
          <w:rFonts w:cstheme="minorHAnsi"/>
        </w:rPr>
        <w:t xml:space="preserve">ust. </w:t>
      </w:r>
      <w:r w:rsidR="009519F6">
        <w:rPr>
          <w:rFonts w:cstheme="minorHAnsi"/>
        </w:rPr>
        <w:t>1 c</w:t>
      </w:r>
      <w:r w:rsidRPr="005E587D">
        <w:rPr>
          <w:rFonts w:cstheme="minorHAnsi"/>
        </w:rPr>
        <w:t xml:space="preserve">), w wysokości </w:t>
      </w:r>
      <w:r w:rsidR="00CA3133">
        <w:rPr>
          <w:rFonts w:cstheme="minorHAnsi"/>
        </w:rPr>
        <w:t xml:space="preserve">15% </w:t>
      </w:r>
      <w:r w:rsidRPr="005E587D">
        <w:rPr>
          <w:rFonts w:cstheme="minorHAnsi"/>
        </w:rPr>
        <w:t xml:space="preserve"> wynagrodzenia wykonawcy, określonego w §</w:t>
      </w:r>
      <w:r w:rsidR="009519F6">
        <w:rPr>
          <w:rFonts w:cstheme="minorHAnsi"/>
        </w:rPr>
        <w:t xml:space="preserve"> 8</w:t>
      </w:r>
      <w:r w:rsidR="00EE258F">
        <w:rPr>
          <w:rFonts w:cstheme="minorHAnsi"/>
        </w:rPr>
        <w:t xml:space="preserve"> ust. 2 </w:t>
      </w:r>
      <w:r w:rsidR="009519F6">
        <w:rPr>
          <w:rFonts w:cstheme="minorHAnsi"/>
        </w:rPr>
        <w:t xml:space="preserve"> w wysokości</w:t>
      </w:r>
      <w:r w:rsidRPr="005E587D">
        <w:rPr>
          <w:rFonts w:cstheme="minorHAnsi"/>
        </w:rPr>
        <w:t>:</w:t>
      </w:r>
    </w:p>
    <w:p w14:paraId="0A7CF996" w14:textId="77777777" w:rsidR="00055CA3" w:rsidRPr="005E587D" w:rsidRDefault="00055CA3" w:rsidP="00055CA3">
      <w:pPr>
        <w:pStyle w:val="Bezodstpw"/>
        <w:jc w:val="both"/>
        <w:rPr>
          <w:rFonts w:cstheme="minorHAnsi"/>
        </w:rPr>
      </w:pPr>
      <w:r w:rsidRPr="005E587D">
        <w:rPr>
          <w:rFonts w:cstheme="minorHAnsi"/>
        </w:rPr>
        <w:t xml:space="preserve">       netto: …………………..….. zł (słownie złotych: ……………………..………………..) brutto: ………………… zł </w:t>
      </w:r>
    </w:p>
    <w:p w14:paraId="777FA97C" w14:textId="77777777" w:rsidR="00055CA3" w:rsidRPr="005E587D" w:rsidRDefault="00055CA3" w:rsidP="00055CA3">
      <w:pPr>
        <w:pStyle w:val="Bezodstpw"/>
        <w:jc w:val="both"/>
        <w:rPr>
          <w:rFonts w:cstheme="minorHAnsi"/>
        </w:rPr>
      </w:pPr>
      <w:r w:rsidRPr="005E587D">
        <w:rPr>
          <w:rFonts w:cstheme="minorHAnsi"/>
        </w:rPr>
        <w:t xml:space="preserve">       (słownie złotych: …………………………………………..…………… ) w tym podatek VAT:……………………… zł </w:t>
      </w:r>
    </w:p>
    <w:p w14:paraId="7795EA83" w14:textId="77777777" w:rsidR="00055CA3" w:rsidRDefault="00055CA3" w:rsidP="00055CA3">
      <w:pPr>
        <w:pStyle w:val="Bezodstpw"/>
        <w:jc w:val="both"/>
        <w:rPr>
          <w:rFonts w:cstheme="minorHAnsi"/>
        </w:rPr>
      </w:pPr>
      <w:r w:rsidRPr="005E587D">
        <w:rPr>
          <w:rFonts w:cstheme="minorHAnsi"/>
        </w:rPr>
        <w:t xml:space="preserve">       (słownie złotych: …………………………………………………………………),</w:t>
      </w:r>
    </w:p>
    <w:p w14:paraId="29061B68" w14:textId="7FD71787" w:rsidR="00BD4319" w:rsidRPr="005E587D" w:rsidRDefault="00BD4319" w:rsidP="00BD4319">
      <w:pPr>
        <w:pStyle w:val="Bezodstpw"/>
        <w:ind w:left="426" w:hanging="426"/>
        <w:jc w:val="both"/>
        <w:rPr>
          <w:rFonts w:cstheme="minorHAnsi"/>
        </w:rPr>
      </w:pPr>
      <w:r>
        <w:rPr>
          <w:rFonts w:cstheme="minorHAnsi"/>
        </w:rPr>
        <w:t>d</w:t>
      </w:r>
      <w:r w:rsidRPr="005E587D">
        <w:rPr>
          <w:rFonts w:cstheme="minorHAnsi"/>
        </w:rPr>
        <w:t>)    po zrealizowaniu  robót wynikających z zakresu określonego w §</w:t>
      </w:r>
      <w:r w:rsidR="009519F6">
        <w:rPr>
          <w:rFonts w:cstheme="minorHAnsi"/>
        </w:rPr>
        <w:t xml:space="preserve"> 2 </w:t>
      </w:r>
      <w:r w:rsidRPr="005E587D">
        <w:rPr>
          <w:rFonts w:cstheme="minorHAnsi"/>
        </w:rPr>
        <w:t xml:space="preserve">ust. </w:t>
      </w:r>
      <w:r w:rsidR="009519F6">
        <w:rPr>
          <w:rFonts w:cstheme="minorHAnsi"/>
        </w:rPr>
        <w:t>1 d</w:t>
      </w:r>
      <w:r w:rsidRPr="005E587D">
        <w:rPr>
          <w:rFonts w:cstheme="minorHAnsi"/>
        </w:rPr>
        <w:t>), w wysokości</w:t>
      </w:r>
      <w:r w:rsidR="007D4574">
        <w:rPr>
          <w:rFonts w:cstheme="minorHAnsi"/>
        </w:rPr>
        <w:t xml:space="preserve"> </w:t>
      </w:r>
      <w:r w:rsidR="00CA3133">
        <w:rPr>
          <w:rFonts w:cstheme="minorHAnsi"/>
        </w:rPr>
        <w:t xml:space="preserve">15% </w:t>
      </w:r>
      <w:r w:rsidRPr="005E587D">
        <w:rPr>
          <w:rFonts w:cstheme="minorHAnsi"/>
        </w:rPr>
        <w:t>wynagrodzenia wykonawcy, określonego w §</w:t>
      </w:r>
      <w:r w:rsidR="009519F6">
        <w:rPr>
          <w:rFonts w:cstheme="minorHAnsi"/>
        </w:rPr>
        <w:t xml:space="preserve"> 8 </w:t>
      </w:r>
      <w:r w:rsidR="00EE258F">
        <w:rPr>
          <w:rFonts w:cstheme="minorHAnsi"/>
        </w:rPr>
        <w:t xml:space="preserve">ust. 2 </w:t>
      </w:r>
      <w:r w:rsidR="009519F6">
        <w:rPr>
          <w:rFonts w:cstheme="minorHAnsi"/>
        </w:rPr>
        <w:t>w wysokości</w:t>
      </w:r>
      <w:r w:rsidRPr="005E587D">
        <w:rPr>
          <w:rFonts w:cstheme="minorHAnsi"/>
        </w:rPr>
        <w:t>:</w:t>
      </w:r>
    </w:p>
    <w:p w14:paraId="6A56284A" w14:textId="77777777" w:rsidR="00BD4319" w:rsidRPr="005E587D" w:rsidRDefault="00BD4319" w:rsidP="00BD4319">
      <w:pPr>
        <w:pStyle w:val="Bezodstpw"/>
        <w:jc w:val="both"/>
        <w:rPr>
          <w:rFonts w:cstheme="minorHAnsi"/>
        </w:rPr>
      </w:pPr>
      <w:r w:rsidRPr="005E587D">
        <w:rPr>
          <w:rFonts w:cstheme="minorHAnsi"/>
        </w:rPr>
        <w:t xml:space="preserve">       netto: …………………..….. zł (słownie złotych: ……………………..………………..) brutto: ………………… zł </w:t>
      </w:r>
    </w:p>
    <w:p w14:paraId="065491FA"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7570D74B" w14:textId="77777777" w:rsidR="00BD4319" w:rsidRDefault="00BD4319" w:rsidP="00BD4319">
      <w:pPr>
        <w:pStyle w:val="Bezodstpw"/>
        <w:jc w:val="both"/>
        <w:rPr>
          <w:rFonts w:cstheme="minorHAnsi"/>
        </w:rPr>
      </w:pPr>
      <w:r w:rsidRPr="005E587D">
        <w:rPr>
          <w:rFonts w:cstheme="minorHAnsi"/>
        </w:rPr>
        <w:t xml:space="preserve">       (słownie złotych: …………………………………………………………………),</w:t>
      </w:r>
    </w:p>
    <w:p w14:paraId="2FA0FD4D" w14:textId="17E72528" w:rsidR="00BD4319" w:rsidRPr="005E587D" w:rsidRDefault="00BD4319" w:rsidP="00BD4319">
      <w:pPr>
        <w:pStyle w:val="Bezodstpw"/>
        <w:ind w:left="426" w:hanging="426"/>
        <w:jc w:val="both"/>
        <w:rPr>
          <w:rFonts w:cstheme="minorHAnsi"/>
        </w:rPr>
      </w:pPr>
      <w:r>
        <w:rPr>
          <w:rFonts w:cstheme="minorHAnsi"/>
        </w:rPr>
        <w:t>e</w:t>
      </w:r>
      <w:r w:rsidRPr="005E587D">
        <w:rPr>
          <w:rFonts w:cstheme="minorHAnsi"/>
        </w:rPr>
        <w:t>)    po zrealizowaniu  robót wynikających z zakresu określonego w §</w:t>
      </w:r>
      <w:r w:rsidR="009519F6">
        <w:rPr>
          <w:rFonts w:cstheme="minorHAnsi"/>
        </w:rPr>
        <w:t xml:space="preserve"> 2</w:t>
      </w:r>
      <w:r w:rsidRPr="005E587D">
        <w:rPr>
          <w:rFonts w:cstheme="minorHAnsi"/>
        </w:rPr>
        <w:t xml:space="preserve"> ust. </w:t>
      </w:r>
      <w:r w:rsidR="009519F6">
        <w:rPr>
          <w:rFonts w:cstheme="minorHAnsi"/>
        </w:rPr>
        <w:t>1 e</w:t>
      </w:r>
      <w:r w:rsidRPr="005E587D">
        <w:rPr>
          <w:rFonts w:cstheme="minorHAnsi"/>
        </w:rPr>
        <w:t xml:space="preserve">), w wysokości </w:t>
      </w:r>
      <w:r w:rsidR="00CA3133">
        <w:rPr>
          <w:rFonts w:cstheme="minorHAnsi"/>
        </w:rPr>
        <w:t xml:space="preserve">15% </w:t>
      </w:r>
      <w:r w:rsidRPr="005E587D">
        <w:rPr>
          <w:rFonts w:cstheme="minorHAnsi"/>
        </w:rPr>
        <w:t>wynagrodzenia wykonawcy, określonego w §</w:t>
      </w:r>
      <w:r w:rsidR="009519F6">
        <w:rPr>
          <w:rFonts w:cstheme="minorHAnsi"/>
        </w:rPr>
        <w:t xml:space="preserve"> 8 </w:t>
      </w:r>
      <w:r w:rsidR="00EE258F">
        <w:rPr>
          <w:rFonts w:cstheme="minorHAnsi"/>
        </w:rPr>
        <w:t xml:space="preserve">ust. 2 </w:t>
      </w:r>
      <w:r w:rsidR="009519F6">
        <w:rPr>
          <w:rFonts w:cstheme="minorHAnsi"/>
        </w:rPr>
        <w:t xml:space="preserve">w wysokości </w:t>
      </w:r>
      <w:r w:rsidRPr="005E587D">
        <w:rPr>
          <w:rFonts w:cstheme="minorHAnsi"/>
        </w:rPr>
        <w:t>:</w:t>
      </w:r>
    </w:p>
    <w:p w14:paraId="4E22470B" w14:textId="77777777" w:rsidR="00BD4319" w:rsidRPr="005E587D" w:rsidRDefault="00BD4319" w:rsidP="00BD4319">
      <w:pPr>
        <w:pStyle w:val="Bezodstpw"/>
        <w:jc w:val="both"/>
        <w:rPr>
          <w:rFonts w:cstheme="minorHAnsi"/>
        </w:rPr>
      </w:pPr>
      <w:r w:rsidRPr="005E587D">
        <w:rPr>
          <w:rFonts w:cstheme="minorHAnsi"/>
        </w:rPr>
        <w:t xml:space="preserve">       netto: …………………..….. zł (słownie złotych: ……………………..………………..) brutto: ………………… zł </w:t>
      </w:r>
    </w:p>
    <w:p w14:paraId="140C4332"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357A929B" w14:textId="77777777" w:rsidR="00BD4319" w:rsidRDefault="00BD4319" w:rsidP="00BD4319">
      <w:pPr>
        <w:pStyle w:val="Bezodstpw"/>
        <w:jc w:val="both"/>
        <w:rPr>
          <w:rFonts w:cstheme="minorHAnsi"/>
        </w:rPr>
      </w:pPr>
      <w:r w:rsidRPr="005E587D">
        <w:rPr>
          <w:rFonts w:cstheme="minorHAnsi"/>
        </w:rPr>
        <w:t xml:space="preserve">       (słownie złotych: …………………………………………………………………),</w:t>
      </w:r>
    </w:p>
    <w:p w14:paraId="1BACBC74" w14:textId="4E3D55B5" w:rsidR="00BD4319" w:rsidRPr="005E587D" w:rsidRDefault="00CA3133" w:rsidP="00BD4319">
      <w:pPr>
        <w:pStyle w:val="Bezodstpw"/>
        <w:ind w:left="426" w:hanging="426"/>
        <w:jc w:val="both"/>
        <w:rPr>
          <w:rFonts w:cstheme="minorHAnsi"/>
        </w:rPr>
      </w:pPr>
      <w:r>
        <w:rPr>
          <w:rFonts w:cstheme="minorHAnsi"/>
        </w:rPr>
        <w:t>f</w:t>
      </w:r>
      <w:r w:rsidR="00BD4319" w:rsidRPr="005E587D">
        <w:rPr>
          <w:rFonts w:cstheme="minorHAnsi"/>
        </w:rPr>
        <w:t>)    po zrealizowaniu  robót wynikających z zakresu określonego w §</w:t>
      </w:r>
      <w:r w:rsidR="009519F6">
        <w:rPr>
          <w:rFonts w:cstheme="minorHAnsi"/>
        </w:rPr>
        <w:t xml:space="preserve"> 2 </w:t>
      </w:r>
      <w:r w:rsidR="00BD4319" w:rsidRPr="005E587D">
        <w:rPr>
          <w:rFonts w:cstheme="minorHAnsi"/>
        </w:rPr>
        <w:t xml:space="preserve">ust. </w:t>
      </w:r>
      <w:r w:rsidR="009519F6">
        <w:rPr>
          <w:rFonts w:cstheme="minorHAnsi"/>
        </w:rPr>
        <w:t>1 f</w:t>
      </w:r>
      <w:r w:rsidR="00BD4319" w:rsidRPr="005E587D">
        <w:rPr>
          <w:rFonts w:cstheme="minorHAnsi"/>
        </w:rPr>
        <w:t xml:space="preserve">), w wysokości </w:t>
      </w:r>
      <w:r>
        <w:rPr>
          <w:rFonts w:cstheme="minorHAnsi"/>
        </w:rPr>
        <w:t>15%</w:t>
      </w:r>
      <w:r w:rsidR="00BD4319" w:rsidRPr="005E587D">
        <w:rPr>
          <w:rFonts w:cstheme="minorHAnsi"/>
        </w:rPr>
        <w:t xml:space="preserve"> wynagrodzenia wykonawcy, określonego w §</w:t>
      </w:r>
      <w:r w:rsidR="009519F6">
        <w:rPr>
          <w:rFonts w:cstheme="minorHAnsi"/>
        </w:rPr>
        <w:t xml:space="preserve"> 8 </w:t>
      </w:r>
      <w:r w:rsidR="00EE258F">
        <w:rPr>
          <w:rFonts w:cstheme="minorHAnsi"/>
        </w:rPr>
        <w:t xml:space="preserve">ust. 2 </w:t>
      </w:r>
      <w:r w:rsidR="009519F6">
        <w:rPr>
          <w:rFonts w:cstheme="minorHAnsi"/>
        </w:rPr>
        <w:t xml:space="preserve">w wysokości </w:t>
      </w:r>
      <w:r w:rsidR="00BD4319" w:rsidRPr="005E587D">
        <w:rPr>
          <w:rFonts w:cstheme="minorHAnsi"/>
        </w:rPr>
        <w:t>:</w:t>
      </w:r>
    </w:p>
    <w:p w14:paraId="4CC67C71" w14:textId="77777777" w:rsidR="00BD4319" w:rsidRPr="005E587D" w:rsidRDefault="00BD4319" w:rsidP="00BD4319">
      <w:pPr>
        <w:pStyle w:val="Bezodstpw"/>
        <w:jc w:val="both"/>
        <w:rPr>
          <w:rFonts w:cstheme="minorHAnsi"/>
        </w:rPr>
      </w:pPr>
      <w:r w:rsidRPr="005E587D">
        <w:rPr>
          <w:rFonts w:cstheme="minorHAnsi"/>
        </w:rPr>
        <w:t xml:space="preserve">       netto: …………………..….. zł (słownie złotych: ……………………..………………..) brutto: ………………… zł </w:t>
      </w:r>
    </w:p>
    <w:p w14:paraId="75A0CDC5" w14:textId="77777777" w:rsidR="00BD4319" w:rsidRPr="005E587D" w:rsidRDefault="00BD4319" w:rsidP="00BD4319">
      <w:pPr>
        <w:pStyle w:val="Bezodstpw"/>
        <w:jc w:val="both"/>
        <w:rPr>
          <w:rFonts w:cstheme="minorHAnsi"/>
        </w:rPr>
      </w:pPr>
      <w:r w:rsidRPr="005E587D">
        <w:rPr>
          <w:rFonts w:cstheme="minorHAnsi"/>
        </w:rPr>
        <w:t xml:space="preserve">       (słownie złotych: …………………………………………..…………… ) w tym podatek VAT:……………………… zł </w:t>
      </w:r>
    </w:p>
    <w:p w14:paraId="3502ECC9" w14:textId="77777777" w:rsidR="00BD4319" w:rsidRDefault="00BD4319" w:rsidP="00BD4319">
      <w:pPr>
        <w:pStyle w:val="Bezodstpw"/>
        <w:jc w:val="both"/>
        <w:rPr>
          <w:rFonts w:cstheme="minorHAnsi"/>
        </w:rPr>
      </w:pPr>
      <w:r w:rsidRPr="005E587D">
        <w:rPr>
          <w:rFonts w:cstheme="minorHAnsi"/>
        </w:rPr>
        <w:t xml:space="preserve">       (słownie złotych: …………………………………………………………………),</w:t>
      </w:r>
    </w:p>
    <w:p w14:paraId="7B0037A8" w14:textId="30B440A5" w:rsidR="00CA3133" w:rsidRPr="005E587D" w:rsidRDefault="00CA3133" w:rsidP="00CA3133">
      <w:pPr>
        <w:pStyle w:val="Bezodstpw"/>
        <w:ind w:left="426" w:hanging="426"/>
        <w:jc w:val="both"/>
        <w:rPr>
          <w:rFonts w:cstheme="minorHAnsi"/>
        </w:rPr>
      </w:pPr>
      <w:r>
        <w:rPr>
          <w:rFonts w:cstheme="minorHAnsi"/>
        </w:rPr>
        <w:t>d</w:t>
      </w:r>
      <w:r w:rsidRPr="005E587D">
        <w:rPr>
          <w:rFonts w:cstheme="minorHAnsi"/>
        </w:rPr>
        <w:t>)    po zrealizowaniu  robót wynikających z zakresu określonego w §</w:t>
      </w:r>
      <w:r w:rsidR="009519F6">
        <w:rPr>
          <w:rFonts w:cstheme="minorHAnsi"/>
        </w:rPr>
        <w:t xml:space="preserve"> 2</w:t>
      </w:r>
      <w:r w:rsidRPr="005E587D">
        <w:rPr>
          <w:rFonts w:cstheme="minorHAnsi"/>
        </w:rPr>
        <w:t xml:space="preserve"> ust. </w:t>
      </w:r>
      <w:r w:rsidR="009519F6">
        <w:rPr>
          <w:rFonts w:cstheme="minorHAnsi"/>
        </w:rPr>
        <w:t>1 g</w:t>
      </w:r>
      <w:r w:rsidRPr="005E587D">
        <w:rPr>
          <w:rFonts w:cstheme="minorHAnsi"/>
        </w:rPr>
        <w:t>)</w:t>
      </w:r>
      <w:r w:rsidR="009519F6">
        <w:rPr>
          <w:rFonts w:cstheme="minorHAnsi"/>
        </w:rPr>
        <w:t xml:space="preserve"> i podpisaniu protokołu końcowego</w:t>
      </w:r>
      <w:r w:rsidRPr="005E587D">
        <w:rPr>
          <w:rFonts w:cstheme="minorHAnsi"/>
        </w:rPr>
        <w:t xml:space="preserve">, w wysokości </w:t>
      </w:r>
      <w:r w:rsidR="000E32E0">
        <w:rPr>
          <w:rFonts w:cstheme="minorHAnsi"/>
        </w:rPr>
        <w:t>15</w:t>
      </w:r>
      <w:r>
        <w:rPr>
          <w:rFonts w:cstheme="minorHAnsi"/>
        </w:rPr>
        <w:t>%</w:t>
      </w:r>
      <w:r w:rsidRPr="005E587D">
        <w:rPr>
          <w:rFonts w:cstheme="minorHAnsi"/>
        </w:rPr>
        <w:t xml:space="preserve"> wynagrodzenia wykonawcy, określonego w §</w:t>
      </w:r>
      <w:r w:rsidR="009519F6">
        <w:rPr>
          <w:rFonts w:cstheme="minorHAnsi"/>
        </w:rPr>
        <w:t xml:space="preserve"> 8</w:t>
      </w:r>
      <w:r w:rsidR="00EE258F">
        <w:rPr>
          <w:rFonts w:cstheme="minorHAnsi"/>
        </w:rPr>
        <w:t xml:space="preserve"> ust. 2 </w:t>
      </w:r>
      <w:r w:rsidR="009519F6">
        <w:rPr>
          <w:rFonts w:cstheme="minorHAnsi"/>
        </w:rPr>
        <w:t xml:space="preserve"> w wysokości</w:t>
      </w:r>
      <w:r w:rsidRPr="005E587D">
        <w:rPr>
          <w:rFonts w:cstheme="minorHAnsi"/>
        </w:rPr>
        <w:t>:</w:t>
      </w:r>
    </w:p>
    <w:p w14:paraId="52642576" w14:textId="77777777" w:rsidR="00CA3133" w:rsidRPr="005E587D" w:rsidRDefault="00CA3133" w:rsidP="00CA3133">
      <w:pPr>
        <w:pStyle w:val="Bezodstpw"/>
        <w:jc w:val="both"/>
        <w:rPr>
          <w:rFonts w:cstheme="minorHAnsi"/>
        </w:rPr>
      </w:pPr>
      <w:r w:rsidRPr="005E587D">
        <w:rPr>
          <w:rFonts w:cstheme="minorHAnsi"/>
        </w:rPr>
        <w:t xml:space="preserve">       netto: …………………..….. zł (słownie złotych: ……………………..………………..) brutto: ………………… zł </w:t>
      </w:r>
    </w:p>
    <w:p w14:paraId="66FDFC67" w14:textId="77777777" w:rsidR="00CA3133" w:rsidRPr="005E587D" w:rsidRDefault="00CA3133" w:rsidP="00CA3133">
      <w:pPr>
        <w:pStyle w:val="Bezodstpw"/>
        <w:jc w:val="both"/>
        <w:rPr>
          <w:rFonts w:cstheme="minorHAnsi"/>
        </w:rPr>
      </w:pPr>
      <w:r w:rsidRPr="005E587D">
        <w:rPr>
          <w:rFonts w:cstheme="minorHAnsi"/>
        </w:rPr>
        <w:t xml:space="preserve">       (słownie złotych: …………………………………………..…………… ) w tym podatek VAT:……………………… zł </w:t>
      </w:r>
    </w:p>
    <w:p w14:paraId="38C8E1C5" w14:textId="77777777" w:rsidR="00CA3133" w:rsidRPr="005E587D" w:rsidRDefault="00CA3133" w:rsidP="00CA3133">
      <w:pPr>
        <w:pStyle w:val="Bezodstpw"/>
        <w:jc w:val="both"/>
        <w:rPr>
          <w:rFonts w:cstheme="minorHAnsi"/>
        </w:rPr>
      </w:pPr>
      <w:r w:rsidRPr="005E587D">
        <w:rPr>
          <w:rFonts w:cstheme="minorHAnsi"/>
        </w:rPr>
        <w:t xml:space="preserve">       (słownie złotych: …………………………………………………………………),</w:t>
      </w:r>
    </w:p>
    <w:p w14:paraId="5B44D730" w14:textId="77777777" w:rsidR="00CA3133" w:rsidRPr="005E587D" w:rsidRDefault="00CA3133" w:rsidP="00BD4319">
      <w:pPr>
        <w:pStyle w:val="Bezodstpw"/>
        <w:jc w:val="both"/>
        <w:rPr>
          <w:rFonts w:cstheme="minorHAnsi"/>
        </w:rPr>
      </w:pPr>
    </w:p>
    <w:p w14:paraId="04430F40" w14:textId="77777777" w:rsidR="00BD4319" w:rsidRPr="005E587D" w:rsidRDefault="00BD4319" w:rsidP="00BD4319">
      <w:pPr>
        <w:pStyle w:val="Bezodstpw"/>
        <w:jc w:val="both"/>
        <w:rPr>
          <w:rFonts w:cstheme="minorHAnsi"/>
        </w:rPr>
      </w:pPr>
    </w:p>
    <w:p w14:paraId="37D7E561" w14:textId="5A5A01D2" w:rsidR="00222537" w:rsidRPr="00AB3216" w:rsidRDefault="00D4188A" w:rsidP="00AB3216">
      <w:pPr>
        <w:pStyle w:val="Bezodstpw"/>
        <w:numPr>
          <w:ilvl w:val="0"/>
          <w:numId w:val="44"/>
        </w:numPr>
        <w:ind w:left="284" w:hanging="284"/>
        <w:jc w:val="both"/>
        <w:rPr>
          <w:rFonts w:ascii="Calibri" w:eastAsia="Calibri" w:hAnsi="Calibri" w:cs="Calibri"/>
        </w:rPr>
      </w:pPr>
      <w:r w:rsidRPr="005E587D">
        <w:rPr>
          <w:rFonts w:cstheme="minorHAnsi"/>
        </w:rPr>
        <w:t xml:space="preserve">Wynagrodzenie ryczałtowe o którym mowa w </w:t>
      </w:r>
      <w:r w:rsidR="009519F6">
        <w:rPr>
          <w:rFonts w:cstheme="minorHAnsi"/>
        </w:rPr>
        <w:t xml:space="preserve">ust. </w:t>
      </w:r>
      <w:r w:rsidR="00B80ABE">
        <w:rPr>
          <w:rFonts w:cstheme="minorHAnsi"/>
        </w:rPr>
        <w:t xml:space="preserve">2 </w:t>
      </w:r>
      <w:r w:rsidR="00B80ABE" w:rsidRPr="005E587D">
        <w:rPr>
          <w:rFonts w:cstheme="minorHAnsi"/>
        </w:rPr>
        <w:t>obejmuje</w:t>
      </w:r>
      <w:r w:rsidRPr="005E587D">
        <w:rPr>
          <w:rFonts w:cstheme="minorHAnsi"/>
        </w:rPr>
        <w:t xml:space="preserve"> wszystkie koszty związane z realizacją przedmiotu zamówienia i będzie niezmienne przez cały czas realizacji przedmiotu Umowy i Wykonawca nie może żądać podwyższenia wynagrodzenia, chociażby w czasie zawarcia Umowy nie można było przewidzieć rozmiaru lub kosztów prac.</w:t>
      </w:r>
      <w:r w:rsidR="009A39F6">
        <w:rPr>
          <w:rFonts w:cstheme="minorHAnsi"/>
        </w:rPr>
        <w:t xml:space="preserve"> </w:t>
      </w:r>
      <w:r w:rsidRPr="00222537">
        <w:rPr>
          <w:rFonts w:cstheme="minorHAnsi"/>
        </w:rPr>
        <w:t>Wynagrodzenie Wykonawcy będzie płatne na podstawie faktur częściow</w:t>
      </w:r>
      <w:r w:rsidR="009519F6" w:rsidRPr="00222537">
        <w:rPr>
          <w:rFonts w:cstheme="minorHAnsi"/>
        </w:rPr>
        <w:t>ych</w:t>
      </w:r>
      <w:r w:rsidRPr="00222537">
        <w:rPr>
          <w:rFonts w:cstheme="minorHAnsi"/>
        </w:rPr>
        <w:t xml:space="preserve"> i </w:t>
      </w:r>
      <w:r w:rsidR="009519F6" w:rsidRPr="00222537">
        <w:rPr>
          <w:rFonts w:cstheme="minorHAnsi"/>
        </w:rPr>
        <w:t xml:space="preserve">faktury </w:t>
      </w:r>
      <w:r w:rsidRPr="00222537">
        <w:rPr>
          <w:rFonts w:cstheme="minorHAnsi"/>
        </w:rPr>
        <w:t>końcowej</w:t>
      </w:r>
      <w:r w:rsidR="00222537" w:rsidRPr="00222537">
        <w:rPr>
          <w:rFonts w:cstheme="minorHAnsi"/>
        </w:rPr>
        <w:t xml:space="preserve">, które </w:t>
      </w:r>
      <w:r w:rsidR="00222537" w:rsidRPr="00AB3216">
        <w:rPr>
          <w:rFonts w:ascii="Calibri" w:eastAsia="Calibri" w:hAnsi="Calibri" w:cs="Calibri"/>
        </w:rPr>
        <w:t>będą wystawiane w formie elektronicznej, w tym jako faktury ustrukturyzowane za pośrednictwem Krajowego Systemu e-Faktur (</w:t>
      </w:r>
      <w:proofErr w:type="spellStart"/>
      <w:r w:rsidR="00222537" w:rsidRPr="00AB3216">
        <w:rPr>
          <w:rFonts w:ascii="Calibri" w:eastAsia="Calibri" w:hAnsi="Calibri" w:cs="Calibri"/>
        </w:rPr>
        <w:t>KSeF</w:t>
      </w:r>
      <w:proofErr w:type="spellEnd"/>
      <w:r w:rsidR="00222537" w:rsidRPr="00AB3216">
        <w:rPr>
          <w:rFonts w:ascii="Calibri" w:eastAsia="Calibri" w:hAnsi="Calibri" w:cs="Calibri"/>
        </w:rPr>
        <w:t>), zgodnie z ustawą z dnia 11 marca 2004 r. o podatku od towarów i usług (Dz.U.2025.775 tj. z dnia 2025.06.16).</w:t>
      </w:r>
    </w:p>
    <w:p w14:paraId="163A040A" w14:textId="77777777" w:rsidR="00756115" w:rsidRDefault="00D4188A" w:rsidP="009D650A">
      <w:pPr>
        <w:pStyle w:val="Bezodstpw"/>
        <w:numPr>
          <w:ilvl w:val="0"/>
          <w:numId w:val="44"/>
        </w:numPr>
        <w:ind w:left="284" w:hanging="284"/>
        <w:jc w:val="both"/>
        <w:rPr>
          <w:rFonts w:cstheme="minorHAnsi"/>
        </w:rPr>
      </w:pPr>
      <w:r w:rsidRPr="00756115">
        <w:rPr>
          <w:rFonts w:cstheme="minorHAnsi"/>
        </w:rPr>
        <w:t>Podstawą wystawienia faktur częściow</w:t>
      </w:r>
      <w:r w:rsidR="009519F6" w:rsidRPr="00756115">
        <w:rPr>
          <w:rFonts w:cstheme="minorHAnsi"/>
        </w:rPr>
        <w:t>ych</w:t>
      </w:r>
      <w:r w:rsidRPr="00756115">
        <w:rPr>
          <w:rFonts w:cstheme="minorHAnsi"/>
        </w:rPr>
        <w:t xml:space="preserve"> i </w:t>
      </w:r>
      <w:r w:rsidR="009519F6" w:rsidRPr="00756115">
        <w:rPr>
          <w:rFonts w:cstheme="minorHAnsi"/>
        </w:rPr>
        <w:t xml:space="preserve">faktury </w:t>
      </w:r>
      <w:r w:rsidRPr="00756115">
        <w:rPr>
          <w:rFonts w:cstheme="minorHAnsi"/>
        </w:rPr>
        <w:t>końcowej jest dokonanie odbioru, stwierdzone pisemnym protokołem odbioru, o którym mowa w § 7 ust. 1 pkt. a</w:t>
      </w:r>
      <w:r w:rsidR="009519F6" w:rsidRPr="00756115">
        <w:rPr>
          <w:rFonts w:cstheme="minorHAnsi"/>
        </w:rPr>
        <w:t>)</w:t>
      </w:r>
      <w:r w:rsidRPr="00756115">
        <w:rPr>
          <w:rFonts w:cstheme="minorHAnsi"/>
        </w:rPr>
        <w:t xml:space="preserve"> i b</w:t>
      </w:r>
      <w:r w:rsidR="009519F6" w:rsidRPr="00756115">
        <w:rPr>
          <w:rFonts w:cstheme="minorHAnsi"/>
        </w:rPr>
        <w:t>)</w:t>
      </w:r>
      <w:r w:rsidRPr="00756115">
        <w:rPr>
          <w:rFonts w:cstheme="minorHAnsi"/>
        </w:rPr>
        <w:t xml:space="preserve"> umowy.</w:t>
      </w:r>
    </w:p>
    <w:p w14:paraId="60C8C5B4" w14:textId="7B5A9CCC" w:rsidR="00222537" w:rsidRPr="009F3638" w:rsidRDefault="00D4188A" w:rsidP="00AB3216">
      <w:pPr>
        <w:pStyle w:val="Bezodstpw"/>
        <w:numPr>
          <w:ilvl w:val="0"/>
          <w:numId w:val="44"/>
        </w:numPr>
        <w:ind w:left="284" w:hanging="284"/>
        <w:jc w:val="both"/>
        <w:rPr>
          <w:rFonts w:ascii="Calibri" w:hAnsi="Calibri" w:cs="Calibri"/>
        </w:rPr>
      </w:pPr>
      <w:r w:rsidRPr="00756115">
        <w:rPr>
          <w:rFonts w:cstheme="minorHAnsi"/>
        </w:rPr>
        <w:t xml:space="preserve">Należność przekazana będzie przez Zamawiającego na rachunek bankowy Wykonawcy wskazany na fakturze w terminie do 30 dni </w:t>
      </w:r>
      <w:r w:rsidR="00222537" w:rsidRPr="009F3638">
        <w:rPr>
          <w:rFonts w:ascii="Calibri" w:eastAsia="Calibri" w:hAnsi="Calibri" w:cs="Calibri"/>
        </w:rPr>
        <w:t xml:space="preserve">licząc od dnia wystawienia faktury </w:t>
      </w:r>
      <w:r w:rsidR="00222537" w:rsidRPr="009F3638">
        <w:rPr>
          <w:rFonts w:ascii="Calibri" w:hAnsi="Calibri" w:cs="Calibri"/>
        </w:rPr>
        <w:t>rozumianego jako:</w:t>
      </w:r>
    </w:p>
    <w:p w14:paraId="11557517" w14:textId="77777777" w:rsidR="00222537" w:rsidRPr="009F3638" w:rsidRDefault="00222537" w:rsidP="00222537">
      <w:pPr>
        <w:pStyle w:val="NormalnyWeb"/>
        <w:numPr>
          <w:ilvl w:val="0"/>
          <w:numId w:val="46"/>
        </w:numPr>
        <w:ind w:left="1134"/>
        <w:jc w:val="both"/>
        <w:rPr>
          <w:rFonts w:ascii="Calibri" w:hAnsi="Calibri" w:cs="Calibri"/>
          <w:sz w:val="22"/>
          <w:szCs w:val="22"/>
        </w:rPr>
      </w:pPr>
      <w:r w:rsidRPr="009F3638">
        <w:rPr>
          <w:rFonts w:ascii="Calibri" w:hAnsi="Calibri" w:cs="Calibri"/>
          <w:sz w:val="22"/>
          <w:szCs w:val="22"/>
        </w:rPr>
        <w:t>dzień nadania numeru identyfikującego fakturze ustrukturyzowanej w Krajowym Systemie e-Faktur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 w przypadku faktur wystawianych za pośrednictwem </w:t>
      </w:r>
      <w:proofErr w:type="spellStart"/>
      <w:r w:rsidRPr="009F3638">
        <w:rPr>
          <w:rFonts w:ascii="Calibri" w:hAnsi="Calibri" w:cs="Calibri"/>
          <w:sz w:val="22"/>
          <w:szCs w:val="22"/>
        </w:rPr>
        <w:t>KSeF</w:t>
      </w:r>
      <w:proofErr w:type="spellEnd"/>
      <w:r w:rsidRPr="009F3638">
        <w:rPr>
          <w:rFonts w:ascii="Calibri" w:hAnsi="Calibri" w:cs="Calibri"/>
          <w:sz w:val="22"/>
          <w:szCs w:val="22"/>
        </w:rPr>
        <w:t>, albo</w:t>
      </w:r>
    </w:p>
    <w:p w14:paraId="1679C003" w14:textId="77777777" w:rsidR="00222537" w:rsidRPr="009F3638" w:rsidRDefault="00222537" w:rsidP="00222537">
      <w:pPr>
        <w:pStyle w:val="NormalnyWeb"/>
        <w:numPr>
          <w:ilvl w:val="0"/>
          <w:numId w:val="46"/>
        </w:numPr>
        <w:spacing w:after="120"/>
        <w:ind w:left="1134" w:hanging="357"/>
        <w:jc w:val="both"/>
        <w:rPr>
          <w:rFonts w:ascii="Calibri" w:hAnsi="Calibri" w:cs="Calibri"/>
          <w:sz w:val="22"/>
          <w:szCs w:val="22"/>
        </w:rPr>
      </w:pPr>
      <w:r w:rsidRPr="009F3638">
        <w:rPr>
          <w:rFonts w:ascii="Calibri" w:hAnsi="Calibri" w:cs="Calibri"/>
          <w:sz w:val="22"/>
          <w:szCs w:val="22"/>
        </w:rPr>
        <w:t xml:space="preserve">dzień doręczenia prawidłowo wystawionej faktury Zamawiającemu – w przypadku faktur wystawianych poza </w:t>
      </w:r>
      <w:proofErr w:type="spellStart"/>
      <w:r w:rsidRPr="009F3638">
        <w:rPr>
          <w:rFonts w:ascii="Calibri" w:hAnsi="Calibri" w:cs="Calibri"/>
          <w:sz w:val="22"/>
          <w:szCs w:val="22"/>
        </w:rPr>
        <w:t>KSeF</w:t>
      </w:r>
      <w:proofErr w:type="spellEnd"/>
      <w:r w:rsidRPr="009F3638">
        <w:rPr>
          <w:rFonts w:ascii="Calibri" w:hAnsi="Calibri" w:cs="Calibri"/>
          <w:sz w:val="22"/>
          <w:szCs w:val="22"/>
        </w:rPr>
        <w:t xml:space="preserve"> na podstawie obowiązujących przepisów prawa.</w:t>
      </w:r>
    </w:p>
    <w:p w14:paraId="57C7DF99" w14:textId="7821F428" w:rsidR="00222537" w:rsidRPr="009F3638" w:rsidRDefault="00222537" w:rsidP="00222537">
      <w:pPr>
        <w:pStyle w:val="NormalnyWeb"/>
        <w:spacing w:after="120"/>
        <w:ind w:left="567"/>
        <w:jc w:val="both"/>
        <w:rPr>
          <w:rFonts w:ascii="Calibri" w:eastAsia="Calibri" w:hAnsi="Calibri" w:cs="Calibri"/>
          <w:sz w:val="22"/>
          <w:szCs w:val="22"/>
        </w:rPr>
      </w:pPr>
      <w:r w:rsidRPr="009F3638">
        <w:rPr>
          <w:rFonts w:ascii="Calibri" w:eastAsia="Calibri" w:hAnsi="Calibri" w:cs="Calibri"/>
          <w:sz w:val="22"/>
          <w:szCs w:val="22"/>
        </w:rPr>
        <w:lastRenderedPageBreak/>
        <w:t>Termin płatności biegnie pod warunkiem, że faktura została wystawiona prawidłowo</w:t>
      </w:r>
      <w:r>
        <w:rPr>
          <w:rFonts w:ascii="Calibri" w:eastAsia="Calibri" w:hAnsi="Calibri" w:cs="Calibri"/>
          <w:sz w:val="22"/>
          <w:szCs w:val="22"/>
        </w:rPr>
        <w:t>.</w:t>
      </w:r>
      <w:r w:rsidRPr="009F3638">
        <w:rPr>
          <w:rFonts w:ascii="Calibri" w:eastAsia="Calibri" w:hAnsi="Calibri" w:cs="Calibri"/>
          <w:sz w:val="22"/>
          <w:szCs w:val="22"/>
        </w:rPr>
        <w:t xml:space="preserve"> </w:t>
      </w:r>
    </w:p>
    <w:p w14:paraId="292696F2" w14:textId="76376F72" w:rsidR="00222537" w:rsidRPr="009F3638" w:rsidRDefault="00222537" w:rsidP="00AB3216">
      <w:pPr>
        <w:pStyle w:val="NormalnyWeb"/>
        <w:numPr>
          <w:ilvl w:val="0"/>
          <w:numId w:val="44"/>
        </w:numPr>
        <w:ind w:left="284" w:hanging="284"/>
        <w:jc w:val="both"/>
        <w:rPr>
          <w:rFonts w:ascii="Calibri" w:eastAsia="Calibri" w:hAnsi="Calibri" w:cs="Calibri"/>
          <w:sz w:val="22"/>
          <w:szCs w:val="22"/>
        </w:rPr>
      </w:pPr>
      <w:r w:rsidRPr="009F3638">
        <w:rPr>
          <w:rFonts w:ascii="Calibri" w:eastAsia="Calibri" w:hAnsi="Calibri" w:cs="Calibri"/>
          <w:sz w:val="22"/>
          <w:szCs w:val="22"/>
        </w:rPr>
        <w:t xml:space="preserve">Za chwilę doręczenia ustrukturyzowanej faktury wystawionej w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Strony uznają dzień nadania jej numeru identyfikującego w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pod warunkiem że faktura została wystawiona prawidłowo i umożliwia zapoznanie się z jej treścią. </w:t>
      </w:r>
    </w:p>
    <w:p w14:paraId="7A4B1B74" w14:textId="6F976F0D" w:rsidR="00222537" w:rsidRPr="00AB3216" w:rsidRDefault="00222537" w:rsidP="00AB3216">
      <w:pPr>
        <w:pStyle w:val="NormalnyWeb"/>
        <w:numPr>
          <w:ilvl w:val="0"/>
          <w:numId w:val="44"/>
        </w:numPr>
        <w:ind w:left="284" w:hanging="284"/>
        <w:jc w:val="both"/>
        <w:rPr>
          <w:rFonts w:ascii="Calibri" w:eastAsia="Calibri" w:hAnsi="Calibri" w:cs="Calibri"/>
          <w:sz w:val="22"/>
          <w:szCs w:val="22"/>
        </w:rPr>
      </w:pPr>
      <w:r w:rsidRPr="009F3638">
        <w:rPr>
          <w:rFonts w:ascii="Calibri" w:eastAsia="Calibri" w:hAnsi="Calibri" w:cs="Calibri"/>
          <w:sz w:val="22"/>
          <w:szCs w:val="22"/>
        </w:rPr>
        <w:t xml:space="preserve">W przypadku czasowej niedostępności </w:t>
      </w:r>
      <w:proofErr w:type="spellStart"/>
      <w:r w:rsidRPr="009F3638">
        <w:rPr>
          <w:rFonts w:ascii="Calibri" w:eastAsia="Calibri" w:hAnsi="Calibri" w:cs="Calibri"/>
          <w:sz w:val="22"/>
          <w:szCs w:val="22"/>
        </w:rPr>
        <w:t>KSeF</w:t>
      </w:r>
      <w:proofErr w:type="spellEnd"/>
      <w:r w:rsidRPr="009F3638">
        <w:rPr>
          <w:rFonts w:ascii="Calibri" w:eastAsia="Calibri" w:hAnsi="Calibri" w:cs="Calibri"/>
          <w:sz w:val="22"/>
          <w:szCs w:val="22"/>
        </w:rPr>
        <w:t xml:space="preserve"> lub innych przeszkód technicznych, faktury będą wystawiane i doręczane w sposób przewidziany w obowiązujących przepisach prawa, a termin płatności liczony będzie zgodnie z ust. </w:t>
      </w:r>
      <w:r w:rsidR="004433CE">
        <w:rPr>
          <w:rFonts w:ascii="Calibri" w:eastAsia="Calibri" w:hAnsi="Calibri" w:cs="Calibri"/>
          <w:sz w:val="22"/>
          <w:szCs w:val="22"/>
        </w:rPr>
        <w:t>5</w:t>
      </w:r>
      <w:r w:rsidRPr="009F3638">
        <w:rPr>
          <w:rFonts w:ascii="Calibri" w:eastAsia="Calibri" w:hAnsi="Calibri" w:cs="Calibri"/>
          <w:sz w:val="22"/>
          <w:szCs w:val="22"/>
        </w:rPr>
        <w:t xml:space="preserve"> niniejszego paragrafu.</w:t>
      </w:r>
    </w:p>
    <w:p w14:paraId="368DCAC4" w14:textId="3C1BB126" w:rsidR="00F45B72" w:rsidRDefault="00D4188A" w:rsidP="009D650A">
      <w:pPr>
        <w:pStyle w:val="Bezodstpw"/>
        <w:numPr>
          <w:ilvl w:val="0"/>
          <w:numId w:val="44"/>
        </w:numPr>
        <w:ind w:left="284" w:hanging="284"/>
        <w:jc w:val="both"/>
        <w:rPr>
          <w:rFonts w:cstheme="minorHAnsi"/>
        </w:rPr>
      </w:pPr>
      <w:r w:rsidRPr="00756115">
        <w:rPr>
          <w:rFonts w:cstheme="minorHAnsi"/>
        </w:rPr>
        <w:t>Wykonawca oświadcza, że numer rachunku bankowego podany w wystawionej fakturze VAT, będzie zgodny z numerem rachunku bankowego wpisanego do białej listy podatników VAT prowadzonej przez Szefa Krajowej Administracji Skarbowej, o której w art. 96b Ustawy z dnia 11 marca 2004 r. o podatku od towarów i usług (</w:t>
      </w:r>
      <w:r w:rsidR="007D32CB" w:rsidRPr="00756115">
        <w:rPr>
          <w:rFonts w:cstheme="minorHAnsi"/>
        </w:rPr>
        <w:t xml:space="preserve">Dz.U.2025.775 </w:t>
      </w:r>
      <w:proofErr w:type="spellStart"/>
      <w:r w:rsidR="007D32CB" w:rsidRPr="00756115">
        <w:rPr>
          <w:rFonts w:cstheme="minorHAnsi"/>
        </w:rPr>
        <w:t>t.j</w:t>
      </w:r>
      <w:proofErr w:type="spellEnd"/>
      <w:r w:rsidR="007D32CB" w:rsidRPr="00756115">
        <w:rPr>
          <w:rFonts w:cstheme="minorHAnsi"/>
        </w:rPr>
        <w:t>. z dnia 2025.06.16</w:t>
      </w:r>
      <w:r w:rsidRPr="00756115">
        <w:rPr>
          <w:rFonts w:cstheme="minorHAnsi"/>
        </w:rPr>
        <w:t>).</w:t>
      </w:r>
    </w:p>
    <w:p w14:paraId="2F5A1732" w14:textId="4311B66E" w:rsidR="00756115" w:rsidRDefault="00D4188A" w:rsidP="009D650A">
      <w:pPr>
        <w:pStyle w:val="Bezodstpw"/>
        <w:numPr>
          <w:ilvl w:val="0"/>
          <w:numId w:val="44"/>
        </w:numPr>
        <w:ind w:left="284" w:hanging="284"/>
        <w:jc w:val="both"/>
        <w:rPr>
          <w:rFonts w:cstheme="minorHAnsi"/>
        </w:rPr>
      </w:pPr>
      <w:r w:rsidRPr="00756115">
        <w:rPr>
          <w:rFonts w:cstheme="minorHAnsi"/>
        </w:rPr>
        <w:t xml:space="preserve">W przypadku stwierdzenia przez Zamawiającego, że rachunek bankowy, o którym mowa w ust. </w:t>
      </w:r>
      <w:r w:rsidR="00F45B72">
        <w:rPr>
          <w:rFonts w:cstheme="minorHAnsi"/>
        </w:rPr>
        <w:t>8</w:t>
      </w:r>
      <w:r w:rsidRPr="00756115">
        <w:rPr>
          <w:rFonts w:cstheme="minorHAnsi"/>
        </w:rPr>
        <w:t xml:space="preserve"> powyżej nie widnieje w wykazie podmiotów zarejestrowanych jako podatnicy VAT, niezarejestrowanych oraz wykreślonych i przywróconych do rejestru VAT, prowadzonym przez Ministerstwo Finansów, termin zapłaty określony w ust. </w:t>
      </w:r>
      <w:r w:rsidR="00F45B72">
        <w:rPr>
          <w:rFonts w:cstheme="minorHAnsi"/>
        </w:rPr>
        <w:t>5</w:t>
      </w:r>
      <w:r w:rsidRPr="00756115">
        <w:rPr>
          <w:rFonts w:cstheme="minorHAnsi"/>
        </w:rPr>
        <w:t xml:space="preserve"> powyżej ulegnie wydłużeniu do dnia udokumentowania zgłoszenia numeru rachunku bankowego do Naczelnika Urzędu Skarbowego właściwego dla Wykonawcy, z zastrzeżeniem terminów zapłaty wynikających z Ustawy z dnia 8 marca 2013 r. o przeciwdziałaniu nadmiernym opóźnieniom w transakcjach handlowych </w:t>
      </w:r>
      <w:r w:rsidRPr="00756115">
        <w:rPr>
          <w:rStyle w:val="ng-binding"/>
          <w:rFonts w:cstheme="minorHAnsi"/>
        </w:rPr>
        <w:t xml:space="preserve">(Dz.U.2023.1790 </w:t>
      </w:r>
      <w:proofErr w:type="spellStart"/>
      <w:r w:rsidRPr="00756115">
        <w:rPr>
          <w:rStyle w:val="ng-binding"/>
          <w:rFonts w:cstheme="minorHAnsi"/>
        </w:rPr>
        <w:t>t.j</w:t>
      </w:r>
      <w:proofErr w:type="spellEnd"/>
      <w:r w:rsidRPr="00756115">
        <w:rPr>
          <w:rStyle w:val="ng-binding"/>
          <w:rFonts w:cstheme="minorHAnsi"/>
        </w:rPr>
        <w:t>.</w:t>
      </w:r>
      <w:r w:rsidRPr="00756115">
        <w:rPr>
          <w:rFonts w:cstheme="minorHAnsi"/>
        </w:rPr>
        <w:t> </w:t>
      </w:r>
      <w:r w:rsidRPr="00756115">
        <w:rPr>
          <w:rStyle w:val="ng-scope"/>
          <w:rFonts w:cstheme="minorHAnsi"/>
        </w:rPr>
        <w:t>z dnia</w:t>
      </w:r>
      <w:r w:rsidRPr="00756115">
        <w:rPr>
          <w:rFonts w:cstheme="minorHAnsi"/>
        </w:rPr>
        <w:t> 2023.09.05).</w:t>
      </w:r>
    </w:p>
    <w:p w14:paraId="2064F281" w14:textId="5B5648C6" w:rsidR="00756115" w:rsidRDefault="00D4188A" w:rsidP="009D650A">
      <w:pPr>
        <w:pStyle w:val="Bezodstpw"/>
        <w:numPr>
          <w:ilvl w:val="0"/>
          <w:numId w:val="44"/>
        </w:numPr>
        <w:ind w:left="284" w:hanging="284"/>
        <w:jc w:val="both"/>
        <w:rPr>
          <w:rFonts w:cstheme="minorHAnsi"/>
        </w:rPr>
      </w:pPr>
      <w:r w:rsidRPr="00756115">
        <w:rPr>
          <w:rFonts w:cstheme="minorHAnsi"/>
        </w:rPr>
        <w:t xml:space="preserve">W przypadku nieudokumentowania przez Wykonawcę zgłoszenia rachunku bankowego do właściwego Naczelnika Urzędu Skarbowego, Zamawiający dokona płatności na wskazany przez niego rachunek bankowy w ostatnim dniu terminu na zapłatę, wynikającego z ustawy, o której mowa w ust. </w:t>
      </w:r>
      <w:r w:rsidR="00222537">
        <w:rPr>
          <w:rFonts w:cstheme="minorHAnsi"/>
        </w:rPr>
        <w:t>9</w:t>
      </w:r>
      <w:r w:rsidRPr="00756115">
        <w:rPr>
          <w:rFonts w:cstheme="minorHAnsi"/>
        </w:rPr>
        <w:t xml:space="preserve"> powyżej, jednocześnie składając zawiadomienie do Naczelnika </w:t>
      </w:r>
      <w:r w:rsidR="00756115" w:rsidRPr="00756115">
        <w:rPr>
          <w:rFonts w:cstheme="minorHAnsi"/>
        </w:rPr>
        <w:t>Urzędu Skarbowego</w:t>
      </w:r>
      <w:r w:rsidRPr="00756115">
        <w:rPr>
          <w:rFonts w:cstheme="minorHAnsi"/>
        </w:rPr>
        <w:t xml:space="preserve"> właściwego dla Zleceniodawcy o dokonaniu zapłaty na rachunek bankowy niewskazany w wykazie, o którym mowa w ust. </w:t>
      </w:r>
      <w:r w:rsidR="00222537">
        <w:rPr>
          <w:rFonts w:cstheme="minorHAnsi"/>
        </w:rPr>
        <w:t>9</w:t>
      </w:r>
      <w:r w:rsidRPr="00756115">
        <w:rPr>
          <w:rFonts w:cstheme="minorHAnsi"/>
        </w:rPr>
        <w:t xml:space="preserve"> powyżej</w:t>
      </w:r>
    </w:p>
    <w:p w14:paraId="3BB5BC19" w14:textId="7868D425" w:rsidR="00756115" w:rsidRDefault="00222537" w:rsidP="009D650A">
      <w:pPr>
        <w:pStyle w:val="Bezodstpw"/>
        <w:numPr>
          <w:ilvl w:val="0"/>
          <w:numId w:val="44"/>
        </w:numPr>
        <w:ind w:left="284" w:hanging="284"/>
        <w:jc w:val="both"/>
        <w:rPr>
          <w:rFonts w:cstheme="minorHAnsi"/>
        </w:rPr>
      </w:pPr>
      <w:r>
        <w:rPr>
          <w:rFonts w:cstheme="minorHAnsi"/>
        </w:rPr>
        <w:t xml:space="preserve"> Wykonawca </w:t>
      </w:r>
      <w:r w:rsidR="00D4188A" w:rsidRPr="00756115">
        <w:rPr>
          <w:rFonts w:cstheme="minorHAnsi"/>
        </w:rPr>
        <w:t>dostarcz</w:t>
      </w:r>
      <w:r>
        <w:rPr>
          <w:rFonts w:cstheme="minorHAnsi"/>
        </w:rPr>
        <w:t>y</w:t>
      </w:r>
      <w:r w:rsidR="00D4188A" w:rsidRPr="00756115">
        <w:rPr>
          <w:rFonts w:cstheme="minorHAnsi"/>
        </w:rPr>
        <w:t xml:space="preserve"> do Biura Podawczego Szpitala Zamawiającego protokoł</w:t>
      </w:r>
      <w:r>
        <w:rPr>
          <w:rFonts w:cstheme="minorHAnsi"/>
        </w:rPr>
        <w:t>y</w:t>
      </w:r>
      <w:r w:rsidR="00D4188A" w:rsidRPr="00756115">
        <w:rPr>
          <w:rFonts w:cstheme="minorHAnsi"/>
        </w:rPr>
        <w:t xml:space="preserve"> odbioru robót oraz Oświadczeni</w:t>
      </w:r>
      <w:r>
        <w:rPr>
          <w:rFonts w:cstheme="minorHAnsi"/>
        </w:rPr>
        <w:t>a</w:t>
      </w:r>
      <w:r w:rsidR="00D4188A" w:rsidRPr="00756115">
        <w:rPr>
          <w:rFonts w:cstheme="minorHAnsi"/>
        </w:rPr>
        <w:t xml:space="preserve"> podpisan</w:t>
      </w:r>
      <w:r>
        <w:rPr>
          <w:rFonts w:cstheme="minorHAnsi"/>
        </w:rPr>
        <w:t>e</w:t>
      </w:r>
      <w:r w:rsidR="00D4188A" w:rsidRPr="00756115">
        <w:rPr>
          <w:rFonts w:cstheme="minorHAnsi"/>
        </w:rPr>
        <w:t xml:space="preserve"> przez Podwykonawców, że Wykonawca finansuje wykonane roboty w terminie i nie zalega z bieżącymi płatnościami na ich rzecz. Zamawiający ma prawo wstrzymać się z realizacją płatności na rzecz Wykonawcy do czasu przedłożenia oświadczeń, o których mowa w zdaniu poprzedzającym albo dokonać płatności bezpośrednio na rzecz podwykonawców, wykonując swoje zobowiązanie wobec Wykonawcy do kwoty płatności dokonanej na rzecz podwykonawców.</w:t>
      </w:r>
    </w:p>
    <w:p w14:paraId="0C3B8F61" w14:textId="77777777" w:rsidR="00756115" w:rsidRDefault="00D4188A" w:rsidP="009D650A">
      <w:pPr>
        <w:pStyle w:val="Bezodstpw"/>
        <w:numPr>
          <w:ilvl w:val="0"/>
          <w:numId w:val="44"/>
        </w:numPr>
        <w:ind w:left="284" w:hanging="284"/>
        <w:jc w:val="both"/>
        <w:rPr>
          <w:rFonts w:cstheme="minorHAnsi"/>
        </w:rPr>
      </w:pPr>
      <w:r w:rsidRPr="00756115">
        <w:rPr>
          <w:rFonts w:cstheme="minorHAnsi"/>
        </w:rPr>
        <w:t xml:space="preserve">Warunkiem zapłaty przez Zamawiającego należnego Wykonawcy wynagrodzenia za odebrane roboty budowlane jest przedłożenie Zamawiającemu dowodów zapłaty wymagalnego wynagrodzenia podwykonawcom i dalszym podwykonawcom biorącym udział w realizacji odebranych </w:t>
      </w:r>
      <w:r w:rsidR="004D3041" w:rsidRPr="00756115">
        <w:rPr>
          <w:rFonts w:cstheme="minorHAnsi"/>
        </w:rPr>
        <w:t>prac instalatorskich</w:t>
      </w:r>
      <w:r w:rsidRPr="00756115">
        <w:rPr>
          <w:rFonts w:cstheme="minorHAnsi"/>
        </w:rPr>
        <w:t xml:space="preserve">. Przez dowody zapłaty rozumie się oświadczenie podwykonawcy, dalszego podwykonawcy o otrzymaniu w terminie umownym kwot należnych z tytułu wykonania i odbioru zakresu robót w ramach umowy z Wykonawcą,. Oświadczenie podwykonawcy winno być podpisane również przez Wykonawcę w sposób właściwy dla składanych przez niego oświadczeń woli. </w:t>
      </w:r>
    </w:p>
    <w:p w14:paraId="44586489" w14:textId="689F9736" w:rsidR="00756115" w:rsidRDefault="00D4188A" w:rsidP="009D650A">
      <w:pPr>
        <w:pStyle w:val="Bezodstpw"/>
        <w:numPr>
          <w:ilvl w:val="0"/>
          <w:numId w:val="44"/>
        </w:numPr>
        <w:ind w:left="284" w:hanging="284"/>
        <w:jc w:val="both"/>
        <w:rPr>
          <w:rFonts w:cstheme="minorHAnsi"/>
        </w:rPr>
      </w:pPr>
      <w:r w:rsidRPr="00756115">
        <w:rPr>
          <w:rFonts w:cstheme="minorHAnsi"/>
        </w:rPr>
        <w:t>W przypadku, gdy Wykonawca nie przedstawi wszystkich dowodów zapłaty, o których mowa w ust.</w:t>
      </w:r>
      <w:r w:rsidR="004F2F35" w:rsidRPr="00756115">
        <w:rPr>
          <w:rFonts w:cstheme="minorHAnsi"/>
        </w:rPr>
        <w:t>1</w:t>
      </w:r>
      <w:r w:rsidR="00C73A14">
        <w:rPr>
          <w:rFonts w:cstheme="minorHAnsi"/>
        </w:rPr>
        <w:t>2</w:t>
      </w:r>
      <w:r w:rsidRPr="00756115">
        <w:rPr>
          <w:rFonts w:cstheme="minorHAnsi"/>
        </w:rPr>
        <w:t xml:space="preserve"> Zamawiający wstrzymuje wypłatę należnego wynagrodzenia za odebrane roboty budowlane w części równej sumie kwot wynikających z nieprzedstawionych dowodów zapłaty do czasu ich przedstawienia Zamawiającemu. Wstrzymanie wypłaty zawiesza naliczanie odsetek za opóźnienie w płatności.</w:t>
      </w:r>
    </w:p>
    <w:p w14:paraId="63A00933" w14:textId="77777777" w:rsidR="00756115" w:rsidRDefault="00D4188A" w:rsidP="009D650A">
      <w:pPr>
        <w:pStyle w:val="Bezodstpw"/>
        <w:numPr>
          <w:ilvl w:val="0"/>
          <w:numId w:val="44"/>
        </w:numPr>
        <w:ind w:left="284" w:hanging="284"/>
        <w:jc w:val="both"/>
        <w:rPr>
          <w:rFonts w:cstheme="minorHAnsi"/>
        </w:rPr>
      </w:pPr>
      <w:r w:rsidRPr="00756115">
        <w:rPr>
          <w:rFonts w:cstheme="minorHAnsi"/>
        </w:rPr>
        <w:t>Za datę uregulowania zobowiązania uważa się dzień obciążenia rachunku bankowego Zamawiającego.</w:t>
      </w:r>
    </w:p>
    <w:p w14:paraId="57E3DE2D" w14:textId="77777777" w:rsidR="00756115" w:rsidRDefault="00D4188A" w:rsidP="009D650A">
      <w:pPr>
        <w:pStyle w:val="Bezodstpw"/>
        <w:numPr>
          <w:ilvl w:val="0"/>
          <w:numId w:val="44"/>
        </w:numPr>
        <w:ind w:left="284" w:hanging="284"/>
        <w:jc w:val="both"/>
        <w:rPr>
          <w:rFonts w:cstheme="minorHAnsi"/>
        </w:rPr>
      </w:pPr>
      <w:r w:rsidRPr="00756115">
        <w:rPr>
          <w:rFonts w:cstheme="minorHAnsi"/>
        </w:rPr>
        <w:t>Zamawiający oświadcza, iż jest płatnikiem podatku od towarów i usług VAT i posiada numer identyfikacji podatkowej NIP 648-277-50-49.</w:t>
      </w:r>
    </w:p>
    <w:p w14:paraId="3D6F10BF" w14:textId="77777777" w:rsidR="00756115" w:rsidRDefault="00D4188A" w:rsidP="009D650A">
      <w:pPr>
        <w:pStyle w:val="Bezodstpw"/>
        <w:numPr>
          <w:ilvl w:val="0"/>
          <w:numId w:val="44"/>
        </w:numPr>
        <w:ind w:left="284" w:hanging="284"/>
        <w:jc w:val="both"/>
        <w:rPr>
          <w:rFonts w:cstheme="minorHAnsi"/>
        </w:rPr>
      </w:pPr>
      <w:r w:rsidRPr="00756115">
        <w:rPr>
          <w:rFonts w:cstheme="minorHAnsi"/>
        </w:rPr>
        <w:t>Wykonawca oświadcza, iż jest płatnikiem podatku od towarów i usług VAT i posiada numer identyfikacji podatkowej NIP ………………………..</w:t>
      </w:r>
    </w:p>
    <w:p w14:paraId="22D727E9" w14:textId="75C90FC6" w:rsidR="00D4188A" w:rsidRPr="00756115" w:rsidRDefault="00D4188A" w:rsidP="009D650A">
      <w:pPr>
        <w:pStyle w:val="Bezodstpw"/>
        <w:numPr>
          <w:ilvl w:val="0"/>
          <w:numId w:val="44"/>
        </w:numPr>
        <w:ind w:left="284" w:hanging="284"/>
        <w:jc w:val="both"/>
        <w:rPr>
          <w:rFonts w:cstheme="minorHAnsi"/>
        </w:rPr>
      </w:pPr>
      <w:r w:rsidRPr="00756115">
        <w:rPr>
          <w:rFonts w:cstheme="minorHAnsi"/>
        </w:rPr>
        <w:t>Zamawiający posiada status dużego przedsiębiorstwa w rozumieniu art. 4c Ustawy z dnia 8 marca 2013 r. o przeciwdziałaniu nadmiernym opóźnieniom w transakcjach handlowych (</w:t>
      </w:r>
      <w:r w:rsidRPr="00756115">
        <w:t xml:space="preserve">Dz.U.2023.1790 </w:t>
      </w:r>
      <w:proofErr w:type="spellStart"/>
      <w:r w:rsidRPr="00756115">
        <w:t>t.j</w:t>
      </w:r>
      <w:proofErr w:type="spellEnd"/>
      <w:r w:rsidRPr="00756115">
        <w:t>.</w:t>
      </w:r>
      <w:r w:rsidRPr="00756115">
        <w:rPr>
          <w:rFonts w:cstheme="minorHAnsi"/>
        </w:rPr>
        <w:t> </w:t>
      </w:r>
      <w:r w:rsidRPr="00756115">
        <w:t>z dnia</w:t>
      </w:r>
      <w:r w:rsidRPr="00756115">
        <w:rPr>
          <w:rFonts w:cstheme="minorHAnsi"/>
        </w:rPr>
        <w:t> 2023.09.05).</w:t>
      </w:r>
    </w:p>
    <w:p w14:paraId="3322D496" w14:textId="77777777" w:rsidR="00D4188A" w:rsidRPr="005E587D" w:rsidRDefault="00D4188A" w:rsidP="00756115">
      <w:pPr>
        <w:pStyle w:val="Bezodstpw"/>
        <w:ind w:left="284" w:hanging="284"/>
        <w:jc w:val="both"/>
        <w:rPr>
          <w:rFonts w:cstheme="minorHAnsi"/>
        </w:rPr>
      </w:pPr>
    </w:p>
    <w:p w14:paraId="72C8A36D" w14:textId="7E8736F1" w:rsidR="006D1668" w:rsidRPr="005E587D" w:rsidRDefault="006D1668" w:rsidP="0012723A">
      <w:pPr>
        <w:jc w:val="both"/>
        <w:rPr>
          <w:rFonts w:asciiTheme="minorHAnsi" w:eastAsia="TT4CFo00" w:hAnsiTheme="minorHAnsi" w:cstheme="minorHAnsi"/>
          <w:strike/>
          <w:sz w:val="22"/>
          <w:szCs w:val="22"/>
        </w:rPr>
      </w:pPr>
    </w:p>
    <w:p w14:paraId="291A4B35" w14:textId="77777777" w:rsidR="006D1668" w:rsidRPr="005E587D" w:rsidRDefault="006D1668" w:rsidP="006D1668">
      <w:pPr>
        <w:ind w:left="720"/>
        <w:jc w:val="both"/>
        <w:rPr>
          <w:rFonts w:asciiTheme="minorHAnsi" w:eastAsia="TT4CFo00" w:hAnsiTheme="minorHAnsi" w:cstheme="minorHAnsi"/>
          <w:strike/>
          <w:sz w:val="22"/>
          <w:szCs w:val="22"/>
        </w:rPr>
      </w:pPr>
    </w:p>
    <w:p w14:paraId="332152AD" w14:textId="50D013A3" w:rsidR="00D57425" w:rsidRPr="005E587D" w:rsidRDefault="00D57425" w:rsidP="00C03AC1">
      <w:pPr>
        <w:jc w:val="center"/>
        <w:rPr>
          <w:rFonts w:asciiTheme="minorHAnsi" w:eastAsia="Calibri" w:hAnsiTheme="minorHAnsi" w:cstheme="minorHAnsi"/>
          <w:b/>
          <w:sz w:val="22"/>
          <w:szCs w:val="22"/>
        </w:rPr>
      </w:pPr>
      <w:r w:rsidRPr="005E587D">
        <w:rPr>
          <w:rFonts w:asciiTheme="minorHAnsi" w:eastAsia="Calibri" w:hAnsiTheme="minorHAnsi" w:cstheme="minorHAnsi"/>
          <w:b/>
          <w:sz w:val="22"/>
          <w:szCs w:val="22"/>
        </w:rPr>
        <w:t>§9</w:t>
      </w:r>
    </w:p>
    <w:p w14:paraId="206D7B69" w14:textId="77777777" w:rsidR="00D57425" w:rsidRPr="005E587D" w:rsidRDefault="00D57425" w:rsidP="00D57425">
      <w:pPr>
        <w:jc w:val="center"/>
        <w:rPr>
          <w:rFonts w:asciiTheme="minorHAnsi" w:eastAsia="Calibri" w:hAnsiTheme="minorHAnsi" w:cstheme="minorHAnsi"/>
          <w:b/>
          <w:bCs/>
          <w:sz w:val="22"/>
          <w:szCs w:val="22"/>
          <w:lang w:eastAsia="en-US"/>
        </w:rPr>
      </w:pPr>
      <w:r w:rsidRPr="005E587D">
        <w:rPr>
          <w:rFonts w:asciiTheme="minorHAnsi" w:eastAsia="Calibri" w:hAnsiTheme="minorHAnsi" w:cstheme="minorHAnsi"/>
          <w:b/>
          <w:bCs/>
          <w:sz w:val="22"/>
          <w:szCs w:val="22"/>
          <w:lang w:eastAsia="en-US"/>
        </w:rPr>
        <w:t>RĘKOJMIA ZA WADY I GWARANCJA JAKOŚCI</w:t>
      </w:r>
    </w:p>
    <w:p w14:paraId="23242657" w14:textId="235461BB"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 xml:space="preserve">Wykonawca gwarantuje, iż wykona przedmiotowe zamówienie w sposób profesjonalny oraz, że dostarczy i użyje wyłącznie nowych materiałów wolnych od wad materiałowych i konstrukcyjnych, materiały wysokogatunkowe </w:t>
      </w:r>
      <w:r w:rsidR="00B05491" w:rsidRPr="005E587D">
        <w:rPr>
          <w:rFonts w:asciiTheme="minorHAnsi" w:eastAsia="Calibri" w:hAnsiTheme="minorHAnsi" w:cstheme="minorHAnsi"/>
          <w:sz w:val="22"/>
          <w:szCs w:val="22"/>
          <w:lang w:eastAsia="en-US"/>
        </w:rPr>
        <w:t>--</w:t>
      </w:r>
      <w:r w:rsidRPr="005E587D">
        <w:rPr>
          <w:rFonts w:asciiTheme="minorHAnsi" w:eastAsia="Calibri" w:hAnsiTheme="minorHAnsi" w:cstheme="minorHAnsi"/>
          <w:sz w:val="22"/>
          <w:szCs w:val="22"/>
          <w:lang w:eastAsia="en-US"/>
        </w:rPr>
        <w:t>oraz osprzęt fabrycznie nowy, kompletny, o odpowiednim standardzie.</w:t>
      </w:r>
    </w:p>
    <w:p w14:paraId="3CDF9E1D"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oświadcza, iż karty gwarancyjne oraz inne dokumenty przewidziane przepisami prawa budowlanego dostarczy Zamawiającemu przy odbiorze końcowym przedmiotu umowy.</w:t>
      </w:r>
      <w:bookmarkStart w:id="3" w:name="_Hlk104396243"/>
    </w:p>
    <w:bookmarkEnd w:id="3"/>
    <w:p w14:paraId="69C19573"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ponosi pełną odpowiedzialność za wykonane roboty zarówno w przypadku wykonawstwa własnego, jak i prowadzonego przez podwykonawców.</w:t>
      </w:r>
    </w:p>
    <w:p w14:paraId="428F5197" w14:textId="1DDE3309"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udziela </w:t>
      </w:r>
      <w:r w:rsidRPr="006C3811">
        <w:rPr>
          <w:rFonts w:asciiTheme="minorHAnsi" w:eastAsia="Calibri" w:hAnsiTheme="minorHAnsi" w:cstheme="minorHAnsi"/>
          <w:sz w:val="22"/>
          <w:szCs w:val="22"/>
          <w:lang w:eastAsia="en-US"/>
        </w:rPr>
        <w:t xml:space="preserve">Zamawiającemu </w:t>
      </w:r>
      <w:r w:rsidR="00530652">
        <w:rPr>
          <w:rFonts w:asciiTheme="minorHAnsi" w:eastAsia="Calibri" w:hAnsiTheme="minorHAnsi" w:cstheme="minorHAnsi"/>
          <w:b/>
          <w:sz w:val="22"/>
          <w:szCs w:val="22"/>
          <w:lang w:eastAsia="en-US"/>
        </w:rPr>
        <w:t>……</w:t>
      </w:r>
      <w:r w:rsidR="005E587D" w:rsidRPr="006C3811">
        <w:rPr>
          <w:rFonts w:asciiTheme="minorHAnsi" w:eastAsia="Calibri" w:hAnsiTheme="minorHAnsi" w:cstheme="minorHAnsi"/>
          <w:b/>
          <w:sz w:val="22"/>
          <w:szCs w:val="22"/>
          <w:lang w:eastAsia="en-US"/>
        </w:rPr>
        <w:t xml:space="preserve"> m-</w:t>
      </w:r>
      <w:proofErr w:type="spellStart"/>
      <w:r w:rsidR="005E587D" w:rsidRPr="006C3811">
        <w:rPr>
          <w:rFonts w:asciiTheme="minorHAnsi" w:eastAsia="Calibri" w:hAnsiTheme="minorHAnsi" w:cstheme="minorHAnsi"/>
          <w:b/>
          <w:sz w:val="22"/>
          <w:szCs w:val="22"/>
          <w:lang w:eastAsia="en-US"/>
        </w:rPr>
        <w:t>cy</w:t>
      </w:r>
      <w:proofErr w:type="spellEnd"/>
      <w:r w:rsidR="005E587D" w:rsidRPr="006C3811">
        <w:rPr>
          <w:rFonts w:asciiTheme="minorHAnsi" w:eastAsia="Calibri" w:hAnsiTheme="minorHAnsi" w:cstheme="minorHAnsi"/>
          <w:b/>
          <w:sz w:val="22"/>
          <w:szCs w:val="22"/>
          <w:lang w:eastAsia="en-US"/>
        </w:rPr>
        <w:t xml:space="preserve"> </w:t>
      </w:r>
      <w:r w:rsidRPr="006C3811">
        <w:rPr>
          <w:rFonts w:asciiTheme="minorHAnsi" w:eastAsia="Calibri" w:hAnsiTheme="minorHAnsi" w:cstheme="minorHAnsi"/>
          <w:b/>
          <w:sz w:val="22"/>
          <w:szCs w:val="22"/>
          <w:lang w:eastAsia="en-US"/>
        </w:rPr>
        <w:t>gwarancji</w:t>
      </w:r>
      <w:r w:rsidRPr="005E587D">
        <w:rPr>
          <w:rFonts w:asciiTheme="minorHAnsi" w:eastAsia="Calibri" w:hAnsiTheme="minorHAnsi" w:cstheme="minorHAnsi"/>
          <w:sz w:val="22"/>
          <w:szCs w:val="22"/>
          <w:lang w:eastAsia="en-US"/>
        </w:rPr>
        <w:t xml:space="preserve"> na </w:t>
      </w:r>
      <w:r w:rsidRPr="00364731">
        <w:rPr>
          <w:rFonts w:asciiTheme="minorHAnsi" w:eastAsia="Calibri" w:hAnsiTheme="minorHAnsi" w:cstheme="minorHAnsi"/>
          <w:sz w:val="22"/>
          <w:szCs w:val="22"/>
          <w:lang w:eastAsia="en-US"/>
        </w:rPr>
        <w:t>wykonanie przedmiotu umowy</w:t>
      </w:r>
      <w:r w:rsidR="00AF57C7" w:rsidRPr="00364731">
        <w:rPr>
          <w:rFonts w:asciiTheme="minorHAnsi" w:eastAsia="Calibri" w:hAnsiTheme="minorHAnsi" w:cstheme="minorHAnsi"/>
          <w:sz w:val="22"/>
          <w:szCs w:val="22"/>
          <w:lang w:eastAsia="en-US"/>
        </w:rPr>
        <w:t xml:space="preserve"> (roboty budowlano/instalacyjne)</w:t>
      </w:r>
      <w:r w:rsidRPr="00364731">
        <w:rPr>
          <w:rFonts w:asciiTheme="minorHAnsi" w:eastAsia="Calibri" w:hAnsiTheme="minorHAnsi" w:cstheme="minorHAnsi"/>
          <w:sz w:val="22"/>
          <w:szCs w:val="22"/>
          <w:lang w:eastAsia="en-US"/>
        </w:rPr>
        <w:t>, licząc od daty końcowego odbioru robót potwier</w:t>
      </w:r>
      <w:r w:rsidRPr="005E587D">
        <w:rPr>
          <w:rFonts w:asciiTheme="minorHAnsi" w:eastAsia="Calibri" w:hAnsiTheme="minorHAnsi" w:cstheme="minorHAnsi"/>
          <w:sz w:val="22"/>
          <w:szCs w:val="22"/>
          <w:lang w:eastAsia="en-US"/>
        </w:rPr>
        <w:t xml:space="preserve">dzonego „Protokołem Końcowym  Odbioru Robót”. </w:t>
      </w:r>
    </w:p>
    <w:p w14:paraId="0F39EE84" w14:textId="4F861529"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Niezależnie od gwarancji określonej w treści ust. 4, Zamawiającemu przysługuje gwarancja na dostarczony i użyty przez Wykonawcę osprzęt i materiały w zakresie wynikającym z warunków gwarancyjnych obowiązujących dla poszczególnych materiałów i każdego rodzaju osprzętu zgodnie z treścią wystawionych dokumentów gwarancyjnych.</w:t>
      </w:r>
      <w:r w:rsidR="00C73A14">
        <w:rPr>
          <w:rFonts w:asciiTheme="minorHAnsi" w:eastAsia="Calibri" w:hAnsiTheme="minorHAnsi" w:cstheme="minorHAnsi"/>
          <w:sz w:val="22"/>
          <w:szCs w:val="22"/>
          <w:lang w:eastAsia="en-US"/>
        </w:rPr>
        <w:t xml:space="preserve"> Zamawiającemu przysługuje również gwarancja zgodnie z § 4 ust. 9 pkt b.</w:t>
      </w:r>
    </w:p>
    <w:p w14:paraId="3C7FFD91"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zobowiązuje się do usuwania wad (usterek) stwierdzonych w trakcie odbioru końcowego oraz w okresie udzielonej gwarancji w terminie wskazanym przez Zamawiającego, </w:t>
      </w:r>
      <w:r w:rsidRPr="005E587D">
        <w:rPr>
          <w:rFonts w:asciiTheme="minorHAnsi" w:eastAsia="Calibri" w:hAnsiTheme="minorHAnsi" w:cstheme="minorHAnsi"/>
          <w:sz w:val="22"/>
          <w:szCs w:val="22"/>
          <w:lang w:eastAsia="en-US"/>
        </w:rPr>
        <w:br/>
        <w:t>a w wypadku odmowy ich usunięcia lub po bezskutecznym upływie wskazanego terminu do ich usunięcia upoważnia Zamawiającego do wprowadzenia wykonawstwa zastępczego i obciążenia Wykonawcy kosztami z tytułu wykonanych napraw.</w:t>
      </w:r>
    </w:p>
    <w:p w14:paraId="152F85AF"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 razie stwierdzenia w toku czynności odbioru lub w okresie gwarancji wad nie nadających się do usunięcia Zamawiający ma prawo:</w:t>
      </w:r>
    </w:p>
    <w:p w14:paraId="5B285487" w14:textId="77777777" w:rsidR="00D57425" w:rsidRPr="005E587D" w:rsidRDefault="00D57425" w:rsidP="00F45B72">
      <w:pPr>
        <w:numPr>
          <w:ilvl w:val="0"/>
          <w:numId w:val="19"/>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żądać obniżenia wynagrodzenia należnego Wykonawcy za wykonane prace odpowiednio do zmniejszonej wartości użytkowej, technicznej i funkcjonalnej lub estetycznej robót,</w:t>
      </w:r>
    </w:p>
    <w:p w14:paraId="353FA399" w14:textId="77777777" w:rsidR="00D57425" w:rsidRPr="005E587D" w:rsidRDefault="00D57425" w:rsidP="00F45B72">
      <w:pPr>
        <w:numPr>
          <w:ilvl w:val="0"/>
          <w:numId w:val="19"/>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żądać wykonania robót po raz drugi na koszt Wykonawcy, zachowując przy tym prawo domagania się od Wykonawcy odszkodowania za poniesione szkody lub naprawienia szkody wynikłej z opóźnienia.</w:t>
      </w:r>
    </w:p>
    <w:p w14:paraId="377940C0" w14:textId="77777777" w:rsidR="00815C65" w:rsidRPr="00815C65" w:rsidRDefault="00815C6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815C65">
        <w:rPr>
          <w:rFonts w:asciiTheme="minorHAnsi" w:eastAsia="Calibri" w:hAnsiTheme="minorHAnsi" w:cstheme="minorHAnsi"/>
          <w:color w:val="EE0000"/>
          <w:sz w:val="22"/>
          <w:szCs w:val="22"/>
        </w:rPr>
        <w:t xml:space="preserve">W ramach udzielonej gwarancji Wykonawca zobowiązuje się wykonywać wszystkie usługi na koszt własny w drodze bezpłatnej wymiany lub naprawy elementów objętych zgłoszeniem reklamacyjnym. W ramach udzielonej gwarancji wykonawca zobowiązuje się również do wykonywania bezpłatnych przeglądów w ilościach i w terminach wymaganych przez obowiązujące przepisy prawa lub wymagania producenta, a także do bezpłatnej konserwacji urządzeń dostarczonych przez Wykonawcę w ramach realizacji niniejszej umowy. Wykonawca zobowiązuje się nie obciążać Zamawiającego powstałymi z tego tytułu kosztami materiałowymi. Gwarancja nie obejmuje wad powstałych w wyniku niewłaściwego użytkowania instalacji przez Zamawiającego (sprzecznego z wytycznymi Wykonawcy), ingerencji osób trzecich dokonanej bez zgody Wykonawcy i zdarzeń losowych (pożar, zalanie). </w:t>
      </w:r>
    </w:p>
    <w:p w14:paraId="2C9596AF" w14:textId="74A6A0F1"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zobowiązuje się usuwać objęte zgłoszeniem reklamacyjnym wady w terminie 7 dni, licząc od dnia pisemnego zgłoszenia dokonanego przez Zamawiającego.</w:t>
      </w:r>
    </w:p>
    <w:p w14:paraId="01C29504"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Niezależnie od uprawnień wynikających z udzielonej gwarancji Zamawiającemu przysługują także  uprawnienia z tytułu rękojmi za wady fizyczne i prawne przedmiotu umowy. Okres rękojmi za wady jest tożsamy z udzieloną przez Wykonawcę gwarancją. Okres gwarancji i rękojmi na elementy naprawione i zamontowane w ramach napraw gwarancyjnych zaczyna biec od początku. </w:t>
      </w:r>
    </w:p>
    <w:p w14:paraId="20DB5AF9"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W sprawach nieuregulowanych treścią niniejszej umowy w kwestiach dotyczących korzystania przez Zamawiającego z gwarancji i rękojmi znajdują odpowiednie zastosowanie przepisy Kodeksu cywilnego i wydanych na ich podstawie przepisów wykonawczych.</w:t>
      </w:r>
    </w:p>
    <w:p w14:paraId="1A3DD5DB"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 Wykonawca zobowiązuje się do spełnienia wszystkich przewidzianych prawem wymogów związanych z obrotem, sprzedażą lub dalszą odsprzedażą na rzecz Zamawiającego towarów i usług objętych niniejszą umową.  </w:t>
      </w:r>
    </w:p>
    <w:p w14:paraId="51420368" w14:textId="77777777" w:rsidR="00D57425" w:rsidRPr="005E587D" w:rsidRDefault="00D57425" w:rsidP="00F45B72">
      <w:pPr>
        <w:numPr>
          <w:ilvl w:val="0"/>
          <w:numId w:val="18"/>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 xml:space="preserve"> Wykonawca zobowiązuje się do natychmiastowego usunięcia zagrożenia, które będzie następstwem lub może stanowić następstwo użycia towarów lub korzystania z usług objętych umową, w sytuacji gdy towary te będą niewłaściwej jakości. </w:t>
      </w:r>
    </w:p>
    <w:p w14:paraId="6C89863E" w14:textId="77777777" w:rsidR="00D57425" w:rsidRPr="005E587D" w:rsidRDefault="00D57425" w:rsidP="00D57425">
      <w:pPr>
        <w:rPr>
          <w:rFonts w:asciiTheme="minorHAnsi" w:eastAsia="Calibri" w:hAnsiTheme="minorHAnsi" w:cstheme="minorHAnsi"/>
          <w:b/>
          <w:sz w:val="22"/>
          <w:szCs w:val="22"/>
          <w:lang w:eastAsia="en-US"/>
        </w:rPr>
      </w:pPr>
    </w:p>
    <w:p w14:paraId="72EFF414" w14:textId="77777777" w:rsidR="00D57425" w:rsidRPr="005E587D" w:rsidRDefault="00D57425" w:rsidP="00D57425">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10</w:t>
      </w:r>
    </w:p>
    <w:p w14:paraId="7A739155" w14:textId="77777777" w:rsidR="00D57425" w:rsidRPr="005E587D" w:rsidRDefault="00D57425" w:rsidP="00D57425">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KARY UMOWNE</w:t>
      </w:r>
    </w:p>
    <w:p w14:paraId="3E9B63A3" w14:textId="77777777" w:rsidR="00D57425" w:rsidRPr="005E587D"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zobowiązany jest zapłacić Zamawiającemu karę umowną:</w:t>
      </w:r>
    </w:p>
    <w:p w14:paraId="6A4A447F" w14:textId="0BFF7EF1"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wysokości </w:t>
      </w:r>
      <w:r w:rsidR="00650EE5">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0% kwoty brutto określonej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EE258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odstąpienia od umowy przez Wykonawcę lub Zamawiającego z przyczyn leżących po stronie Wykonawcy;</w:t>
      </w:r>
    </w:p>
    <w:p w14:paraId="3E32A5A3" w14:textId="21447176"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t>
      </w:r>
      <w:r w:rsidRPr="00AB3216">
        <w:rPr>
          <w:rFonts w:asciiTheme="minorHAnsi" w:eastAsia="Calibri" w:hAnsiTheme="minorHAnsi" w:cstheme="minorHAnsi"/>
          <w:color w:val="000000" w:themeColor="text1"/>
          <w:sz w:val="22"/>
          <w:szCs w:val="22"/>
          <w:lang w:eastAsia="en-US"/>
        </w:rPr>
        <w:t>wysokości 0,</w:t>
      </w:r>
      <w:r w:rsidR="00650EE5" w:rsidRPr="00AB3216">
        <w:rPr>
          <w:rFonts w:asciiTheme="minorHAnsi" w:eastAsia="Calibri" w:hAnsiTheme="minorHAnsi" w:cstheme="minorHAnsi"/>
          <w:color w:val="000000" w:themeColor="text1"/>
          <w:sz w:val="22"/>
          <w:szCs w:val="22"/>
          <w:lang w:eastAsia="en-US"/>
        </w:rPr>
        <w:t>1</w:t>
      </w:r>
      <w:r w:rsidR="00B80ABE" w:rsidRPr="00AB3216">
        <w:rPr>
          <w:rFonts w:asciiTheme="minorHAnsi" w:eastAsia="Calibri" w:hAnsiTheme="minorHAnsi" w:cstheme="minorHAnsi"/>
          <w:color w:val="000000" w:themeColor="text1"/>
          <w:sz w:val="22"/>
          <w:szCs w:val="22"/>
          <w:lang w:eastAsia="en-US"/>
        </w:rPr>
        <w:t>5</w:t>
      </w:r>
      <w:r w:rsidRPr="00AB3216">
        <w:rPr>
          <w:rFonts w:asciiTheme="minorHAnsi" w:eastAsia="Calibri" w:hAnsiTheme="minorHAnsi" w:cstheme="minorHAnsi"/>
          <w:color w:val="000000" w:themeColor="text1"/>
          <w:sz w:val="22"/>
          <w:szCs w:val="22"/>
          <w:lang w:eastAsia="en-US"/>
        </w:rPr>
        <w:t xml:space="preserve">% kwoty </w:t>
      </w:r>
      <w:r w:rsidRPr="005E587D">
        <w:rPr>
          <w:rFonts w:asciiTheme="minorHAnsi" w:eastAsia="Calibri" w:hAnsiTheme="minorHAnsi" w:cstheme="minorHAnsi"/>
          <w:sz w:val="22"/>
          <w:szCs w:val="22"/>
          <w:lang w:eastAsia="en-US"/>
        </w:rPr>
        <w:t xml:space="preserve">brutto określonej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EE258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br/>
        <w:t>w wykonaniu  zleconych robót względem termin</w:t>
      </w:r>
      <w:r w:rsidR="00EE258F">
        <w:rPr>
          <w:rFonts w:asciiTheme="minorHAnsi" w:eastAsia="Calibri" w:hAnsiTheme="minorHAnsi" w:cstheme="minorHAnsi"/>
          <w:sz w:val="22"/>
          <w:szCs w:val="22"/>
          <w:lang w:eastAsia="en-US"/>
        </w:rPr>
        <w:t>u</w:t>
      </w:r>
      <w:r w:rsidRPr="005E587D">
        <w:rPr>
          <w:rFonts w:asciiTheme="minorHAnsi" w:eastAsia="Calibri" w:hAnsiTheme="minorHAnsi" w:cstheme="minorHAnsi"/>
          <w:sz w:val="22"/>
          <w:szCs w:val="22"/>
          <w:lang w:eastAsia="en-US"/>
        </w:rPr>
        <w:t xml:space="preserve">  ustalon</w:t>
      </w:r>
      <w:r w:rsidR="00EE258F">
        <w:rPr>
          <w:rFonts w:asciiTheme="minorHAnsi" w:eastAsia="Calibri" w:hAnsiTheme="minorHAnsi" w:cstheme="minorHAnsi"/>
          <w:sz w:val="22"/>
          <w:szCs w:val="22"/>
          <w:lang w:eastAsia="en-US"/>
        </w:rPr>
        <w:t>ego</w:t>
      </w:r>
      <w:r w:rsidRPr="005E587D">
        <w:rPr>
          <w:rFonts w:asciiTheme="minorHAnsi" w:eastAsia="Calibri" w:hAnsiTheme="minorHAnsi" w:cstheme="minorHAnsi"/>
          <w:sz w:val="22"/>
          <w:szCs w:val="22"/>
          <w:lang w:eastAsia="en-US"/>
        </w:rPr>
        <w:t xml:space="preserve"> na podstawie §</w:t>
      </w:r>
      <w:r w:rsidR="006C3811">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ust.</w:t>
      </w:r>
      <w:r w:rsidR="006C3811">
        <w:rPr>
          <w:rFonts w:asciiTheme="minorHAnsi" w:eastAsia="Calibri" w:hAnsiTheme="minorHAnsi" w:cstheme="minorHAnsi"/>
          <w:sz w:val="22"/>
          <w:szCs w:val="22"/>
          <w:lang w:eastAsia="en-US"/>
        </w:rPr>
        <w:t xml:space="preserve"> 1</w:t>
      </w:r>
      <w:r w:rsidRPr="005E587D">
        <w:rPr>
          <w:rFonts w:asciiTheme="minorHAnsi" w:eastAsia="Calibri" w:hAnsiTheme="minorHAnsi" w:cstheme="minorHAnsi"/>
          <w:sz w:val="22"/>
          <w:szCs w:val="22"/>
          <w:lang w:eastAsia="en-US"/>
        </w:rPr>
        <w:t xml:space="preserve"> - za każdy </w:t>
      </w:r>
      <w:r w:rsidR="004F2F35">
        <w:rPr>
          <w:rFonts w:asciiTheme="minorHAnsi" w:eastAsia="Calibri" w:hAnsiTheme="minorHAnsi" w:cstheme="minorHAnsi"/>
          <w:sz w:val="22"/>
          <w:szCs w:val="22"/>
          <w:lang w:eastAsia="en-US"/>
        </w:rPr>
        <w:t xml:space="preserve">rozpoczęty </w:t>
      </w:r>
      <w:r w:rsidRPr="005E587D">
        <w:rPr>
          <w:rFonts w:asciiTheme="minorHAnsi" w:eastAsia="Calibri" w:hAnsiTheme="minorHAnsi" w:cstheme="minorHAnsi"/>
          <w:sz w:val="22"/>
          <w:szCs w:val="22"/>
          <w:lang w:eastAsia="en-US"/>
        </w:rPr>
        <w:t xml:space="preserve">dzień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t>,</w:t>
      </w:r>
    </w:p>
    <w:p w14:paraId="38092E77" w14:textId="232FD5A1"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wysokości 0,15% kwoty brutto określonej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F45B72">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niniejszej umowy w przypadku opóźnienia w usunięciu wad, za każdy </w:t>
      </w:r>
      <w:r w:rsidR="004F2F35">
        <w:rPr>
          <w:rFonts w:asciiTheme="minorHAnsi" w:eastAsia="Calibri" w:hAnsiTheme="minorHAnsi" w:cstheme="minorHAnsi"/>
          <w:sz w:val="22"/>
          <w:szCs w:val="22"/>
          <w:lang w:eastAsia="en-US"/>
        </w:rPr>
        <w:t xml:space="preserve">rozpoczęty </w:t>
      </w:r>
      <w:r w:rsidRPr="005E587D">
        <w:rPr>
          <w:rFonts w:asciiTheme="minorHAnsi" w:eastAsia="Calibri" w:hAnsiTheme="minorHAnsi" w:cstheme="minorHAnsi"/>
          <w:sz w:val="22"/>
          <w:szCs w:val="22"/>
          <w:lang w:eastAsia="en-US"/>
        </w:rPr>
        <w:t xml:space="preserve">dzień </w:t>
      </w:r>
      <w:r w:rsidR="00F45B72">
        <w:rPr>
          <w:rFonts w:asciiTheme="minorHAnsi" w:eastAsia="Calibri" w:hAnsiTheme="minorHAnsi" w:cstheme="minorHAnsi"/>
          <w:sz w:val="22"/>
          <w:szCs w:val="22"/>
          <w:lang w:eastAsia="en-US"/>
        </w:rPr>
        <w:t>opóźnienia</w:t>
      </w:r>
      <w:r w:rsidRPr="005E587D">
        <w:rPr>
          <w:rFonts w:asciiTheme="minorHAnsi" w:eastAsia="Calibri" w:hAnsiTheme="minorHAnsi" w:cstheme="minorHAnsi"/>
          <w:sz w:val="22"/>
          <w:szCs w:val="22"/>
          <w:lang w:eastAsia="en-US"/>
        </w:rPr>
        <w:t xml:space="preserve"> liczony od dnia w którym wada miała być usunięta.</w:t>
      </w:r>
    </w:p>
    <w:p w14:paraId="53485350" w14:textId="46E2D058"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 tytułu nieprzedłożenia do zaakceptowania projektu umowy o podwykonawstwo, której przedmiotem są roboty budowlane, lub projektu jej zmiany, w wysokości 0,5 %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za każdy taki stwierdzony przypadek, </w:t>
      </w:r>
    </w:p>
    <w:p w14:paraId="18B0F3DD" w14:textId="1D43245F"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 tytułu nieprzedłożenia poświadczonej za zgodność z oryginałem kopii umowy o podwykonawstwo lub jej zmiany, w wysokości 0,5 %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xml:space="preserve">, za każdy taki stwierdzony przypadek, </w:t>
      </w:r>
    </w:p>
    <w:p w14:paraId="578829EB" w14:textId="5F1C2067"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 przypadku braku zmiany umowy o podwykonawstwo w zakresie terminu zapłaty w wysokości w wysokości 0,5%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za każdy taki stwierdzony przypadek.</w:t>
      </w:r>
    </w:p>
    <w:p w14:paraId="1DBD04E6" w14:textId="79AE8636" w:rsidR="00D57425" w:rsidRPr="005E587D" w:rsidRDefault="00D57425" w:rsidP="00F45B72">
      <w:pPr>
        <w:numPr>
          <w:ilvl w:val="0"/>
          <w:numId w:val="21"/>
        </w:numPr>
        <w:spacing w:line="276" w:lineRule="auto"/>
        <w:ind w:left="567" w:hanging="283"/>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 każdy dzień zwłoki w przedstawieniu listy osób oraz kopii umów z tymi pracownikami zatrudnionych u Wykonawcy na podstawie umowy o pracę w wysokości 0,1% kwoty brutto o której mowa w § </w:t>
      </w:r>
      <w:r w:rsidR="0058673F">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8673F">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za każdy taki stwierdzony przypadek</w:t>
      </w:r>
    </w:p>
    <w:p w14:paraId="5F2ACDD7" w14:textId="77777777" w:rsidR="00D57425" w:rsidRPr="005E587D" w:rsidRDefault="00D57425" w:rsidP="00F45B72">
      <w:pPr>
        <w:ind w:left="567"/>
        <w:jc w:val="both"/>
        <w:rPr>
          <w:rFonts w:asciiTheme="minorHAnsi" w:eastAsia="Calibri" w:hAnsiTheme="minorHAnsi" w:cstheme="minorHAnsi"/>
          <w:sz w:val="22"/>
          <w:szCs w:val="22"/>
          <w:lang w:eastAsia="en-US"/>
        </w:rPr>
      </w:pPr>
    </w:p>
    <w:p w14:paraId="0827A27A" w14:textId="77777777" w:rsidR="00D57425" w:rsidRPr="005E587D"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Powyższe nie uchybia prawu do dochodzenia odszkodowania w pełnej wysokości szkody na zasadach regulowanych w Kodeksie Cywilnym. W takim przypadku zapłacone kary umowne zaliczone będą na poczet należnego odszkodowania.</w:t>
      </w:r>
    </w:p>
    <w:p w14:paraId="7390CEFA" w14:textId="77777777" w:rsidR="00D57425" w:rsidRDefault="00D57425" w:rsidP="00F45B72">
      <w:pPr>
        <w:numPr>
          <w:ilvl w:val="0"/>
          <w:numId w:val="20"/>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Zamawiający uprawniony jest do potrącenia kar umownych przewidzianych w § 10 ust. 1 </w:t>
      </w:r>
      <w:r w:rsidRPr="005E587D">
        <w:rPr>
          <w:rFonts w:asciiTheme="minorHAnsi" w:eastAsia="Calibri" w:hAnsiTheme="minorHAnsi" w:cstheme="minorHAnsi"/>
          <w:sz w:val="22"/>
          <w:szCs w:val="22"/>
          <w:lang w:eastAsia="en-US"/>
        </w:rPr>
        <w:br/>
        <w:t>w pierwszej kolejności z wynagrodzenia przysługującego Wykonawcy, następnie z kwoty zabezpieczenia należytego wykonania umowy.</w:t>
      </w:r>
    </w:p>
    <w:p w14:paraId="08FB3033" w14:textId="238B02A2" w:rsidR="0058673F" w:rsidRPr="00835BFF" w:rsidRDefault="0058673F" w:rsidP="00F45B72">
      <w:pPr>
        <w:pStyle w:val="Bezodstpw"/>
        <w:numPr>
          <w:ilvl w:val="0"/>
          <w:numId w:val="20"/>
        </w:numPr>
        <w:ind w:left="284" w:hanging="284"/>
        <w:jc w:val="both"/>
        <w:rPr>
          <w:rFonts w:cstheme="minorHAnsi"/>
        </w:rPr>
      </w:pPr>
      <w:r w:rsidRPr="00835BFF">
        <w:rPr>
          <w:rFonts w:cstheme="minorHAnsi"/>
        </w:rPr>
        <w:t xml:space="preserve">Odpowiedzialność Wykonawcy z tytułu kar umownych ograniczona jest do 20 % kwoty brutto określonej w § </w:t>
      </w:r>
      <w:r>
        <w:rPr>
          <w:rFonts w:cstheme="minorHAnsi"/>
        </w:rPr>
        <w:t>8</w:t>
      </w:r>
      <w:r w:rsidRPr="00835BFF">
        <w:rPr>
          <w:rFonts w:cstheme="minorHAnsi"/>
          <w:bCs/>
        </w:rPr>
        <w:t xml:space="preserve"> ust. </w:t>
      </w:r>
      <w:r>
        <w:rPr>
          <w:rFonts w:cstheme="minorHAnsi"/>
          <w:bCs/>
        </w:rPr>
        <w:t>2</w:t>
      </w:r>
      <w:r w:rsidRPr="00835BFF">
        <w:rPr>
          <w:rFonts w:cstheme="minorHAnsi"/>
          <w:bCs/>
        </w:rPr>
        <w:t xml:space="preserve"> Umowy.</w:t>
      </w:r>
    </w:p>
    <w:p w14:paraId="294E6F2F" w14:textId="77777777" w:rsidR="0058673F" w:rsidRPr="005E587D" w:rsidRDefault="0058673F" w:rsidP="00F45B72">
      <w:pPr>
        <w:spacing w:line="276" w:lineRule="auto"/>
        <w:ind w:left="284"/>
        <w:jc w:val="both"/>
        <w:rPr>
          <w:rFonts w:asciiTheme="minorHAnsi" w:eastAsia="Calibri" w:hAnsiTheme="minorHAnsi" w:cstheme="minorHAnsi"/>
          <w:sz w:val="22"/>
          <w:szCs w:val="22"/>
          <w:lang w:eastAsia="en-US"/>
        </w:rPr>
      </w:pPr>
    </w:p>
    <w:p w14:paraId="1561308E" w14:textId="77777777" w:rsidR="00D57425" w:rsidRPr="005E587D" w:rsidRDefault="00D57425" w:rsidP="00F45B72">
      <w:pPr>
        <w:jc w:val="both"/>
        <w:rPr>
          <w:rFonts w:asciiTheme="minorHAnsi" w:eastAsia="Calibri" w:hAnsiTheme="minorHAnsi" w:cstheme="minorHAnsi"/>
          <w:sz w:val="22"/>
          <w:szCs w:val="22"/>
          <w:lang w:eastAsia="en-US"/>
        </w:rPr>
      </w:pPr>
    </w:p>
    <w:p w14:paraId="4C906212" w14:textId="4275FAFC"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11</w:t>
      </w:r>
    </w:p>
    <w:p w14:paraId="5A0F2601"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ZABEZPIECZENIE NALEŻYTEGO WYKONANIA UMOWY</w:t>
      </w:r>
    </w:p>
    <w:p w14:paraId="1231C98F"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Zabezpieczenie należytego wykonania umowy służy do pokrycia roszczeń z tytułu niewykonania lub nienależytego wykonania zamówienia. </w:t>
      </w:r>
    </w:p>
    <w:p w14:paraId="1B0E3A95" w14:textId="1A301488"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Wysokość zabezpieczenia ustala </w:t>
      </w:r>
      <w:r w:rsidRPr="00AB3216">
        <w:rPr>
          <w:rFonts w:asciiTheme="minorHAnsi" w:eastAsia="Calibri" w:hAnsiTheme="minorHAnsi" w:cstheme="minorHAnsi"/>
          <w:sz w:val="22"/>
          <w:szCs w:val="22"/>
          <w:lang w:eastAsia="en-US"/>
        </w:rPr>
        <w:t xml:space="preserve">się, na </w:t>
      </w:r>
      <w:r w:rsidR="003A03E4" w:rsidRPr="00AB3216">
        <w:rPr>
          <w:rFonts w:asciiTheme="minorHAnsi" w:eastAsia="Calibri" w:hAnsiTheme="minorHAnsi" w:cstheme="minorHAnsi"/>
          <w:sz w:val="22"/>
          <w:szCs w:val="22"/>
          <w:lang w:eastAsia="en-US"/>
        </w:rPr>
        <w:t>5</w:t>
      </w:r>
      <w:r w:rsidRPr="00AB3216">
        <w:rPr>
          <w:rFonts w:asciiTheme="minorHAnsi" w:eastAsia="Calibri" w:hAnsiTheme="minorHAnsi" w:cstheme="minorHAnsi"/>
          <w:sz w:val="22"/>
          <w:szCs w:val="22"/>
          <w:lang w:eastAsia="en-US"/>
        </w:rPr>
        <w:t>% ceny</w:t>
      </w:r>
      <w:r w:rsidRPr="005E587D">
        <w:rPr>
          <w:rFonts w:asciiTheme="minorHAnsi" w:eastAsia="Calibri" w:hAnsiTheme="minorHAnsi" w:cstheme="minorHAnsi"/>
          <w:sz w:val="22"/>
          <w:szCs w:val="22"/>
          <w:lang w:eastAsia="en-US"/>
        </w:rPr>
        <w:t xml:space="preserve"> brutto, o której mowa w § </w:t>
      </w:r>
      <w:r w:rsidR="006C3811">
        <w:rPr>
          <w:rFonts w:asciiTheme="minorHAnsi" w:eastAsia="Calibri" w:hAnsiTheme="minorHAnsi" w:cstheme="minorHAnsi"/>
          <w:sz w:val="22"/>
          <w:szCs w:val="22"/>
          <w:lang w:eastAsia="en-US"/>
        </w:rPr>
        <w:t>8</w:t>
      </w:r>
      <w:r w:rsidRPr="005E587D">
        <w:rPr>
          <w:rFonts w:asciiTheme="minorHAnsi" w:eastAsia="Calibri" w:hAnsiTheme="minorHAnsi" w:cstheme="minorHAnsi"/>
          <w:sz w:val="22"/>
          <w:szCs w:val="22"/>
          <w:lang w:eastAsia="en-US"/>
        </w:rPr>
        <w:t xml:space="preserve"> ust. </w:t>
      </w:r>
      <w:r w:rsidR="005C4B4C">
        <w:rPr>
          <w:rFonts w:asciiTheme="minorHAnsi" w:eastAsia="Calibri" w:hAnsiTheme="minorHAnsi" w:cstheme="minorHAnsi"/>
          <w:sz w:val="22"/>
          <w:szCs w:val="22"/>
          <w:lang w:eastAsia="en-US"/>
        </w:rPr>
        <w:t>2</w:t>
      </w:r>
      <w:r w:rsidRPr="005E587D">
        <w:rPr>
          <w:rFonts w:asciiTheme="minorHAnsi" w:eastAsia="Calibri" w:hAnsiTheme="minorHAnsi" w:cstheme="minorHAnsi"/>
          <w:sz w:val="22"/>
          <w:szCs w:val="22"/>
          <w:lang w:eastAsia="en-US"/>
        </w:rPr>
        <w:t>, tj. na kwotę ……………………….zł.</w:t>
      </w:r>
    </w:p>
    <w:p w14:paraId="0BEA327C"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Zgodnie z wymogiem SWZ oraz deklaracją wynikającą z oferty Wykonawca wniósł zabezpieczenie należytego wykonania umowy przed zawarciem niniejszej umowy, tj. w dniu ……………..................., w formie ………………………………………………………………...., na dowód czego przedkłada stosowny dokument/dokumenty (w przypadku, gdy zabezpieczenie należytego wykonania umowy wnoszone jest w pieniądzu - dowód wpłaty na konto Zamawiającego podane w SWZ, w przypadku gwarancji bankowych, ubezpieczeniowych, poręczeń – odpowiedni dokument potwierdzający udzielenia odpowiednio gwarancji/poręczenia) który/które stanowić będą załącznik nr 2 do niniejszej umowy.</w:t>
      </w:r>
    </w:p>
    <w:p w14:paraId="329F760C"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70% kwoty wskazanej w ust. 2 powyżej, Zamawiający zwróci w ciągu 30 dni po podpisaniu „Końcowego Protokołu Odbioru Robót”. Pozostałe 30% zostanie zwrócone po zakończeniu okresu rękojmi w ciągu 15 dni po upływie okresu rękojmi za wady.</w:t>
      </w:r>
    </w:p>
    <w:p w14:paraId="2A806A46" w14:textId="77777777" w:rsidR="00D57425" w:rsidRPr="005E587D" w:rsidRDefault="00D57425" w:rsidP="00F45B72">
      <w:pPr>
        <w:numPr>
          <w:ilvl w:val="0"/>
          <w:numId w:val="22"/>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Zamawiający zwraca zabezpieczenie należytego wykonania umowy wraz z odsetkami wynikającymi z umowy rachunku bankowego, na którym było ono przechowywane, pomniejszone o koszt prowadzenia rachunku oraz prowizji bankowej za przelew pieniędzy, na rachunek Wykonawcy. </w:t>
      </w:r>
    </w:p>
    <w:p w14:paraId="76DC4270" w14:textId="77777777" w:rsidR="00D57425" w:rsidRPr="005E587D" w:rsidRDefault="00D57425" w:rsidP="00F45B72">
      <w:pPr>
        <w:rPr>
          <w:rFonts w:asciiTheme="minorHAnsi" w:hAnsiTheme="minorHAnsi" w:cstheme="minorHAnsi"/>
          <w:sz w:val="22"/>
          <w:szCs w:val="22"/>
        </w:rPr>
      </w:pPr>
    </w:p>
    <w:p w14:paraId="7AEDABA9" w14:textId="77777777" w:rsidR="00D57425" w:rsidRPr="005E587D" w:rsidRDefault="00D57425" w:rsidP="00F45B72">
      <w:pPr>
        <w:jc w:val="center"/>
        <w:rPr>
          <w:rFonts w:asciiTheme="minorHAnsi" w:hAnsiTheme="minorHAnsi" w:cstheme="minorHAnsi"/>
          <w:b/>
          <w:sz w:val="22"/>
          <w:szCs w:val="22"/>
        </w:rPr>
      </w:pPr>
    </w:p>
    <w:p w14:paraId="0ADF5EAB" w14:textId="77777777" w:rsidR="00D57425" w:rsidRPr="005E587D" w:rsidRDefault="00D57425" w:rsidP="00F45B72">
      <w:pPr>
        <w:jc w:val="center"/>
        <w:rPr>
          <w:rFonts w:asciiTheme="minorHAnsi" w:hAnsiTheme="minorHAnsi" w:cstheme="minorHAnsi"/>
          <w:b/>
          <w:sz w:val="22"/>
          <w:szCs w:val="22"/>
        </w:rPr>
      </w:pPr>
      <w:r w:rsidRPr="005E587D">
        <w:rPr>
          <w:rFonts w:asciiTheme="minorHAnsi" w:hAnsiTheme="minorHAnsi" w:cstheme="minorHAnsi"/>
          <w:b/>
          <w:sz w:val="22"/>
          <w:szCs w:val="22"/>
        </w:rPr>
        <w:t>§12</w:t>
      </w:r>
    </w:p>
    <w:p w14:paraId="363F8BBB" w14:textId="77777777" w:rsidR="00D57425" w:rsidRPr="005E587D" w:rsidRDefault="00D57425" w:rsidP="00F45B72">
      <w:pPr>
        <w:numPr>
          <w:ilvl w:val="0"/>
          <w:numId w:val="32"/>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przewiduje możliwość istotnych zmian postanowień zawartej umowy w stosunku do treści oferty, na podstawie której dokonano wyboru Wykonawcy w następujących przypadkach:</w:t>
      </w:r>
    </w:p>
    <w:p w14:paraId="3EE054F5" w14:textId="77777777" w:rsidR="00D57425" w:rsidRPr="005E587D" w:rsidRDefault="00D57425" w:rsidP="00F45B72">
      <w:pPr>
        <w:numPr>
          <w:ilvl w:val="0"/>
          <w:numId w:val="27"/>
        </w:numPr>
        <w:spacing w:line="276" w:lineRule="auto"/>
        <w:ind w:hanging="436"/>
        <w:jc w:val="both"/>
        <w:rPr>
          <w:rFonts w:asciiTheme="minorHAnsi" w:hAnsiTheme="minorHAnsi" w:cstheme="minorHAnsi"/>
          <w:sz w:val="22"/>
          <w:szCs w:val="22"/>
          <w:lang w:eastAsia="zh-CN"/>
        </w:rPr>
      </w:pPr>
      <w:r w:rsidRPr="005E587D">
        <w:rPr>
          <w:rFonts w:asciiTheme="minorHAnsi" w:hAnsiTheme="minorHAnsi" w:cstheme="minorHAnsi"/>
          <w:sz w:val="22"/>
          <w:szCs w:val="22"/>
          <w:u w:val="single"/>
          <w:lang w:eastAsia="zh-CN"/>
        </w:rPr>
        <w:t>Zmiana wynagrodzenia Wykonawcy</w:t>
      </w:r>
      <w:r w:rsidRPr="005E587D">
        <w:rPr>
          <w:rFonts w:asciiTheme="minorHAnsi" w:hAnsiTheme="minorHAnsi" w:cstheme="minorHAnsi"/>
          <w:sz w:val="22"/>
          <w:szCs w:val="22"/>
          <w:lang w:eastAsia="zh-CN"/>
        </w:rPr>
        <w:t xml:space="preserve"> może nastąpić w przypadku:</w:t>
      </w:r>
    </w:p>
    <w:p w14:paraId="3F28148B" w14:textId="77777777" w:rsidR="00D57425" w:rsidRPr="005E587D" w:rsidRDefault="00D57425" w:rsidP="00F45B72">
      <w:pPr>
        <w:numPr>
          <w:ilvl w:val="0"/>
          <w:numId w:val="28"/>
        </w:numPr>
        <w:tabs>
          <w:tab w:val="left" w:pos="851"/>
          <w:tab w:val="left" w:pos="993"/>
        </w:tabs>
        <w:spacing w:line="276" w:lineRule="auto"/>
        <w:ind w:hanging="11"/>
        <w:jc w:val="both"/>
        <w:rPr>
          <w:rFonts w:asciiTheme="minorHAnsi" w:hAnsiTheme="minorHAnsi" w:cstheme="minorHAnsi"/>
          <w:sz w:val="22"/>
          <w:szCs w:val="22"/>
          <w:u w:val="single"/>
          <w:lang w:eastAsia="zh-CN"/>
        </w:rPr>
      </w:pPr>
      <w:r w:rsidRPr="005E587D">
        <w:rPr>
          <w:rFonts w:asciiTheme="minorHAnsi" w:hAnsiTheme="minorHAnsi" w:cstheme="minorHAnsi"/>
          <w:sz w:val="22"/>
          <w:szCs w:val="22"/>
          <w:lang w:eastAsia="zh-CN"/>
        </w:rPr>
        <w:t xml:space="preserve">Zmiany powszechnie obowiązujących przepisów prawa w zakresie mającym wpływ na </w:t>
      </w:r>
    </w:p>
    <w:p w14:paraId="7FA8F4A8" w14:textId="77777777" w:rsidR="00D57425" w:rsidRPr="005E587D" w:rsidRDefault="00D57425" w:rsidP="00F45B72">
      <w:pPr>
        <w:tabs>
          <w:tab w:val="left" w:pos="851"/>
          <w:tab w:val="left" w:pos="993"/>
        </w:tabs>
        <w:ind w:left="720"/>
        <w:jc w:val="both"/>
        <w:rPr>
          <w:rFonts w:asciiTheme="minorHAnsi" w:hAnsiTheme="minorHAnsi" w:cstheme="minorHAnsi"/>
          <w:sz w:val="22"/>
          <w:szCs w:val="22"/>
          <w:u w:val="single"/>
          <w:lang w:eastAsia="zh-CN"/>
        </w:rPr>
      </w:pPr>
      <w:r w:rsidRPr="005E587D">
        <w:rPr>
          <w:rFonts w:asciiTheme="minorHAnsi" w:hAnsiTheme="minorHAnsi" w:cstheme="minorHAnsi"/>
          <w:sz w:val="22"/>
          <w:szCs w:val="22"/>
          <w:lang w:eastAsia="zh-CN"/>
        </w:rPr>
        <w:t xml:space="preserve">      realizację robót (np. zmiana przepisów dotyczących obowiązującej stawki podatku</w:t>
      </w:r>
      <w:r w:rsidRPr="005E587D">
        <w:rPr>
          <w:rFonts w:asciiTheme="minorHAnsi" w:hAnsiTheme="minorHAnsi" w:cstheme="minorHAnsi"/>
          <w:sz w:val="22"/>
          <w:szCs w:val="22"/>
          <w:lang w:eastAsia="zh-CN"/>
        </w:rPr>
        <w:br/>
        <w:t xml:space="preserve">       od towarów i usług);</w:t>
      </w:r>
    </w:p>
    <w:p w14:paraId="0FBEBAE9" w14:textId="77777777" w:rsidR="00D57425" w:rsidRPr="005E587D" w:rsidRDefault="00D57425" w:rsidP="00F45B72">
      <w:pPr>
        <w:numPr>
          <w:ilvl w:val="0"/>
          <w:numId w:val="27"/>
        </w:numPr>
        <w:spacing w:line="276" w:lineRule="auto"/>
        <w:ind w:right="-72" w:hanging="436"/>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u w:val="single"/>
          <w:lang w:eastAsia="en-US"/>
        </w:rPr>
        <w:t>Zmiana terminu zakończenia</w:t>
      </w:r>
      <w:r w:rsidRPr="005E587D">
        <w:rPr>
          <w:rFonts w:asciiTheme="minorHAnsi" w:eastAsia="Calibri" w:hAnsiTheme="minorHAnsi" w:cstheme="minorHAnsi"/>
          <w:sz w:val="22"/>
          <w:szCs w:val="22"/>
          <w:lang w:eastAsia="en-US"/>
        </w:rPr>
        <w:t xml:space="preserve"> realizacji przedmiotu zamówienia może nastąpić w przypadku:</w:t>
      </w:r>
    </w:p>
    <w:p w14:paraId="23152316"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 dołożenia wszelkich starań w celu ograniczenia do minimum zwłoki w wykonywaniu swoich zobowiązań umownych powstałych na skutek działania siły wyższej, Termin wykonania przedmiotu zamówienia zostanie wydłużony </w:t>
      </w:r>
      <w:r w:rsidRPr="005E587D">
        <w:rPr>
          <w:rFonts w:asciiTheme="minorHAnsi" w:eastAsia="Calibri" w:hAnsiTheme="minorHAnsi" w:cstheme="minorHAnsi"/>
          <w:sz w:val="22"/>
          <w:szCs w:val="22"/>
          <w:lang w:eastAsia="en-US"/>
        </w:rPr>
        <w:br/>
        <w:t>o udokumentowany przez Wykonawcę czas trwania siły wyższej. Termin zakończenia robót może zostać przesunięty o czas przerwy w robotach, udokumentowany notatką służbową sporządzoną przez Zamawiającego,</w:t>
      </w:r>
    </w:p>
    <w:p w14:paraId="7CEFBD6F" w14:textId="77777777" w:rsidR="00D57425" w:rsidRPr="005E587D" w:rsidRDefault="00D57425" w:rsidP="00F45B72">
      <w:pPr>
        <w:numPr>
          <w:ilvl w:val="0"/>
          <w:numId w:val="29"/>
        </w:numPr>
        <w:tabs>
          <w:tab w:val="left" w:pos="993"/>
        </w:tabs>
        <w:spacing w:line="276" w:lineRule="auto"/>
        <w:ind w:left="993" w:hanging="284"/>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konieczności zmiany terminu przekazania terenu budowy Wykonawcy przez Zamawiającego, jednak w takiej sytuacji termin wykonania przedmiotu umowy nie może być dłuższy niż o okres przesunięcia terminu przekazania terenu budowy w stosunku do określonego </w:t>
      </w:r>
      <w:r w:rsidRPr="005E587D">
        <w:rPr>
          <w:rFonts w:asciiTheme="minorHAnsi" w:eastAsia="Calibri" w:hAnsiTheme="minorHAnsi" w:cstheme="minorHAnsi"/>
          <w:sz w:val="22"/>
          <w:szCs w:val="22"/>
          <w:lang w:eastAsia="en-US"/>
        </w:rPr>
        <w:br/>
        <w:t>w umowie,</w:t>
      </w:r>
    </w:p>
    <w:p w14:paraId="14433F3E"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konieczności wykonania robót zamiennych,</w:t>
      </w:r>
    </w:p>
    <w:p w14:paraId="72DDE0FF"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wstrzymania prac przez właściwe organy z przyczyn niezależnych od Wykonawcy,</w:t>
      </w:r>
    </w:p>
    <w:p w14:paraId="450D8EAC"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wystąpienia innych przyczyn zewnętrznych niezależnych od Wykonawcy i Zamawiającego skutkujących niemożliwością prowadzenia prac – o czas wstrzymania prac,</w:t>
      </w:r>
    </w:p>
    <w:p w14:paraId="34273606" w14:textId="77777777" w:rsidR="00D57425" w:rsidRPr="005E587D"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obiektywnie uzasadnionej decyzji Zamawiającego, co do kolejności realizacji robót;</w:t>
      </w:r>
    </w:p>
    <w:p w14:paraId="5F506057" w14:textId="77777777" w:rsidR="00D57425" w:rsidRDefault="00D57425"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konieczności wstrzymania lub przesunięcia realizacji robót w związku z prowadzeniem prac remontowych.</w:t>
      </w:r>
      <w:r w:rsidRPr="005E587D">
        <w:rPr>
          <w:rFonts w:asciiTheme="minorHAnsi" w:eastAsia="Calibri" w:hAnsiTheme="minorHAnsi" w:cstheme="minorHAnsi"/>
          <w:sz w:val="22"/>
          <w:szCs w:val="22"/>
          <w:lang w:eastAsia="ar-SA"/>
        </w:rPr>
        <w:t xml:space="preserve"> Tym samym Zamawiający zastrzega w przypadku niezbędnej potrzeby, możliwość wstrzymania robót lub ich przesunięcie w celu prawidłowego skoordynowania obu zadań. Skutkować to będzie zmianą terminu wykonania umowy jednak w takiej sytuacji termin wykonania przedmiotu umowy nie może być dłuższy niż o okres wstrzymania robót w stosunku do określonego w umowie.</w:t>
      </w:r>
    </w:p>
    <w:p w14:paraId="7F414B8C" w14:textId="10557D66" w:rsidR="005C4B4C" w:rsidRDefault="0067301C" w:rsidP="00F45B72">
      <w:pPr>
        <w:numPr>
          <w:ilvl w:val="0"/>
          <w:numId w:val="29"/>
        </w:numPr>
        <w:tabs>
          <w:tab w:val="left" w:pos="993"/>
        </w:tabs>
        <w:spacing w:line="276" w:lineRule="auto"/>
        <w:ind w:left="993"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ar-SA"/>
        </w:rPr>
        <w:t>k</w:t>
      </w:r>
      <w:r w:rsidR="005C4B4C">
        <w:rPr>
          <w:rFonts w:asciiTheme="minorHAnsi" w:eastAsia="Calibri" w:hAnsiTheme="minorHAnsi" w:cstheme="minorHAnsi"/>
          <w:sz w:val="22"/>
          <w:szCs w:val="22"/>
          <w:lang w:eastAsia="ar-SA"/>
        </w:rPr>
        <w:t>onieczności wykonania prac dodatkowych lub zastępczych, których konieczności wykonania nie dało się przewidzieć na etapie zawierania umowy</w:t>
      </w:r>
    </w:p>
    <w:p w14:paraId="703561AE" w14:textId="27B74401" w:rsidR="00A13D3F" w:rsidRPr="00A13D3F" w:rsidRDefault="00A13D3F" w:rsidP="00F45B72">
      <w:pPr>
        <w:numPr>
          <w:ilvl w:val="0"/>
          <w:numId w:val="29"/>
        </w:numPr>
        <w:tabs>
          <w:tab w:val="left" w:pos="993"/>
        </w:tabs>
        <w:spacing w:line="276" w:lineRule="auto"/>
        <w:ind w:left="993" w:hanging="284"/>
        <w:jc w:val="both"/>
        <w:rPr>
          <w:rFonts w:asciiTheme="minorHAnsi" w:eastAsia="Calibri" w:hAnsiTheme="minorHAnsi" w:cstheme="minorHAnsi"/>
          <w:color w:val="EE0000"/>
          <w:sz w:val="22"/>
          <w:szCs w:val="22"/>
          <w:lang w:eastAsia="en-US"/>
        </w:rPr>
      </w:pPr>
      <w:r w:rsidRPr="00A13D3F">
        <w:rPr>
          <w:rFonts w:asciiTheme="minorHAnsi" w:hAnsiTheme="minorHAnsi" w:cstheme="minorHAnsi"/>
          <w:color w:val="EE0000"/>
          <w:sz w:val="22"/>
          <w:szCs w:val="22"/>
        </w:rPr>
        <w:t>braku dostępności na rynku urządzeń lub komponentów niezbędnych do realizacji przedmiotu Umowy, wynikającego z przyczyn niezależnych od Wykonawcy, w szczególności z globalnych zakłóceń łańcuchów dostaw lub opóźnień produkcyjnych producentów – o czas niezbędny do ich dostarczenia, udokumentowany przez Wykonawcę</w:t>
      </w:r>
    </w:p>
    <w:p w14:paraId="298CD37B" w14:textId="77777777" w:rsidR="00D57425" w:rsidRPr="005E587D" w:rsidRDefault="00D57425" w:rsidP="00F45B72">
      <w:pPr>
        <w:numPr>
          <w:ilvl w:val="0"/>
          <w:numId w:val="27"/>
        </w:numPr>
        <w:spacing w:line="276" w:lineRule="auto"/>
        <w:ind w:hanging="436"/>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u w:val="single"/>
          <w:lang w:eastAsia="en-US"/>
        </w:rPr>
        <w:t>Zmiany osobowe</w:t>
      </w:r>
      <w:r w:rsidRPr="005E587D">
        <w:rPr>
          <w:rFonts w:asciiTheme="minorHAnsi" w:eastAsia="Calibri" w:hAnsiTheme="minorHAnsi" w:cstheme="minorHAnsi"/>
          <w:sz w:val="22"/>
          <w:szCs w:val="22"/>
          <w:lang w:eastAsia="en-US"/>
        </w:rPr>
        <w:t>:</w:t>
      </w:r>
    </w:p>
    <w:p w14:paraId="1A99E26A"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zmiany osoby posiadającej uprawnienia, o której mowa w umowie z zastrzeżeniem, iż nowa osoba musi posiadać kwalifikacje (uprawnienia) spełniające co najmniej takie warunki jak podano w SWZ,</w:t>
      </w:r>
    </w:p>
    <w:p w14:paraId="1C8FAFFC"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lastRenderedPageBreak/>
        <w:t>Zmiany danych zarówno Wykonawcy, jak i Zamawiającego</w:t>
      </w:r>
    </w:p>
    <w:p w14:paraId="4F5F2838" w14:textId="77777777" w:rsidR="00D57425" w:rsidRPr="005E587D" w:rsidRDefault="00D57425" w:rsidP="00F45B72">
      <w:pPr>
        <w:numPr>
          <w:ilvl w:val="0"/>
          <w:numId w:val="30"/>
        </w:numPr>
        <w:spacing w:line="276" w:lineRule="auto"/>
        <w:ind w:left="993"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Zmiana osób upoważnionych do reprezentacji strony (do kontaktów) wymaga pisemnego powiadomienia drugiej Strony, podpisanego przez osoby upoważnione do reprezentacji Strony.</w:t>
      </w:r>
    </w:p>
    <w:p w14:paraId="1096C5BD" w14:textId="77777777" w:rsidR="00D57425" w:rsidRPr="005E587D" w:rsidRDefault="00D57425" w:rsidP="00F45B72">
      <w:pPr>
        <w:numPr>
          <w:ilvl w:val="0"/>
          <w:numId w:val="27"/>
        </w:numPr>
        <w:autoSpaceDE w:val="0"/>
        <w:autoSpaceDN w:val="0"/>
        <w:adjustRightInd w:val="0"/>
        <w:spacing w:line="276" w:lineRule="auto"/>
        <w:contextualSpacing/>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Zmiany umowy w przypadkach określonych w art. 455 Ustawy PZP,</w:t>
      </w:r>
    </w:p>
    <w:p w14:paraId="032C8B87" w14:textId="77777777" w:rsidR="00D57425" w:rsidRPr="005E587D" w:rsidRDefault="00D57425" w:rsidP="00F45B72">
      <w:pPr>
        <w:numPr>
          <w:ilvl w:val="0"/>
          <w:numId w:val="33"/>
        </w:numPr>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 xml:space="preserve">Zamawiający dopuszcza możliwość zmiany niniejszej umowy w sytuacjach określonych rozdziale </w:t>
      </w:r>
      <w:r w:rsidRPr="005E587D">
        <w:rPr>
          <w:rFonts w:asciiTheme="minorHAnsi" w:hAnsiTheme="minorHAnsi" w:cstheme="minorHAnsi"/>
          <w:sz w:val="22"/>
          <w:szCs w:val="22"/>
        </w:rPr>
        <w:br/>
        <w:t>IX SWZ oraz niniejszym paragrafie.</w:t>
      </w:r>
    </w:p>
    <w:p w14:paraId="5EF15F6E" w14:textId="77777777" w:rsidR="00D57425" w:rsidRPr="005E587D" w:rsidRDefault="00D57425" w:rsidP="00F45B72">
      <w:pPr>
        <w:numPr>
          <w:ilvl w:val="0"/>
          <w:numId w:val="33"/>
        </w:numPr>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Zmiana postanowień umowy z naruszeniem niniejszego paragrafu jest nieważna.</w:t>
      </w:r>
    </w:p>
    <w:p w14:paraId="6CE6F14D" w14:textId="77777777" w:rsidR="00D57425" w:rsidRPr="005E587D" w:rsidRDefault="00D57425" w:rsidP="00F45B72">
      <w:pPr>
        <w:numPr>
          <w:ilvl w:val="0"/>
          <w:numId w:val="33"/>
        </w:numPr>
        <w:tabs>
          <w:tab w:val="left" w:pos="284"/>
        </w:tabs>
        <w:spacing w:line="276" w:lineRule="auto"/>
        <w:ind w:left="284" w:hanging="426"/>
        <w:jc w:val="both"/>
        <w:rPr>
          <w:rFonts w:asciiTheme="minorHAnsi" w:hAnsiTheme="minorHAnsi" w:cstheme="minorHAnsi"/>
          <w:sz w:val="22"/>
          <w:szCs w:val="22"/>
        </w:rPr>
      </w:pPr>
      <w:r w:rsidRPr="005E587D">
        <w:rPr>
          <w:rFonts w:asciiTheme="minorHAnsi" w:hAnsiTheme="minorHAnsi" w:cstheme="minorHAnsi"/>
          <w:sz w:val="22"/>
          <w:szCs w:val="22"/>
        </w:rPr>
        <w:t>Zmiana postanowień niniejszej umowy może nastąpić jedynie wtedy, gdy nie jest ona sprzeczna z ustawą Prawo zamówień publicznych i wymaga zachowania formy pisemnej pod rygorem nieważności.</w:t>
      </w:r>
    </w:p>
    <w:p w14:paraId="72C40EDB" w14:textId="77777777" w:rsidR="00D57425" w:rsidRPr="005E587D" w:rsidRDefault="00D57425" w:rsidP="00F45B72">
      <w:pPr>
        <w:jc w:val="center"/>
        <w:rPr>
          <w:rFonts w:asciiTheme="minorHAnsi" w:hAnsiTheme="minorHAnsi" w:cstheme="minorHAnsi"/>
          <w:b/>
          <w:sz w:val="22"/>
          <w:szCs w:val="22"/>
        </w:rPr>
      </w:pPr>
    </w:p>
    <w:p w14:paraId="667AD95F" w14:textId="77777777" w:rsidR="00D57425" w:rsidRPr="005E587D" w:rsidRDefault="00D57425" w:rsidP="00F45B72">
      <w:pPr>
        <w:jc w:val="center"/>
        <w:rPr>
          <w:rFonts w:asciiTheme="minorHAnsi" w:hAnsiTheme="minorHAnsi" w:cstheme="minorHAnsi"/>
          <w:b/>
          <w:sz w:val="22"/>
          <w:szCs w:val="22"/>
        </w:rPr>
      </w:pPr>
    </w:p>
    <w:p w14:paraId="11F20E6C" w14:textId="77777777" w:rsidR="00D57425" w:rsidRPr="005E587D" w:rsidRDefault="00D57425" w:rsidP="00F45B72">
      <w:pPr>
        <w:jc w:val="center"/>
        <w:rPr>
          <w:rFonts w:asciiTheme="minorHAnsi" w:hAnsiTheme="minorHAnsi" w:cstheme="minorHAnsi"/>
          <w:b/>
          <w:sz w:val="22"/>
          <w:szCs w:val="22"/>
        </w:rPr>
      </w:pPr>
    </w:p>
    <w:p w14:paraId="0E1FF0D9" w14:textId="77777777" w:rsidR="00D57425" w:rsidRPr="005E587D" w:rsidRDefault="00D57425" w:rsidP="00F45B72">
      <w:pPr>
        <w:jc w:val="center"/>
        <w:rPr>
          <w:rFonts w:asciiTheme="minorHAnsi" w:hAnsiTheme="minorHAnsi" w:cstheme="minorHAnsi"/>
          <w:b/>
          <w:sz w:val="22"/>
          <w:szCs w:val="22"/>
        </w:rPr>
      </w:pPr>
      <w:r w:rsidRPr="005E587D">
        <w:rPr>
          <w:rFonts w:asciiTheme="minorHAnsi" w:hAnsiTheme="minorHAnsi" w:cstheme="minorHAnsi"/>
          <w:b/>
          <w:sz w:val="22"/>
          <w:szCs w:val="22"/>
        </w:rPr>
        <w:t>§13</w:t>
      </w:r>
    </w:p>
    <w:p w14:paraId="7A675D5D" w14:textId="29322326" w:rsidR="00D57425" w:rsidRPr="0067301C" w:rsidRDefault="00D57425" w:rsidP="00F45B72">
      <w:pPr>
        <w:numPr>
          <w:ilvl w:val="0"/>
          <w:numId w:val="1"/>
        </w:numPr>
        <w:tabs>
          <w:tab w:val="num" w:pos="283"/>
        </w:tabs>
        <w:suppressAutoHyphens/>
        <w:autoSpaceDN w:val="0"/>
        <w:spacing w:line="276" w:lineRule="auto"/>
        <w:ind w:left="432" w:hanging="432"/>
        <w:rPr>
          <w:rFonts w:asciiTheme="minorHAnsi" w:eastAsia="Lucida Sans Unicode" w:hAnsiTheme="minorHAnsi" w:cstheme="minorHAnsi"/>
          <w:color w:val="EE0000"/>
          <w:kern w:val="2"/>
          <w:sz w:val="22"/>
          <w:szCs w:val="22"/>
          <w:lang w:eastAsia="hi-IN" w:bidi="hi-IN"/>
        </w:rPr>
      </w:pPr>
      <w:r w:rsidRPr="005E587D">
        <w:rPr>
          <w:rFonts w:asciiTheme="minorHAnsi" w:hAnsiTheme="minorHAnsi" w:cstheme="minorHAnsi"/>
          <w:sz w:val="22"/>
          <w:szCs w:val="22"/>
        </w:rPr>
        <w:t xml:space="preserve">Wykonawca przyjmuje do wiadomości, że realizował będzie przedmiot umowy w obszarze przetwarzania danych osobowych </w:t>
      </w:r>
      <w:r w:rsidR="001624FC" w:rsidRPr="0067301C">
        <w:rPr>
          <w:rFonts w:asciiTheme="minorHAnsi" w:hAnsiTheme="minorHAnsi" w:cstheme="minorHAnsi"/>
          <w:color w:val="EE0000"/>
          <w:sz w:val="22"/>
          <w:szCs w:val="22"/>
        </w:rPr>
        <w:t xml:space="preserve">oraz w środowisku teleinformatycznym w którym przetwarzane są dane osobowe, </w:t>
      </w:r>
      <w:r w:rsidRPr="005E587D">
        <w:rPr>
          <w:rFonts w:asciiTheme="minorHAnsi" w:hAnsiTheme="minorHAnsi" w:cstheme="minorHAnsi"/>
          <w:sz w:val="22"/>
          <w:szCs w:val="22"/>
        </w:rPr>
        <w:t>w rozumieniu art. 4 pkt 1) Rozporządzenia Parlamentu i Rady (UE) 2016/679 z dnia 27 kwietnia 2016 r. w sprawie ochrony osób fizycznych w związku z przetwarzaniem danych osobowych i w sprawie swobodnego przepływu takich danych oraz  uchylenia dyrektywy  95/46/WE  (ogólne rozporządzenie o ochronie danych), w tym danych szczególnych kategorii (dane wrażliwe)</w:t>
      </w:r>
      <w:r w:rsidR="008765DD">
        <w:rPr>
          <w:rFonts w:asciiTheme="minorHAnsi" w:hAnsiTheme="minorHAnsi" w:cstheme="minorHAnsi"/>
          <w:sz w:val="22"/>
          <w:szCs w:val="22"/>
        </w:rPr>
        <w:t xml:space="preserve">, </w:t>
      </w:r>
      <w:r w:rsidR="008765DD" w:rsidRPr="0067301C">
        <w:rPr>
          <w:rFonts w:asciiTheme="minorHAnsi" w:hAnsiTheme="minorHAnsi" w:cstheme="minorHAnsi"/>
          <w:color w:val="EE0000"/>
          <w:sz w:val="22"/>
          <w:szCs w:val="22"/>
        </w:rPr>
        <w:t>których administra</w:t>
      </w:r>
      <w:r w:rsidR="001328D2" w:rsidRPr="0067301C">
        <w:rPr>
          <w:rFonts w:asciiTheme="minorHAnsi" w:hAnsiTheme="minorHAnsi" w:cstheme="minorHAnsi"/>
          <w:color w:val="EE0000"/>
          <w:sz w:val="22"/>
          <w:szCs w:val="22"/>
        </w:rPr>
        <w:t>t</w:t>
      </w:r>
      <w:r w:rsidR="008765DD" w:rsidRPr="0067301C">
        <w:rPr>
          <w:rFonts w:asciiTheme="minorHAnsi" w:hAnsiTheme="minorHAnsi" w:cstheme="minorHAnsi"/>
          <w:color w:val="EE0000"/>
          <w:sz w:val="22"/>
          <w:szCs w:val="22"/>
        </w:rPr>
        <w:t xml:space="preserve">orem jest </w:t>
      </w:r>
      <w:r w:rsidR="001328D2" w:rsidRPr="0067301C">
        <w:rPr>
          <w:rFonts w:asciiTheme="minorHAnsi" w:hAnsiTheme="minorHAnsi" w:cstheme="minorHAnsi"/>
          <w:color w:val="EE0000"/>
          <w:sz w:val="22"/>
          <w:szCs w:val="22"/>
        </w:rPr>
        <w:t>Zamawiający</w:t>
      </w:r>
      <w:r w:rsidRPr="0067301C">
        <w:rPr>
          <w:rFonts w:asciiTheme="minorHAnsi" w:hAnsiTheme="minorHAnsi" w:cstheme="minorHAnsi"/>
          <w:color w:val="EE0000"/>
          <w:sz w:val="22"/>
          <w:szCs w:val="22"/>
        </w:rPr>
        <w:t>.</w:t>
      </w:r>
    </w:p>
    <w:p w14:paraId="22C88D9A" w14:textId="3A96CCA1" w:rsidR="00544754" w:rsidRPr="0067301C" w:rsidRDefault="00544754" w:rsidP="0067301C">
      <w:pPr>
        <w:numPr>
          <w:ilvl w:val="0"/>
          <w:numId w:val="1"/>
        </w:numPr>
        <w:tabs>
          <w:tab w:val="num" w:pos="283"/>
        </w:tabs>
        <w:suppressAutoHyphens/>
        <w:autoSpaceDN w:val="0"/>
        <w:spacing w:line="276" w:lineRule="auto"/>
        <w:ind w:left="432" w:hanging="432"/>
        <w:rPr>
          <w:rFonts w:asciiTheme="minorHAnsi" w:hAnsiTheme="minorHAnsi" w:cstheme="minorHAnsi"/>
          <w:color w:val="EE0000"/>
          <w:sz w:val="22"/>
          <w:szCs w:val="22"/>
        </w:rPr>
      </w:pPr>
      <w:r w:rsidRPr="0067301C">
        <w:rPr>
          <w:rFonts w:asciiTheme="minorHAnsi" w:hAnsiTheme="minorHAnsi" w:cstheme="minorHAnsi"/>
          <w:color w:val="EE0000"/>
          <w:sz w:val="22"/>
          <w:szCs w:val="22"/>
        </w:rPr>
        <w:t>Wykonawca przetwarza</w:t>
      </w:r>
      <w:r w:rsidR="00205F57" w:rsidRPr="0067301C">
        <w:rPr>
          <w:rFonts w:asciiTheme="minorHAnsi" w:hAnsiTheme="minorHAnsi" w:cstheme="minorHAnsi"/>
          <w:color w:val="EE0000"/>
          <w:sz w:val="22"/>
          <w:szCs w:val="22"/>
        </w:rPr>
        <w:t xml:space="preserve"> dane</w:t>
      </w:r>
      <w:r w:rsidRPr="0067301C">
        <w:rPr>
          <w:rFonts w:asciiTheme="minorHAnsi" w:hAnsiTheme="minorHAnsi" w:cstheme="minorHAnsi"/>
          <w:color w:val="EE0000"/>
          <w:sz w:val="22"/>
          <w:szCs w:val="22"/>
        </w:rPr>
        <w:t xml:space="preserve"> osobowe wyłącznie w zakresie i na zasadach określonych przez Zamawiającego oraz zgodnie z jego udokumentowanymi poleceniami, natomiast Zamawiający jako administrator danych zapewnia zgodność przetwarzania danych z obowiązującymi przepisami prawa</w:t>
      </w:r>
      <w:r w:rsidR="00205F57" w:rsidRPr="0067301C">
        <w:rPr>
          <w:rFonts w:asciiTheme="minorHAnsi" w:hAnsiTheme="minorHAnsi" w:cstheme="minorHAnsi"/>
          <w:color w:val="EE0000"/>
          <w:sz w:val="22"/>
          <w:szCs w:val="22"/>
        </w:rPr>
        <w:t>.</w:t>
      </w:r>
    </w:p>
    <w:p w14:paraId="6A75C340" w14:textId="77777777" w:rsidR="00D57425" w:rsidRPr="005E587D" w:rsidRDefault="00D57425" w:rsidP="00F45B72">
      <w:pPr>
        <w:numPr>
          <w:ilvl w:val="0"/>
          <w:numId w:val="1"/>
        </w:numPr>
        <w:tabs>
          <w:tab w:val="num" w:pos="283"/>
        </w:tabs>
        <w:suppressAutoHyphens/>
        <w:autoSpaceDN w:val="0"/>
        <w:spacing w:line="276" w:lineRule="auto"/>
        <w:ind w:left="432" w:hanging="432"/>
        <w:jc w:val="both"/>
        <w:rPr>
          <w:rFonts w:asciiTheme="minorHAnsi" w:eastAsia="HG Mincho Light J" w:hAnsiTheme="minorHAnsi" w:cstheme="minorHAnsi"/>
          <w:sz w:val="22"/>
          <w:szCs w:val="22"/>
        </w:rPr>
      </w:pPr>
      <w:r w:rsidRPr="005E587D">
        <w:rPr>
          <w:rFonts w:asciiTheme="minorHAnsi" w:hAnsiTheme="minorHAnsi" w:cstheme="minorHAnsi"/>
          <w:sz w:val="22"/>
          <w:szCs w:val="22"/>
        </w:rPr>
        <w:t>W związku z powyższym Wykonawca zobowiązuje się do:</w:t>
      </w:r>
    </w:p>
    <w:p w14:paraId="42D061D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zachowania w tajemnicy danych osobowych w sytuacji dostępu do nich w trakcie realizacji przedmiotu umowy, a także po jej zakończeniu (bezterminowo),</w:t>
      </w:r>
    </w:p>
    <w:p w14:paraId="4F473F8A"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zachowania w tajemnicy sposobów zabezpieczenia danych osobowych w trakcie realizacji przedmiotu umowy, a także po jej zakończeniu (bezterminowo),</w:t>
      </w:r>
    </w:p>
    <w:p w14:paraId="7B5D6C51"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niewykorzystywania danych osobowych w celach niezgodnych z zakresem i celem powierzonych zadań przez Zamawiającego,</w:t>
      </w:r>
    </w:p>
    <w:p w14:paraId="4A1161C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ochrony danych osobowych przed przypadkowym lub niezgodnym z prawem zniszczeniem, utratą, modyfikacją, nieuprawnionym ujawnieniem, nieuprawnionym dostępem oraz przetwarzaniem,</w:t>
      </w:r>
    </w:p>
    <w:p w14:paraId="17E1D16A"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zabezpieczenia danych osobowych przed dostępem osób nieupoważnionych, a następnie przekazanie ich do dyspozycji osób upoważnionych po stronie Zamawiającego,</w:t>
      </w:r>
    </w:p>
    <w:p w14:paraId="4D2B7E1D" w14:textId="77777777" w:rsidR="00D57425" w:rsidRPr="005E587D" w:rsidRDefault="00D57425" w:rsidP="00F45B72">
      <w:pPr>
        <w:numPr>
          <w:ilvl w:val="1"/>
          <w:numId w:val="34"/>
        </w:numPr>
        <w:suppressAutoHyphens/>
        <w:autoSpaceDN w:val="0"/>
        <w:spacing w:line="276" w:lineRule="auto"/>
        <w:jc w:val="both"/>
        <w:rPr>
          <w:rFonts w:asciiTheme="minorHAnsi" w:hAnsiTheme="minorHAnsi" w:cstheme="minorHAnsi"/>
          <w:sz w:val="22"/>
          <w:szCs w:val="22"/>
        </w:rPr>
      </w:pPr>
      <w:r w:rsidRPr="005E587D">
        <w:rPr>
          <w:rFonts w:asciiTheme="minorHAnsi" w:hAnsiTheme="minorHAnsi" w:cstheme="minorHAnsi"/>
          <w:sz w:val="22"/>
          <w:szCs w:val="22"/>
        </w:rPr>
        <w:t>zgłaszania sytuacji (incydentów) naruszenia zasad ochrony danych osobowych osobom upoważnionym po stronie Zamawiającego,</w:t>
      </w:r>
    </w:p>
    <w:p w14:paraId="1891F7A1" w14:textId="7647424A" w:rsidR="00D57425" w:rsidRPr="0067301C" w:rsidRDefault="00D57425" w:rsidP="00F45B72">
      <w:pPr>
        <w:numPr>
          <w:ilvl w:val="1"/>
          <w:numId w:val="34"/>
        </w:numPr>
        <w:suppressAutoHyphens/>
        <w:autoSpaceDN w:val="0"/>
        <w:spacing w:line="276" w:lineRule="auto"/>
        <w:jc w:val="both"/>
        <w:rPr>
          <w:rFonts w:asciiTheme="minorHAnsi" w:hAnsiTheme="minorHAnsi" w:cstheme="minorHAnsi"/>
          <w:color w:val="EE0000"/>
          <w:sz w:val="22"/>
          <w:szCs w:val="22"/>
        </w:rPr>
      </w:pPr>
      <w:r w:rsidRPr="005E587D">
        <w:rPr>
          <w:rFonts w:asciiTheme="minorHAnsi" w:hAnsiTheme="minorHAnsi" w:cstheme="minorHAnsi"/>
          <w:sz w:val="22"/>
          <w:szCs w:val="22"/>
        </w:rPr>
        <w:t xml:space="preserve">zapoznania </w:t>
      </w:r>
      <w:r w:rsidR="00C66348" w:rsidRPr="0067301C">
        <w:rPr>
          <w:rFonts w:asciiTheme="minorHAnsi" w:hAnsiTheme="minorHAnsi" w:cstheme="minorHAnsi"/>
          <w:color w:val="EE0000"/>
          <w:sz w:val="22"/>
          <w:szCs w:val="22"/>
        </w:rPr>
        <w:t xml:space="preserve">własnych </w:t>
      </w:r>
      <w:r w:rsidRPr="005E587D">
        <w:rPr>
          <w:rFonts w:asciiTheme="minorHAnsi" w:hAnsiTheme="minorHAnsi" w:cstheme="minorHAnsi"/>
          <w:sz w:val="22"/>
          <w:szCs w:val="22"/>
        </w:rPr>
        <w:t xml:space="preserve">pracowników </w:t>
      </w:r>
      <w:r w:rsidR="00C66348" w:rsidRPr="0067301C">
        <w:rPr>
          <w:rFonts w:asciiTheme="minorHAnsi" w:hAnsiTheme="minorHAnsi" w:cstheme="minorHAnsi"/>
          <w:color w:val="EE0000"/>
          <w:sz w:val="22"/>
          <w:szCs w:val="22"/>
        </w:rPr>
        <w:t xml:space="preserve">(oraz ewentualnych podwykonawców i ich personelu) </w:t>
      </w:r>
      <w:r w:rsidRPr="005E587D">
        <w:rPr>
          <w:rFonts w:asciiTheme="minorHAnsi" w:hAnsiTheme="minorHAnsi" w:cstheme="minorHAnsi"/>
          <w:sz w:val="22"/>
          <w:szCs w:val="22"/>
        </w:rPr>
        <w:t>z przepisami dotyczącymi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301C">
        <w:rPr>
          <w:rFonts w:asciiTheme="minorHAnsi" w:hAnsiTheme="minorHAnsi" w:cstheme="minorHAnsi"/>
          <w:color w:val="EE0000"/>
          <w:sz w:val="22"/>
          <w:szCs w:val="22"/>
        </w:rPr>
        <w:t>)</w:t>
      </w:r>
      <w:r w:rsidR="009038B6" w:rsidRPr="0067301C">
        <w:rPr>
          <w:rFonts w:asciiTheme="minorHAnsi" w:hAnsiTheme="minorHAnsi" w:cstheme="minorHAnsi"/>
          <w:color w:val="EE0000"/>
          <w:sz w:val="22"/>
          <w:szCs w:val="22"/>
        </w:rPr>
        <w:t xml:space="preserve"> oraz przekazanymi przez Zamawiającego regulacjami wewnętrznymi odnoszącymi się do bezpieczeństwa informacji, </w:t>
      </w:r>
      <w:proofErr w:type="spellStart"/>
      <w:r w:rsidR="009038B6" w:rsidRPr="0067301C">
        <w:rPr>
          <w:rFonts w:asciiTheme="minorHAnsi" w:hAnsiTheme="minorHAnsi" w:cstheme="minorHAnsi"/>
          <w:color w:val="EE0000"/>
          <w:sz w:val="22"/>
          <w:szCs w:val="22"/>
        </w:rPr>
        <w:t>cyberbezpieczeństwa</w:t>
      </w:r>
      <w:proofErr w:type="spellEnd"/>
      <w:r w:rsidR="009038B6" w:rsidRPr="0067301C">
        <w:rPr>
          <w:rFonts w:asciiTheme="minorHAnsi" w:hAnsiTheme="minorHAnsi" w:cstheme="minorHAnsi"/>
          <w:color w:val="EE0000"/>
          <w:sz w:val="22"/>
          <w:szCs w:val="22"/>
        </w:rPr>
        <w:t xml:space="preserve"> oraz ochrony danych osobowych</w:t>
      </w:r>
      <w:r w:rsidRPr="0067301C">
        <w:rPr>
          <w:rFonts w:asciiTheme="minorHAnsi" w:hAnsiTheme="minorHAnsi" w:cstheme="minorHAnsi"/>
          <w:color w:val="EE0000"/>
          <w:sz w:val="22"/>
          <w:szCs w:val="22"/>
        </w:rPr>
        <w:t>.</w:t>
      </w:r>
    </w:p>
    <w:p w14:paraId="32D58DD7" w14:textId="4D72370C" w:rsidR="00D57425" w:rsidRDefault="00D57425" w:rsidP="00F45B72">
      <w:pPr>
        <w:numPr>
          <w:ilvl w:val="0"/>
          <w:numId w:val="1"/>
        </w:numPr>
        <w:tabs>
          <w:tab w:val="num" w:pos="283"/>
        </w:tabs>
        <w:suppressAutoHyphens/>
        <w:autoSpaceDN w:val="0"/>
        <w:spacing w:line="276" w:lineRule="auto"/>
        <w:ind w:left="432" w:hanging="432"/>
        <w:jc w:val="both"/>
        <w:rPr>
          <w:rFonts w:asciiTheme="minorHAnsi" w:hAnsiTheme="minorHAnsi" w:cstheme="minorHAnsi"/>
          <w:sz w:val="22"/>
          <w:szCs w:val="22"/>
        </w:rPr>
      </w:pPr>
      <w:r w:rsidRPr="005E587D">
        <w:rPr>
          <w:rFonts w:asciiTheme="minorHAnsi" w:hAnsiTheme="minorHAnsi" w:cstheme="minorHAnsi"/>
          <w:sz w:val="22"/>
          <w:szCs w:val="22"/>
        </w:rPr>
        <w:t xml:space="preserve"> W terminie do 7 dni od podpisania umowy, jednak nie później niż przed przystąpieniem do prac w siedzibie Zamawiającego, przedstawiciele Wykonawcy realizujący te prace podpiszą imienne oświadczenia o zachowaniu poufności zgodnie z wzorem stanowiącym Załącznik nr </w:t>
      </w:r>
      <w:r w:rsidR="005C3ED0" w:rsidRPr="0067301C">
        <w:rPr>
          <w:rFonts w:asciiTheme="minorHAnsi" w:hAnsiTheme="minorHAnsi" w:cstheme="minorHAnsi"/>
          <w:color w:val="EE0000"/>
          <w:sz w:val="22"/>
          <w:szCs w:val="22"/>
        </w:rPr>
        <w:t xml:space="preserve">8 </w:t>
      </w:r>
      <w:r w:rsidRPr="005E587D">
        <w:rPr>
          <w:rFonts w:asciiTheme="minorHAnsi" w:hAnsiTheme="minorHAnsi" w:cstheme="minorHAnsi"/>
          <w:sz w:val="22"/>
          <w:szCs w:val="22"/>
        </w:rPr>
        <w:t>do umowy. Wymóg ten dotyczyć będzie także przedstawicieli ewentualnych podwykonawców.</w:t>
      </w:r>
    </w:p>
    <w:p w14:paraId="5A47C9FB" w14:textId="13357849" w:rsidR="005C3ED0" w:rsidRPr="0067301C" w:rsidRDefault="009F33EC" w:rsidP="009F33EC">
      <w:pPr>
        <w:numPr>
          <w:ilvl w:val="0"/>
          <w:numId w:val="1"/>
        </w:numPr>
        <w:tabs>
          <w:tab w:val="num" w:pos="283"/>
        </w:tabs>
        <w:suppressAutoHyphens/>
        <w:autoSpaceDN w:val="0"/>
        <w:spacing w:line="276" w:lineRule="auto"/>
        <w:ind w:left="432" w:hanging="432"/>
        <w:jc w:val="both"/>
        <w:rPr>
          <w:rFonts w:asciiTheme="minorHAnsi" w:hAnsiTheme="minorHAnsi" w:cstheme="minorHAnsi"/>
          <w:color w:val="EE0000"/>
          <w:sz w:val="22"/>
          <w:szCs w:val="22"/>
        </w:rPr>
      </w:pPr>
      <w:r w:rsidRPr="0067301C">
        <w:rPr>
          <w:rFonts w:asciiTheme="minorHAnsi" w:hAnsiTheme="minorHAnsi" w:cstheme="minorHAnsi"/>
          <w:color w:val="EE0000"/>
          <w:sz w:val="22"/>
          <w:szCs w:val="22"/>
        </w:rPr>
        <w:lastRenderedPageBreak/>
        <w:t>W przypadku przewidywanego powierzenia przez Zamawiającego jakichkolwiek danych osobowych do przetwarzania przez Wykonawcę, Strony zawrą uprzedzająco umowę powierzenia danych osobowych do przetwarzania zgodnie z art. 28 RODO.</w:t>
      </w:r>
    </w:p>
    <w:p w14:paraId="46DE8D8A" w14:textId="3376B6DF" w:rsidR="00863782" w:rsidRPr="0067301C" w:rsidRDefault="00863782" w:rsidP="00863782">
      <w:pPr>
        <w:numPr>
          <w:ilvl w:val="0"/>
          <w:numId w:val="1"/>
        </w:numPr>
        <w:tabs>
          <w:tab w:val="num" w:pos="283"/>
        </w:tabs>
        <w:suppressAutoHyphens/>
        <w:autoSpaceDN w:val="0"/>
        <w:spacing w:line="276" w:lineRule="auto"/>
        <w:ind w:left="432" w:hanging="432"/>
        <w:jc w:val="both"/>
        <w:rPr>
          <w:rFonts w:asciiTheme="minorHAnsi" w:hAnsiTheme="minorHAnsi" w:cstheme="minorHAnsi"/>
          <w:color w:val="EE0000"/>
          <w:sz w:val="22"/>
          <w:szCs w:val="22"/>
        </w:rPr>
      </w:pPr>
      <w:r w:rsidRPr="0067301C">
        <w:rPr>
          <w:rFonts w:asciiTheme="minorHAnsi" w:hAnsiTheme="minorHAnsi" w:cstheme="minorHAnsi"/>
          <w:color w:val="EE0000"/>
          <w:sz w:val="22"/>
          <w:szCs w:val="22"/>
        </w:rPr>
        <w:t>Strony zobowiązują się do współdziałania w zakresie zapewnienia ochrony danych osobowych zgodnie z obowiązującymi przepisami prawa.</w:t>
      </w:r>
    </w:p>
    <w:p w14:paraId="45AF4D58" w14:textId="77777777" w:rsidR="00D57425" w:rsidRPr="005E587D" w:rsidRDefault="00D57425" w:rsidP="00F45B72">
      <w:pPr>
        <w:jc w:val="both"/>
        <w:rPr>
          <w:rFonts w:asciiTheme="minorHAnsi" w:eastAsia="Calibri" w:hAnsiTheme="minorHAnsi" w:cstheme="minorHAnsi"/>
          <w:sz w:val="22"/>
          <w:szCs w:val="22"/>
          <w:lang w:eastAsia="en-US"/>
        </w:rPr>
      </w:pPr>
    </w:p>
    <w:p w14:paraId="7136F372"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14</w:t>
      </w:r>
    </w:p>
    <w:p w14:paraId="64264B62"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ZAKAZ CESJI WIERZYTELOŚCI</w:t>
      </w:r>
    </w:p>
    <w:p w14:paraId="2C26C8E4" w14:textId="77777777" w:rsidR="00D57425" w:rsidRPr="005E587D" w:rsidRDefault="00D57425" w:rsidP="00F45B72">
      <w:pPr>
        <w:numPr>
          <w:ilvl w:val="0"/>
          <w:numId w:val="31"/>
        </w:numPr>
        <w:spacing w:line="276" w:lineRule="auto"/>
        <w:ind w:left="284" w:hanging="284"/>
        <w:jc w:val="both"/>
        <w:rPr>
          <w:rFonts w:asciiTheme="minorHAnsi" w:hAnsiTheme="minorHAnsi" w:cstheme="minorHAnsi"/>
          <w:sz w:val="22"/>
          <w:szCs w:val="22"/>
        </w:rPr>
      </w:pPr>
      <w:r w:rsidRPr="005E587D">
        <w:rPr>
          <w:rFonts w:asciiTheme="minorHAnsi" w:hAnsiTheme="minorHAnsi" w:cstheme="minorHAnsi"/>
          <w:sz w:val="22"/>
          <w:szCs w:val="22"/>
        </w:rPr>
        <w:t>Wykonawca nie może dokonać zastawienia lub przeniesienia jakichkolwiek praw lub obowiązków wynikających z tej Umowy na osoby trzecie, dokonywania obciążeń tych praw w jakiejkolwiek formie, w szczególności: cesji, przekazu, sprzedaży, przelewu lub czynności wywołującej podobne skutki. Jakiejkolwiek wierzytelności wynikające z Umowy lub jej części, a także zastawienia lub przeniesienia korzyści wynikającej z Umowy lub udziału w niej na osoby trzecie, w tym także poprzez dokonywania zastawu czy objęcia umową poręczenia lub czynności wywołującej podobne skutki. Wyżej wymienione czynności dokonane pomimo zakazu są względem Zamawiającego bezskuteczne.</w:t>
      </w:r>
    </w:p>
    <w:p w14:paraId="66F5A7F2" w14:textId="77777777" w:rsidR="00D57425" w:rsidRPr="005E587D" w:rsidRDefault="00D57425" w:rsidP="00F45B72">
      <w:pPr>
        <w:numPr>
          <w:ilvl w:val="0"/>
          <w:numId w:val="31"/>
        </w:numPr>
        <w:spacing w:line="276" w:lineRule="auto"/>
        <w:ind w:left="284" w:hanging="284"/>
        <w:jc w:val="both"/>
        <w:rPr>
          <w:rFonts w:asciiTheme="minorHAnsi" w:hAnsiTheme="minorHAnsi" w:cstheme="minorHAnsi"/>
          <w:sz w:val="22"/>
          <w:szCs w:val="22"/>
        </w:rPr>
      </w:pPr>
      <w:r w:rsidRPr="005E587D">
        <w:rPr>
          <w:rFonts w:asciiTheme="minorHAnsi" w:hAnsiTheme="minorHAnsi" w:cstheme="minorHAnsi"/>
          <w:sz w:val="22"/>
          <w:szCs w:val="22"/>
        </w:rPr>
        <w:t xml:space="preserve">Określone w ust. 1 zakazy nie mają zastosowania do zawartych w niniejszej umowie postanowień dotyczących bezpośrednich płatności Zamawiającego na rzecz podwykonawców. </w:t>
      </w:r>
    </w:p>
    <w:p w14:paraId="7938D5F0" w14:textId="77777777" w:rsidR="00D57425" w:rsidRPr="005E587D" w:rsidRDefault="00D57425" w:rsidP="00F45B72">
      <w:pPr>
        <w:rPr>
          <w:rFonts w:asciiTheme="minorHAnsi" w:eastAsia="Calibri" w:hAnsiTheme="minorHAnsi" w:cstheme="minorHAnsi"/>
          <w:b/>
          <w:sz w:val="22"/>
          <w:szCs w:val="22"/>
          <w:lang w:eastAsia="en-US"/>
        </w:rPr>
      </w:pPr>
    </w:p>
    <w:p w14:paraId="14744F07" w14:textId="77777777" w:rsidR="00D57425" w:rsidRPr="005E587D" w:rsidRDefault="00D57425" w:rsidP="00F45B72">
      <w:pPr>
        <w:rPr>
          <w:rFonts w:asciiTheme="minorHAnsi" w:eastAsia="Calibri" w:hAnsiTheme="minorHAnsi" w:cstheme="minorHAnsi"/>
          <w:b/>
          <w:sz w:val="22"/>
          <w:szCs w:val="22"/>
          <w:lang w:eastAsia="en-US"/>
        </w:rPr>
      </w:pPr>
    </w:p>
    <w:p w14:paraId="4D087651" w14:textId="77777777" w:rsidR="00D57425" w:rsidRPr="00E7139A" w:rsidRDefault="00D57425" w:rsidP="00F45B72">
      <w:pPr>
        <w:jc w:val="center"/>
        <w:rPr>
          <w:rFonts w:asciiTheme="minorHAnsi" w:eastAsia="Calibri" w:hAnsiTheme="minorHAnsi" w:cstheme="minorHAnsi"/>
          <w:b/>
          <w:color w:val="EE0000"/>
          <w:sz w:val="22"/>
          <w:szCs w:val="22"/>
          <w:lang w:eastAsia="en-US"/>
        </w:rPr>
      </w:pPr>
      <w:r w:rsidRPr="00E7139A">
        <w:rPr>
          <w:rFonts w:asciiTheme="minorHAnsi" w:eastAsia="Calibri" w:hAnsiTheme="minorHAnsi" w:cstheme="minorHAnsi"/>
          <w:b/>
          <w:color w:val="EE0000"/>
          <w:sz w:val="22"/>
          <w:szCs w:val="22"/>
          <w:lang w:eastAsia="en-US"/>
        </w:rPr>
        <w:t>§ 15</w:t>
      </w:r>
    </w:p>
    <w:p w14:paraId="58AFD2CC"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TERMIN OBOWIĄZYWANIA UMOWY</w:t>
      </w:r>
    </w:p>
    <w:p w14:paraId="6C36BFFD" w14:textId="55F6158C" w:rsidR="00D57425" w:rsidRPr="00803888" w:rsidRDefault="00D57425" w:rsidP="00F45B72">
      <w:pPr>
        <w:jc w:val="both"/>
        <w:rPr>
          <w:rFonts w:asciiTheme="minorHAnsi" w:eastAsia="Calibri" w:hAnsiTheme="minorHAnsi" w:cstheme="minorHAnsi"/>
          <w:sz w:val="22"/>
          <w:szCs w:val="22"/>
          <w:lang w:eastAsia="en-US"/>
        </w:rPr>
      </w:pPr>
      <w:r w:rsidRPr="00803888">
        <w:rPr>
          <w:rFonts w:asciiTheme="minorHAnsi" w:eastAsia="Calibri" w:hAnsiTheme="minorHAnsi" w:cstheme="minorHAnsi"/>
          <w:sz w:val="22"/>
          <w:szCs w:val="22"/>
          <w:lang w:eastAsia="en-US"/>
        </w:rPr>
        <w:t>Z zastrzeżeniem § 14, który obowiązuje do czasu wykonania wszystkich płatności wynikających z umowy, oraz § 9</w:t>
      </w:r>
      <w:r w:rsidR="005C4B4C" w:rsidRPr="00803888">
        <w:rPr>
          <w:rFonts w:asciiTheme="minorHAnsi" w:eastAsia="Calibri" w:hAnsiTheme="minorHAnsi" w:cstheme="minorHAnsi"/>
          <w:sz w:val="22"/>
          <w:szCs w:val="22"/>
          <w:lang w:eastAsia="en-US"/>
        </w:rPr>
        <w:t>, 10 i 11</w:t>
      </w:r>
      <w:r w:rsidRPr="00803888">
        <w:rPr>
          <w:rFonts w:asciiTheme="minorHAnsi" w:eastAsia="Calibri" w:hAnsiTheme="minorHAnsi" w:cstheme="minorHAnsi"/>
          <w:sz w:val="22"/>
          <w:szCs w:val="22"/>
          <w:lang w:eastAsia="en-US"/>
        </w:rPr>
        <w:t xml:space="preserve">, niniejsza umowa </w:t>
      </w:r>
      <w:r w:rsidR="004C2BB9" w:rsidRPr="00803888">
        <w:rPr>
          <w:rFonts w:asciiTheme="minorHAnsi" w:hAnsiTheme="minorHAnsi" w:cstheme="minorHAnsi"/>
          <w:sz w:val="22"/>
          <w:szCs w:val="22"/>
        </w:rPr>
        <w:t>zostaje zawarta na czas prawidłowego wykonania wszystkich objętych Umową zobowiązań</w:t>
      </w:r>
      <w:r w:rsidR="00E7139A">
        <w:rPr>
          <w:rFonts w:asciiTheme="minorHAnsi" w:hAnsiTheme="minorHAnsi" w:cstheme="minorHAnsi"/>
          <w:sz w:val="22"/>
          <w:szCs w:val="22"/>
        </w:rPr>
        <w:t>.</w:t>
      </w:r>
      <w:r w:rsidR="004C2BB9" w:rsidRPr="00803888">
        <w:rPr>
          <w:rFonts w:asciiTheme="minorHAnsi" w:hAnsiTheme="minorHAnsi" w:cstheme="minorHAnsi"/>
          <w:sz w:val="22"/>
          <w:szCs w:val="22"/>
        </w:rPr>
        <w:t xml:space="preserve"> </w:t>
      </w:r>
    </w:p>
    <w:p w14:paraId="0B702BA0" w14:textId="77777777" w:rsidR="00D57425" w:rsidRPr="005E587D" w:rsidRDefault="00D57425" w:rsidP="00F45B72">
      <w:pPr>
        <w:jc w:val="both"/>
        <w:rPr>
          <w:rFonts w:asciiTheme="minorHAnsi" w:eastAsia="Calibri" w:hAnsiTheme="minorHAnsi" w:cstheme="minorHAnsi"/>
          <w:sz w:val="22"/>
          <w:szCs w:val="22"/>
          <w:lang w:eastAsia="en-US"/>
        </w:rPr>
      </w:pPr>
    </w:p>
    <w:p w14:paraId="69463D03" w14:textId="77777777" w:rsidR="00D57425" w:rsidRPr="005E587D" w:rsidRDefault="00D57425" w:rsidP="00F45B72">
      <w:pPr>
        <w:jc w:val="both"/>
        <w:rPr>
          <w:rFonts w:asciiTheme="minorHAnsi" w:eastAsia="Calibri" w:hAnsiTheme="minorHAnsi" w:cstheme="minorHAnsi"/>
          <w:sz w:val="22"/>
          <w:szCs w:val="22"/>
          <w:lang w:eastAsia="en-US"/>
        </w:rPr>
      </w:pPr>
    </w:p>
    <w:p w14:paraId="74445A87" w14:textId="77777777" w:rsidR="00D57425" w:rsidRPr="005E587D" w:rsidRDefault="00D57425" w:rsidP="00F45B72">
      <w:pPr>
        <w:jc w:val="both"/>
        <w:rPr>
          <w:rFonts w:asciiTheme="minorHAnsi" w:eastAsia="Calibri" w:hAnsiTheme="minorHAnsi" w:cstheme="minorHAnsi"/>
          <w:sz w:val="22"/>
          <w:szCs w:val="22"/>
          <w:lang w:eastAsia="en-US"/>
        </w:rPr>
      </w:pPr>
    </w:p>
    <w:p w14:paraId="7D51E06E"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 16</w:t>
      </w:r>
    </w:p>
    <w:p w14:paraId="491BD1AC" w14:textId="77777777" w:rsidR="00D57425" w:rsidRPr="005E587D" w:rsidRDefault="00D57425" w:rsidP="00F45B72">
      <w:pPr>
        <w:jc w:val="center"/>
        <w:rPr>
          <w:rFonts w:asciiTheme="minorHAnsi" w:eastAsia="Calibri" w:hAnsiTheme="minorHAnsi" w:cstheme="minorHAnsi"/>
          <w:b/>
          <w:sz w:val="22"/>
          <w:szCs w:val="22"/>
          <w:lang w:eastAsia="en-US"/>
        </w:rPr>
      </w:pPr>
      <w:r w:rsidRPr="005E587D">
        <w:rPr>
          <w:rFonts w:asciiTheme="minorHAnsi" w:eastAsia="Calibri" w:hAnsiTheme="minorHAnsi" w:cstheme="minorHAnsi"/>
          <w:b/>
          <w:sz w:val="22"/>
          <w:szCs w:val="22"/>
          <w:lang w:eastAsia="en-US"/>
        </w:rPr>
        <w:t>ODSTĄPIENIE OD UMOWY</w:t>
      </w:r>
    </w:p>
    <w:p w14:paraId="4B479B1C" w14:textId="77777777" w:rsidR="00D57425" w:rsidRPr="005E587D" w:rsidRDefault="00D57425" w:rsidP="00F45B72">
      <w:pPr>
        <w:numPr>
          <w:ilvl w:val="0"/>
          <w:numId w:val="23"/>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zastrzega sobie możliwość odstąpienia od umowy w trybie art. 456 ust. 1 Ustawy – Prawo Zamówień Publicznych,</w:t>
      </w:r>
    </w:p>
    <w:p w14:paraId="15166308" w14:textId="77777777" w:rsidR="00D57425" w:rsidRPr="005E587D" w:rsidRDefault="00D57425" w:rsidP="00F45B72">
      <w:pPr>
        <w:numPr>
          <w:ilvl w:val="0"/>
          <w:numId w:val="23"/>
        </w:numPr>
        <w:spacing w:line="276" w:lineRule="auto"/>
        <w:ind w:left="284" w:hanging="284"/>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Zamawiający może od umowy odstąpić w poniższych okolicznościach:</w:t>
      </w:r>
    </w:p>
    <w:p w14:paraId="16E1E5ED" w14:textId="77777777"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nie rozpoczął robót bez uzasadnionej przyczyny;</w:t>
      </w:r>
    </w:p>
    <w:p w14:paraId="733E7B87" w14:textId="190F6295"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 xml:space="preserve">Wykonawca przerwał wykonywanie robót i przerwa trwa dłużej niż 7 dni, a Wykonawca </w:t>
      </w:r>
      <w:r w:rsidR="00C73A14">
        <w:rPr>
          <w:rFonts w:asciiTheme="minorHAnsi" w:eastAsia="Calibri" w:hAnsiTheme="minorHAnsi" w:cstheme="minorHAnsi"/>
          <w:sz w:val="22"/>
          <w:szCs w:val="22"/>
          <w:lang w:eastAsia="en-US"/>
        </w:rPr>
        <w:t xml:space="preserve">pomimo co najmniej dwóch pisemnych wezwań Zamawiającego nie </w:t>
      </w:r>
      <w:r w:rsidRPr="005E587D">
        <w:rPr>
          <w:rFonts w:asciiTheme="minorHAnsi" w:eastAsia="Calibri" w:hAnsiTheme="minorHAnsi" w:cstheme="minorHAnsi"/>
          <w:sz w:val="22"/>
          <w:szCs w:val="22"/>
          <w:lang w:eastAsia="en-US"/>
        </w:rPr>
        <w:t>kontynu</w:t>
      </w:r>
      <w:r w:rsidR="00C73A14">
        <w:rPr>
          <w:rFonts w:asciiTheme="minorHAnsi" w:eastAsia="Calibri" w:hAnsiTheme="minorHAnsi" w:cstheme="minorHAnsi"/>
          <w:sz w:val="22"/>
          <w:szCs w:val="22"/>
          <w:lang w:eastAsia="en-US"/>
        </w:rPr>
        <w:t xml:space="preserve">uje </w:t>
      </w:r>
      <w:r w:rsidRPr="005E587D">
        <w:rPr>
          <w:rFonts w:asciiTheme="minorHAnsi" w:eastAsia="Calibri" w:hAnsiTheme="minorHAnsi" w:cstheme="minorHAnsi"/>
          <w:sz w:val="22"/>
          <w:szCs w:val="22"/>
          <w:lang w:eastAsia="en-US"/>
        </w:rPr>
        <w:t xml:space="preserve"> robót</w:t>
      </w:r>
      <w:r w:rsidR="006A2169">
        <w:rPr>
          <w:rFonts w:asciiTheme="minorHAnsi" w:eastAsia="Calibri" w:hAnsiTheme="minorHAnsi" w:cstheme="minorHAnsi"/>
          <w:sz w:val="22"/>
          <w:szCs w:val="22"/>
          <w:lang w:eastAsia="en-US"/>
        </w:rPr>
        <w:t>;</w:t>
      </w:r>
    </w:p>
    <w:p w14:paraId="3F15E05B" w14:textId="7733A727" w:rsidR="00D57425" w:rsidRPr="005E587D" w:rsidRDefault="00D57425" w:rsidP="00F45B72">
      <w:pPr>
        <w:numPr>
          <w:ilvl w:val="0"/>
          <w:numId w:val="24"/>
        </w:numPr>
        <w:spacing w:line="276" w:lineRule="auto"/>
        <w:jc w:val="both"/>
        <w:rPr>
          <w:rFonts w:asciiTheme="minorHAnsi" w:eastAsia="Calibri" w:hAnsiTheme="minorHAnsi" w:cstheme="minorHAnsi"/>
          <w:sz w:val="22"/>
          <w:szCs w:val="22"/>
          <w:lang w:eastAsia="en-US"/>
        </w:rPr>
      </w:pPr>
      <w:r w:rsidRPr="005E587D">
        <w:rPr>
          <w:rFonts w:asciiTheme="minorHAnsi" w:eastAsia="Calibri" w:hAnsiTheme="minorHAnsi" w:cstheme="minorHAnsi"/>
          <w:sz w:val="22"/>
          <w:szCs w:val="22"/>
          <w:lang w:eastAsia="en-US"/>
        </w:rPr>
        <w:t>Wykonawca realizuje przedmiot umowy wadliwie, niezgodnie z warunkami postępowania, stosuje materiały niegodne z wymaganiami oraz nie reaguje na polecenia Zamawiającego</w:t>
      </w:r>
      <w:r w:rsidR="00C73A14">
        <w:rPr>
          <w:rFonts w:asciiTheme="minorHAnsi" w:eastAsia="Calibri" w:hAnsiTheme="minorHAnsi" w:cstheme="minorHAnsi"/>
          <w:sz w:val="22"/>
          <w:szCs w:val="22"/>
          <w:lang w:eastAsia="en-US"/>
        </w:rPr>
        <w:t xml:space="preserve"> i pomimo co najmniej dwóch pisemnych wezwań Zamawiającego nie zmienia sposobu realizacji umowy</w:t>
      </w:r>
      <w:r w:rsidRPr="005E587D">
        <w:rPr>
          <w:rFonts w:asciiTheme="minorHAnsi" w:eastAsia="Calibri" w:hAnsiTheme="minorHAnsi" w:cstheme="minorHAnsi"/>
          <w:sz w:val="22"/>
          <w:szCs w:val="22"/>
          <w:lang w:eastAsia="en-US"/>
        </w:rPr>
        <w:t>.</w:t>
      </w:r>
    </w:p>
    <w:p w14:paraId="454CD5B4" w14:textId="77777777"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Wykonawcy przysługuje prawo odstąpienia od umowy w przypadku, gdy:</w:t>
      </w:r>
    </w:p>
    <w:p w14:paraId="2FAF41A5" w14:textId="34B2552E" w:rsidR="00D57425" w:rsidRPr="005E587D" w:rsidRDefault="00D57425" w:rsidP="00F45B72">
      <w:pPr>
        <w:widowControl w:val="0"/>
        <w:numPr>
          <w:ilvl w:val="0"/>
          <w:numId w:val="49"/>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Zamawiający nie wywiązuje się z obowiązku zapłaty wynagrodzenia należnego Wykonawcy, mimo dodatkowego wezwania Wykonawcy</w:t>
      </w:r>
      <w:r w:rsidR="005C4B4C">
        <w:rPr>
          <w:rFonts w:asciiTheme="minorHAnsi" w:hAnsiTheme="minorHAnsi" w:cstheme="minorHAnsi"/>
          <w:sz w:val="22"/>
          <w:szCs w:val="22"/>
          <w:lang w:eastAsia="zh-CN"/>
        </w:rPr>
        <w:t>, a czas zaległości w płatności wynosi co najmniej 45 dni</w:t>
      </w:r>
    </w:p>
    <w:p w14:paraId="717615F4" w14:textId="77777777" w:rsidR="00D57425" w:rsidRPr="005E587D" w:rsidRDefault="00D57425" w:rsidP="00F45B72">
      <w:pPr>
        <w:widowControl w:val="0"/>
        <w:numPr>
          <w:ilvl w:val="0"/>
          <w:numId w:val="49"/>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Zamawiający odmawia, bez uzasadnionej przyczyny, odbioru robót lub odmawia podpisania protokołu odbioru;</w:t>
      </w:r>
    </w:p>
    <w:p w14:paraId="5A3528A0" w14:textId="7E45B5FB"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Odstąpienie od umowy z przyczyn określonych w ust. 2 i 3 może nastąpić w ciągu </w:t>
      </w:r>
      <w:r w:rsidR="006A2169">
        <w:rPr>
          <w:rFonts w:asciiTheme="minorHAnsi" w:hAnsiTheme="minorHAnsi" w:cstheme="minorHAnsi"/>
          <w:sz w:val="22"/>
          <w:szCs w:val="22"/>
          <w:lang w:eastAsia="zh-CN"/>
        </w:rPr>
        <w:t>40</w:t>
      </w:r>
      <w:r w:rsidRPr="005E587D">
        <w:rPr>
          <w:rFonts w:asciiTheme="minorHAnsi" w:hAnsiTheme="minorHAnsi" w:cstheme="minorHAnsi"/>
          <w:sz w:val="22"/>
          <w:szCs w:val="22"/>
          <w:lang w:eastAsia="zh-CN"/>
        </w:rPr>
        <w:t xml:space="preserve"> dni od powzięcia wiadomości przez odstępującego o ich wystąpieniu.</w:t>
      </w:r>
    </w:p>
    <w:p w14:paraId="44646D0C" w14:textId="600D0083" w:rsidR="00D57425" w:rsidRPr="005E587D" w:rsidRDefault="00D57425" w:rsidP="00F45B72">
      <w:pPr>
        <w:widowControl w:val="0"/>
        <w:numPr>
          <w:ilvl w:val="0"/>
          <w:numId w:val="23"/>
        </w:numPr>
        <w:tabs>
          <w:tab w:val="left" w:pos="284"/>
        </w:tabs>
        <w:suppressAutoHyphens/>
        <w:spacing w:line="276" w:lineRule="auto"/>
        <w:rPr>
          <w:rFonts w:asciiTheme="minorHAnsi" w:hAnsiTheme="minorHAnsi" w:cstheme="minorHAnsi"/>
          <w:sz w:val="22"/>
          <w:szCs w:val="22"/>
          <w:lang w:eastAsia="zh-CN"/>
        </w:rPr>
      </w:pPr>
      <w:r w:rsidRPr="005E587D">
        <w:rPr>
          <w:rFonts w:asciiTheme="minorHAnsi" w:hAnsiTheme="minorHAnsi" w:cstheme="minorHAnsi"/>
          <w:sz w:val="22"/>
          <w:szCs w:val="22"/>
          <w:lang w:eastAsia="zh-CN"/>
        </w:rPr>
        <w:t>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od umowy powinno nastąpić w formie pisemnej, pod rygorem nieważności z podaniem przyczyny odstąpienia. 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będzie skuteczne z chwilą doręczenia drugiej stronie oświadczenia w tym przedmiocie i będzie wywierało skutek na przyszłość, przy zachowaniu w pełni przez Zamawiającego wszystkich uprawnień nabytych przed dniem odstąpienia</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w szczególności w zakresie uprawnień z gwarancji jakości, rękojmi i kar umownych. Odstąpienie</w:t>
      </w:r>
      <w:r w:rsidRPr="005E587D">
        <w:rPr>
          <w:rFonts w:asciiTheme="minorHAnsi" w:hAnsiTheme="minorHAnsi" w:cstheme="minorHAnsi"/>
          <w:color w:val="FF0000"/>
          <w:sz w:val="22"/>
          <w:szCs w:val="22"/>
          <w:lang w:eastAsia="zh-CN"/>
        </w:rPr>
        <w:t xml:space="preserve"> </w:t>
      </w:r>
      <w:r w:rsidRPr="005E587D">
        <w:rPr>
          <w:rFonts w:asciiTheme="minorHAnsi" w:hAnsiTheme="minorHAnsi" w:cstheme="minorHAnsi"/>
          <w:sz w:val="22"/>
          <w:szCs w:val="22"/>
          <w:lang w:eastAsia="zh-CN"/>
        </w:rPr>
        <w:t xml:space="preserve">umowy nie zwalnia Wykonawcy od odpowiedzialności za wady wykonanej części </w:t>
      </w:r>
      <w:r w:rsidRPr="005E587D">
        <w:rPr>
          <w:rFonts w:asciiTheme="minorHAnsi" w:hAnsiTheme="minorHAnsi" w:cstheme="minorHAnsi"/>
          <w:sz w:val="22"/>
          <w:szCs w:val="22"/>
          <w:lang w:eastAsia="zh-CN"/>
        </w:rPr>
        <w:lastRenderedPageBreak/>
        <w:t>przedmiotu umowy, ani od zobowiązań z tytułu gwarancji jakości i rękojmi za wady wykonanej części, ani od kar umownych za niewykonanie powyższych zobowiązań.</w:t>
      </w:r>
    </w:p>
    <w:p w14:paraId="5BB846EA" w14:textId="77777777" w:rsidR="00D57425" w:rsidRPr="005E587D" w:rsidRDefault="00D57425" w:rsidP="00F45B72">
      <w:pPr>
        <w:widowControl w:val="0"/>
        <w:numPr>
          <w:ilvl w:val="0"/>
          <w:numId w:val="23"/>
        </w:numPr>
        <w:tabs>
          <w:tab w:val="left" w:pos="284"/>
        </w:tabs>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 W przypadku odstąpienia od umowy albo rozwiązania, Wykonawca ma obowiązek:</w:t>
      </w:r>
    </w:p>
    <w:p w14:paraId="47856BE1" w14:textId="77777777" w:rsidR="00D57425" w:rsidRPr="00AF26AC" w:rsidRDefault="00D57425" w:rsidP="00F45B72">
      <w:pPr>
        <w:widowControl w:val="0"/>
        <w:numPr>
          <w:ilvl w:val="0"/>
          <w:numId w:val="26"/>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wstrzymania realizacji robót w trybie natychmiastowym oraz zabezpieczenia robót i terenu ich </w:t>
      </w:r>
      <w:r w:rsidRPr="00AF26AC">
        <w:rPr>
          <w:rFonts w:asciiTheme="minorHAnsi" w:hAnsiTheme="minorHAnsi" w:cstheme="minorHAnsi"/>
          <w:sz w:val="22"/>
          <w:szCs w:val="22"/>
          <w:lang w:eastAsia="zh-CN"/>
        </w:rPr>
        <w:t>prowadzenia. Koszty robót zabezpieczających ponosi Wykonawca</w:t>
      </w:r>
      <w:r w:rsidRPr="00AF26AC">
        <w:rPr>
          <w:rFonts w:asciiTheme="minorHAnsi" w:hAnsiTheme="minorHAnsi" w:cstheme="minorHAnsi"/>
          <w:strike/>
          <w:sz w:val="22"/>
          <w:szCs w:val="22"/>
          <w:lang w:eastAsia="zh-CN"/>
        </w:rPr>
        <w:t>;</w:t>
      </w:r>
      <w:r w:rsidRPr="00AF26AC">
        <w:rPr>
          <w:rFonts w:asciiTheme="minorHAnsi" w:hAnsiTheme="minorHAnsi" w:cstheme="minorHAnsi"/>
          <w:sz w:val="22"/>
          <w:szCs w:val="22"/>
          <w:lang w:eastAsia="zh-CN"/>
        </w:rPr>
        <w:t xml:space="preserve">  </w:t>
      </w:r>
    </w:p>
    <w:p w14:paraId="64886DA7" w14:textId="0794A992" w:rsidR="00D57425" w:rsidRPr="00AF26AC" w:rsidRDefault="00D57425" w:rsidP="00F45B72">
      <w:pPr>
        <w:widowControl w:val="0"/>
        <w:numPr>
          <w:ilvl w:val="0"/>
          <w:numId w:val="26"/>
        </w:numPr>
        <w:suppressAutoHyphens/>
        <w:spacing w:line="276" w:lineRule="auto"/>
        <w:jc w:val="both"/>
        <w:rPr>
          <w:rFonts w:asciiTheme="minorHAnsi" w:hAnsiTheme="minorHAnsi" w:cstheme="minorHAnsi"/>
          <w:sz w:val="22"/>
          <w:szCs w:val="22"/>
          <w:lang w:eastAsia="zh-CN"/>
        </w:rPr>
      </w:pPr>
      <w:r w:rsidRPr="00AF26AC">
        <w:rPr>
          <w:rFonts w:asciiTheme="minorHAnsi" w:hAnsiTheme="minorHAnsi" w:cstheme="minorHAnsi"/>
          <w:sz w:val="22"/>
          <w:szCs w:val="22"/>
          <w:lang w:eastAsia="zh-CN"/>
        </w:rPr>
        <w:t>dostarczyć Zamawiającemu niezbędną dokumentację do odbioru wykonanych robót,</w:t>
      </w:r>
      <w:r w:rsidRPr="00AF26AC">
        <w:rPr>
          <w:rFonts w:asciiTheme="minorHAnsi" w:hAnsiTheme="minorHAnsi" w:cstheme="minorHAnsi"/>
          <w:sz w:val="22"/>
          <w:szCs w:val="22"/>
          <w:lang w:eastAsia="zh-CN"/>
        </w:rPr>
        <w:br/>
        <w:t xml:space="preserve"> </w:t>
      </w:r>
    </w:p>
    <w:p w14:paraId="60E3947B"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W przypadku odstąpienia albo rozwiązania umowy, Wykonawca zobowiązany jest do przeprowadzenia inwentaryzacji robót w toku przy udziale Zamawiającego, według stanu na dzień odstąpienia/rozwiązania i sporządzi szczegółowy protokół inwentaryzacji tych robót, w terminie 14 dni od dnia odstąpienia/rozwiązania do akceptacji przez Zamawiającego. Wykonawca zobowiązany jest powiadomić Zamawiającego o planowanej inwentaryzacji robót na co najmniej pięć dni przed jej rozpoczęciem. W przypadku, gdy Wykonawca nie przeprowadzi inwentaryzacji, Zamawiający będzie uprawniony do jej przeprowadzenia samodzielnie na koszt i ryzyko Wykonawcy.</w:t>
      </w:r>
    </w:p>
    <w:p w14:paraId="15C41358"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Wykonawca zgłosi Zamawiającemu możliwość dokonania odbioru robót przerwanych oraz robót zabezpieczających, a Zamawiający dokonają odbioru robót prawidłowo wykonanych, w ciągu </w:t>
      </w:r>
      <w:r w:rsidRPr="005E587D">
        <w:rPr>
          <w:rFonts w:asciiTheme="minorHAnsi" w:hAnsiTheme="minorHAnsi" w:cstheme="minorHAnsi"/>
          <w:sz w:val="22"/>
          <w:szCs w:val="22"/>
          <w:lang w:eastAsia="zh-CN"/>
        </w:rPr>
        <w:br/>
        <w:t>14 dni roboczych.</w:t>
      </w:r>
    </w:p>
    <w:p w14:paraId="5302F422"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Za roboty nienadające się do odbioru (wykonane wadliwie, bądź nie ujęte w protokole inwentaryzacji) Wykonawcy nie przysługują żadne roszczenia z tytułu ich wykonania. </w:t>
      </w:r>
    </w:p>
    <w:p w14:paraId="335CACAC" w14:textId="77777777" w:rsidR="00D57425" w:rsidRPr="005E587D" w:rsidRDefault="00D57425" w:rsidP="00F45B72">
      <w:pPr>
        <w:widowControl w:val="0"/>
        <w:numPr>
          <w:ilvl w:val="0"/>
          <w:numId w:val="23"/>
        </w:numPr>
        <w:suppressAutoHyphens/>
        <w:spacing w:line="276" w:lineRule="auto"/>
        <w:jc w:val="both"/>
        <w:rPr>
          <w:rFonts w:asciiTheme="minorHAnsi" w:hAnsiTheme="minorHAnsi" w:cstheme="minorHAnsi"/>
          <w:sz w:val="22"/>
          <w:szCs w:val="22"/>
          <w:lang w:eastAsia="zh-CN"/>
        </w:rPr>
      </w:pPr>
      <w:r w:rsidRPr="005E587D">
        <w:rPr>
          <w:rFonts w:asciiTheme="minorHAnsi" w:hAnsiTheme="minorHAnsi" w:cstheme="minorHAnsi"/>
          <w:sz w:val="22"/>
          <w:szCs w:val="22"/>
          <w:lang w:eastAsia="zh-CN"/>
        </w:rPr>
        <w:t xml:space="preserve">Zamawiający przejmie teren remontu w ciągu 7 dni od dnia dokonania odbioru i po usunięciu przez Wykonawcę z terenu remontu urządzeń oraz materiałów nieodebranych przez Zamawiającego </w:t>
      </w:r>
      <w:r w:rsidRPr="005E587D">
        <w:rPr>
          <w:rFonts w:asciiTheme="minorHAnsi" w:hAnsiTheme="minorHAnsi" w:cstheme="minorHAnsi"/>
          <w:sz w:val="22"/>
          <w:szCs w:val="22"/>
          <w:lang w:eastAsia="zh-CN"/>
        </w:rPr>
        <w:br/>
        <w:t>i niepodlegających rozliczeniu.</w:t>
      </w:r>
    </w:p>
    <w:p w14:paraId="000A809C" w14:textId="055900AE" w:rsidR="00D57425" w:rsidRPr="005E587D" w:rsidRDefault="00D57425" w:rsidP="00F45B72">
      <w:pPr>
        <w:rPr>
          <w:rFonts w:asciiTheme="minorHAnsi" w:hAnsiTheme="minorHAnsi" w:cstheme="minorHAnsi"/>
          <w:strike/>
          <w:sz w:val="22"/>
          <w:szCs w:val="22"/>
        </w:rPr>
      </w:pPr>
    </w:p>
    <w:p w14:paraId="58C267EC" w14:textId="77777777" w:rsidR="00E831E9" w:rsidRDefault="00E831E9" w:rsidP="00F45B72">
      <w:pPr>
        <w:pStyle w:val="Bezodstpw"/>
        <w:jc w:val="center"/>
        <w:rPr>
          <w:rFonts w:cstheme="minorHAnsi"/>
          <w:b/>
        </w:rPr>
      </w:pPr>
    </w:p>
    <w:p w14:paraId="67093730" w14:textId="57C9189F" w:rsidR="00D57425" w:rsidRPr="005E587D" w:rsidRDefault="00D57425" w:rsidP="00F45B72">
      <w:pPr>
        <w:pStyle w:val="Bezodstpw"/>
        <w:jc w:val="center"/>
        <w:rPr>
          <w:rFonts w:cstheme="minorHAnsi"/>
          <w:b/>
        </w:rPr>
      </w:pPr>
      <w:r w:rsidRPr="005E587D">
        <w:rPr>
          <w:rFonts w:cstheme="minorHAnsi"/>
          <w:b/>
        </w:rPr>
        <w:t>§ 17</w:t>
      </w:r>
    </w:p>
    <w:p w14:paraId="5EFF7B00" w14:textId="77777777" w:rsidR="00A57FE5" w:rsidRPr="00E831E9" w:rsidRDefault="00A57FE5" w:rsidP="00F45B72">
      <w:pPr>
        <w:pStyle w:val="Bezodstpw"/>
        <w:jc w:val="center"/>
        <w:rPr>
          <w:rFonts w:cstheme="minorHAnsi"/>
          <w:b/>
        </w:rPr>
      </w:pPr>
      <w:r w:rsidRPr="00E831E9">
        <w:rPr>
          <w:rFonts w:cstheme="minorHAnsi"/>
          <w:b/>
        </w:rPr>
        <w:t>COVID</w:t>
      </w:r>
    </w:p>
    <w:p w14:paraId="0A1EA594" w14:textId="77777777" w:rsidR="00A57FE5" w:rsidRPr="00E831E9" w:rsidRDefault="00A57FE5" w:rsidP="00F45B72">
      <w:pPr>
        <w:jc w:val="both"/>
        <w:rPr>
          <w:rFonts w:ascii="Calibri" w:hAnsi="Calibri" w:cs="Calibri"/>
          <w:b/>
          <w:sz w:val="22"/>
          <w:szCs w:val="22"/>
        </w:rPr>
      </w:pPr>
      <w:r w:rsidRPr="00E831E9">
        <w:rPr>
          <w:rStyle w:val="Pogrubienie"/>
          <w:rFonts w:ascii="Calibri" w:hAnsi="Calibri" w:cs="Calibri"/>
          <w:b w:val="0"/>
          <w:bCs w:val="0"/>
          <w:sz w:val="22"/>
          <w:szCs w:val="22"/>
        </w:rPr>
        <w:t>Strony umowy ustalają, że niekontrolowane rozprzestrzenianie się wirusa SARS COV-2 powodującego chorobę Covid 19 lub pojawienie się innej choroby wirusowej o zasięgu ogólnoświatowym nie będzie uznawane za podstawę odmowy wykonania umowy oraz nie będzie podstawą do zmiany treści umowy, za wyjątkiem przypadków wykazanego przez Wykonawcę bezpośredniego następstwa skutków wydanych przez właściwe władze aktów prawnych powodujących niemożliwość realizacji umowy.  </w:t>
      </w:r>
    </w:p>
    <w:p w14:paraId="30764B8B" w14:textId="77777777" w:rsidR="00A57FE5" w:rsidRPr="00E831E9" w:rsidRDefault="00A57FE5" w:rsidP="00F45B72">
      <w:pPr>
        <w:pStyle w:val="Bezodstpw"/>
        <w:ind w:left="360"/>
        <w:jc w:val="center"/>
        <w:rPr>
          <w:rStyle w:val="Domylnaczcionkaakapitu6"/>
          <w:b/>
        </w:rPr>
      </w:pPr>
    </w:p>
    <w:p w14:paraId="54C2D038" w14:textId="5E29F448" w:rsidR="00A57FE5" w:rsidRPr="00E831E9" w:rsidRDefault="00A57FE5" w:rsidP="00F45B72">
      <w:pPr>
        <w:pStyle w:val="Bezodstpw"/>
        <w:ind w:left="360"/>
        <w:jc w:val="center"/>
        <w:rPr>
          <w:b/>
          <w:bCs/>
        </w:rPr>
      </w:pPr>
      <w:r w:rsidRPr="00E831E9">
        <w:rPr>
          <w:rStyle w:val="Domylnaczcionkaakapitu6"/>
          <w:b/>
        </w:rPr>
        <w:t xml:space="preserve">§ </w:t>
      </w:r>
      <w:r w:rsidRPr="00E831E9">
        <w:rPr>
          <w:rStyle w:val="Domylnaczcionkaakapitu6"/>
          <w:b/>
          <w:bCs/>
        </w:rPr>
        <w:t>18</w:t>
      </w:r>
    </w:p>
    <w:p w14:paraId="50BAC9B0" w14:textId="77777777" w:rsidR="00A57FE5" w:rsidRPr="00E831E9" w:rsidRDefault="00A57FE5" w:rsidP="00F45B72">
      <w:pPr>
        <w:jc w:val="both"/>
        <w:rPr>
          <w:rFonts w:cstheme="minorHAnsi"/>
          <w:b/>
          <w:bCs/>
          <w:sz w:val="22"/>
          <w:szCs w:val="22"/>
        </w:rPr>
      </w:pPr>
      <w:r w:rsidRPr="00E831E9">
        <w:rPr>
          <w:rFonts w:ascii="Calibri" w:hAnsi="Calibri" w:cs="Calibri"/>
          <w:sz w:val="22"/>
          <w:szCs w:val="22"/>
        </w:rPr>
        <w:t>W związku z wdrożeniem u Zamawiającego Regulaminu Zgłoszeń Wewnętrznych regulującego procedurę ochrony sygnalistów, Wykonawca zobowiązuje się do zapoznania z jego treścią wszystkich swoich pracowników, podwykonawców i inne osoby zaangażowane w realizację Zamówienia.</w:t>
      </w:r>
    </w:p>
    <w:p w14:paraId="5A784A4F" w14:textId="04CBDC9D" w:rsidR="00A57FE5" w:rsidRDefault="00A57FE5" w:rsidP="00F45B72">
      <w:pPr>
        <w:jc w:val="both"/>
        <w:rPr>
          <w:rStyle w:val="gmail-normaltextrun"/>
          <w:rFonts w:asciiTheme="minorHAnsi" w:hAnsiTheme="minorHAnsi" w:cstheme="minorHAnsi"/>
          <w:b/>
          <w:bCs/>
          <w:sz w:val="22"/>
          <w:szCs w:val="22"/>
        </w:rPr>
      </w:pPr>
    </w:p>
    <w:p w14:paraId="3F3228F4" w14:textId="77777777" w:rsidR="00A57FE5" w:rsidRPr="005E587D" w:rsidRDefault="00A57FE5" w:rsidP="00F45B72">
      <w:pPr>
        <w:jc w:val="both"/>
        <w:rPr>
          <w:rStyle w:val="gmail-normaltextrun"/>
          <w:rFonts w:asciiTheme="minorHAnsi" w:hAnsiTheme="minorHAnsi" w:cstheme="minorHAnsi"/>
          <w:b/>
          <w:sz w:val="22"/>
          <w:szCs w:val="22"/>
        </w:rPr>
      </w:pPr>
    </w:p>
    <w:p w14:paraId="5DB66206" w14:textId="1BDB241E" w:rsidR="00D57425" w:rsidRPr="005E587D" w:rsidRDefault="00D57425" w:rsidP="00F45B72">
      <w:pPr>
        <w:jc w:val="center"/>
        <w:rPr>
          <w:rStyle w:val="gmail-normaltextrun"/>
          <w:rFonts w:asciiTheme="minorHAnsi" w:hAnsiTheme="minorHAnsi" w:cstheme="minorHAnsi"/>
          <w:b/>
          <w:sz w:val="22"/>
          <w:szCs w:val="22"/>
        </w:rPr>
      </w:pPr>
      <w:r w:rsidRPr="005E587D">
        <w:rPr>
          <w:rStyle w:val="gmail-normaltextrun"/>
          <w:rFonts w:asciiTheme="minorHAnsi" w:hAnsiTheme="minorHAnsi" w:cstheme="minorHAnsi"/>
          <w:b/>
          <w:sz w:val="22"/>
          <w:szCs w:val="22"/>
        </w:rPr>
        <w:t xml:space="preserve">§ </w:t>
      </w:r>
      <w:r w:rsidR="00A57FE5" w:rsidRPr="005E587D">
        <w:rPr>
          <w:rStyle w:val="gmail-normaltextrun"/>
          <w:rFonts w:asciiTheme="minorHAnsi" w:hAnsiTheme="minorHAnsi" w:cstheme="minorHAnsi"/>
          <w:b/>
          <w:sz w:val="22"/>
          <w:szCs w:val="22"/>
        </w:rPr>
        <w:t>1</w:t>
      </w:r>
      <w:r w:rsidR="00A57FE5">
        <w:rPr>
          <w:rStyle w:val="gmail-normaltextrun"/>
          <w:rFonts w:asciiTheme="minorHAnsi" w:hAnsiTheme="minorHAnsi" w:cstheme="minorHAnsi"/>
          <w:b/>
          <w:sz w:val="22"/>
          <w:szCs w:val="22"/>
        </w:rPr>
        <w:t>9</w:t>
      </w:r>
      <w:r w:rsidR="00A57FE5" w:rsidRPr="005E587D">
        <w:rPr>
          <w:rStyle w:val="gmail-normaltextrun"/>
          <w:rFonts w:asciiTheme="minorHAnsi" w:hAnsiTheme="minorHAnsi" w:cstheme="minorHAnsi"/>
          <w:b/>
          <w:sz w:val="22"/>
          <w:szCs w:val="22"/>
        </w:rPr>
        <w:t xml:space="preserve"> </w:t>
      </w:r>
    </w:p>
    <w:p w14:paraId="38DB778B" w14:textId="77777777" w:rsidR="00D57425" w:rsidRPr="005E587D" w:rsidRDefault="00D57425" w:rsidP="00F45B72">
      <w:pPr>
        <w:jc w:val="center"/>
        <w:rPr>
          <w:rStyle w:val="gmail-normaltextrun"/>
          <w:rFonts w:asciiTheme="minorHAnsi" w:hAnsiTheme="minorHAnsi" w:cstheme="minorHAnsi"/>
          <w:b/>
          <w:sz w:val="22"/>
          <w:szCs w:val="22"/>
        </w:rPr>
      </w:pPr>
      <w:r w:rsidRPr="005E587D">
        <w:rPr>
          <w:rStyle w:val="gmail-normaltextrun"/>
          <w:rFonts w:asciiTheme="minorHAnsi" w:hAnsiTheme="minorHAnsi" w:cstheme="minorHAnsi"/>
          <w:b/>
          <w:sz w:val="22"/>
          <w:szCs w:val="22"/>
        </w:rPr>
        <w:t>POSTANOWIENIA KOŃCOWE</w:t>
      </w:r>
    </w:p>
    <w:p w14:paraId="5685D088" w14:textId="77777777" w:rsidR="00D57425" w:rsidRPr="005E587D" w:rsidRDefault="00D57425" w:rsidP="00F45B72">
      <w:pPr>
        <w:pStyle w:val="Akapitzlist"/>
        <w:numPr>
          <w:ilvl w:val="2"/>
          <w:numId w:val="16"/>
        </w:numPr>
        <w:spacing w:line="276" w:lineRule="auto"/>
        <w:contextualSpacing/>
        <w:jc w:val="both"/>
        <w:rPr>
          <w:rFonts w:asciiTheme="minorHAnsi" w:hAnsiTheme="minorHAnsi" w:cstheme="minorHAnsi"/>
          <w:sz w:val="22"/>
          <w:szCs w:val="22"/>
        </w:rPr>
      </w:pPr>
      <w:r w:rsidRPr="005E587D">
        <w:rPr>
          <w:rFonts w:asciiTheme="minorHAnsi" w:hAnsiTheme="minorHAnsi" w:cstheme="minorHAnsi"/>
          <w:sz w:val="22"/>
          <w:szCs w:val="22"/>
        </w:rPr>
        <w:t>W sprawach nieuregulowanych niniejszą umową mają zastosowanie przepisy Ustawy Prawo</w:t>
      </w:r>
      <w:r w:rsidRPr="005E587D">
        <w:rPr>
          <w:rFonts w:asciiTheme="minorHAnsi" w:hAnsiTheme="minorHAnsi" w:cstheme="minorHAnsi"/>
          <w:sz w:val="22"/>
          <w:szCs w:val="22"/>
        </w:rPr>
        <w:br/>
        <w:t xml:space="preserve">      Zamówień Publicznych oraz Kodeksu Cywilnego.</w:t>
      </w:r>
    </w:p>
    <w:p w14:paraId="669DE4B8"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eastAsia="NSimSun" w:hAnsiTheme="minorHAnsi" w:cstheme="minorHAnsi"/>
          <w:kern w:val="2"/>
          <w:sz w:val="22"/>
          <w:szCs w:val="22"/>
          <w:lang w:eastAsia="zh-CN" w:bidi="hi-IN"/>
        </w:rPr>
        <w:t>Wszelkie zmiany i uzupełnienia niniejszej umowy mogą być dokonywane wyłącznie w formie pisemnego aneksu, podpisanego przez obie strony pod rygorem nieważności.</w:t>
      </w:r>
    </w:p>
    <w:p w14:paraId="525C5596"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Wszelkie spory wynikające z realizacji niniejszej umowy rozstrzygane będą na zasadach wzajemnych negocjacji przez wyznaczonych pełnomocników.</w:t>
      </w:r>
    </w:p>
    <w:p w14:paraId="3B4C472A"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Jeżeli strony nie osiągną kompromisu wówczas sporne sprawy kierowane będą do powszechnego sądu, właściwego miejscowo dla siedziby Zamawiającego.</w:t>
      </w:r>
    </w:p>
    <w:p w14:paraId="7852F0C5"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Umowę sporządzono w dwóch jednobrzmiących egzemplarzach, po jednym dla każdej ze stron.</w:t>
      </w:r>
    </w:p>
    <w:p w14:paraId="20EB9F98" w14:textId="77777777" w:rsidR="00D57425" w:rsidRPr="005E587D" w:rsidRDefault="00D57425" w:rsidP="00F45B72">
      <w:pPr>
        <w:numPr>
          <w:ilvl w:val="0"/>
          <w:numId w:val="16"/>
        </w:numPr>
        <w:tabs>
          <w:tab w:val="left" w:pos="0"/>
        </w:tabs>
        <w:suppressAutoHyphens/>
        <w:jc w:val="both"/>
        <w:textAlignment w:val="baseline"/>
        <w:rPr>
          <w:rFonts w:asciiTheme="minorHAnsi" w:eastAsia="NSimSun" w:hAnsiTheme="minorHAnsi" w:cstheme="minorHAnsi"/>
          <w:kern w:val="2"/>
          <w:sz w:val="22"/>
          <w:szCs w:val="22"/>
          <w:lang w:eastAsia="zh-CN" w:bidi="hi-IN"/>
        </w:rPr>
      </w:pPr>
      <w:r w:rsidRPr="005E587D">
        <w:rPr>
          <w:rFonts w:asciiTheme="minorHAnsi" w:hAnsiTheme="minorHAnsi" w:cstheme="minorHAnsi"/>
          <w:sz w:val="22"/>
          <w:szCs w:val="22"/>
        </w:rPr>
        <w:t>Integralną część niniejszej umowy stanowi SWZ oraz załączniki:</w:t>
      </w:r>
    </w:p>
    <w:p w14:paraId="5BC230B7" w14:textId="7EB33192" w:rsidR="00CA0E97" w:rsidRPr="005E587D" w:rsidRDefault="00D57425" w:rsidP="00F45B72">
      <w:pPr>
        <w:pStyle w:val="Bezodstpw"/>
        <w:numPr>
          <w:ilvl w:val="0"/>
          <w:numId w:val="17"/>
        </w:numPr>
        <w:ind w:left="426" w:hanging="284"/>
        <w:jc w:val="both"/>
        <w:rPr>
          <w:rFonts w:cstheme="minorHAnsi"/>
        </w:rPr>
      </w:pPr>
      <w:r w:rsidRPr="005E587D">
        <w:rPr>
          <w:rFonts w:cstheme="minorHAnsi"/>
        </w:rPr>
        <w:lastRenderedPageBreak/>
        <w:t xml:space="preserve"> Załącznik nr 1 - oferta Wykonawcy wraz z załącznikami  SWZ </w:t>
      </w:r>
      <w:r w:rsidR="00CA0E97" w:rsidRPr="005E587D">
        <w:rPr>
          <w:rFonts w:cstheme="minorHAnsi"/>
        </w:rPr>
        <w:t xml:space="preserve"> oraz Dokumentacja techniczna wraz z wykazem stref wydzielonych</w:t>
      </w:r>
    </w:p>
    <w:p w14:paraId="29AC25C9" w14:textId="0234CFD1" w:rsidR="00D57425" w:rsidRPr="005E587D" w:rsidRDefault="00D57425" w:rsidP="00F45B72">
      <w:pPr>
        <w:pStyle w:val="Bezodstpw"/>
        <w:numPr>
          <w:ilvl w:val="0"/>
          <w:numId w:val="17"/>
        </w:numPr>
        <w:ind w:left="426" w:hanging="284"/>
        <w:jc w:val="both"/>
        <w:rPr>
          <w:rFonts w:cstheme="minorHAnsi"/>
        </w:rPr>
      </w:pPr>
      <w:r w:rsidRPr="005E587D">
        <w:rPr>
          <w:rFonts w:cstheme="minorHAnsi"/>
        </w:rPr>
        <w:t xml:space="preserve">Załącznik nr 2 - dowód wniesienia należytego zabezpieczenia umowy </w:t>
      </w:r>
    </w:p>
    <w:p w14:paraId="4C325E52" w14:textId="06F79DC9" w:rsidR="00D57425" w:rsidRPr="005E587D" w:rsidRDefault="00D57425" w:rsidP="00F45B72">
      <w:pPr>
        <w:pStyle w:val="Bezodstpw"/>
        <w:numPr>
          <w:ilvl w:val="0"/>
          <w:numId w:val="17"/>
        </w:numPr>
        <w:ind w:left="426" w:hanging="284"/>
        <w:jc w:val="both"/>
        <w:rPr>
          <w:rFonts w:cstheme="minorHAnsi"/>
        </w:rPr>
      </w:pPr>
      <w:r w:rsidRPr="005E587D">
        <w:rPr>
          <w:rFonts w:cstheme="minorHAnsi"/>
        </w:rPr>
        <w:t>Załącznik nr</w:t>
      </w:r>
      <w:r w:rsidR="00381E71">
        <w:rPr>
          <w:rFonts w:cstheme="minorHAnsi"/>
        </w:rPr>
        <w:t xml:space="preserve"> </w:t>
      </w:r>
      <w:r w:rsidRPr="005E587D">
        <w:rPr>
          <w:rFonts w:cstheme="minorHAnsi"/>
        </w:rPr>
        <w:t>3 - aktualna opłacona polisa ubezpieczenia od odpowiedzialności cywilnej</w:t>
      </w:r>
    </w:p>
    <w:p w14:paraId="2DB40364" w14:textId="77777777" w:rsidR="00806B45" w:rsidRDefault="00D57425" w:rsidP="00F45B72">
      <w:pPr>
        <w:pStyle w:val="Bezodstpw"/>
        <w:numPr>
          <w:ilvl w:val="0"/>
          <w:numId w:val="17"/>
        </w:numPr>
        <w:ind w:left="426" w:hanging="284"/>
        <w:jc w:val="both"/>
        <w:rPr>
          <w:rFonts w:cstheme="minorHAnsi"/>
        </w:rPr>
      </w:pPr>
      <w:r w:rsidRPr="005E587D">
        <w:rPr>
          <w:rFonts w:cstheme="minorHAnsi"/>
        </w:rPr>
        <w:t xml:space="preserve">Załącznik nr </w:t>
      </w:r>
      <w:r w:rsidR="00806B45">
        <w:rPr>
          <w:rFonts w:cstheme="minorHAnsi"/>
        </w:rPr>
        <w:t>4 – protokół częściowego odbioru prac</w:t>
      </w:r>
    </w:p>
    <w:p w14:paraId="5EFB8320" w14:textId="77777777" w:rsidR="00806B45" w:rsidRDefault="00806B45" w:rsidP="00F45B72">
      <w:pPr>
        <w:pStyle w:val="Bezodstpw"/>
        <w:numPr>
          <w:ilvl w:val="0"/>
          <w:numId w:val="17"/>
        </w:numPr>
        <w:ind w:left="426" w:hanging="284"/>
        <w:jc w:val="both"/>
        <w:rPr>
          <w:rFonts w:cstheme="minorHAnsi"/>
        </w:rPr>
      </w:pPr>
      <w:r>
        <w:rPr>
          <w:rFonts w:cstheme="minorHAnsi"/>
        </w:rPr>
        <w:t>Załącznik nr 5 – protokół końcowego odbioru prac</w:t>
      </w:r>
    </w:p>
    <w:p w14:paraId="4A48EDAC" w14:textId="67AF743B" w:rsidR="00D57425" w:rsidRDefault="00806B45" w:rsidP="00F45B72">
      <w:pPr>
        <w:pStyle w:val="Bezodstpw"/>
        <w:numPr>
          <w:ilvl w:val="0"/>
          <w:numId w:val="17"/>
        </w:numPr>
        <w:ind w:left="426" w:hanging="284"/>
        <w:jc w:val="both"/>
        <w:rPr>
          <w:rFonts w:cstheme="minorHAnsi"/>
        </w:rPr>
      </w:pPr>
      <w:r>
        <w:rPr>
          <w:rFonts w:cstheme="minorHAnsi"/>
        </w:rPr>
        <w:t>Załącznik nr 6</w:t>
      </w:r>
      <w:r w:rsidR="00D57425" w:rsidRPr="005E587D">
        <w:rPr>
          <w:rFonts w:cstheme="minorHAnsi"/>
        </w:rPr>
        <w:t xml:space="preserve"> - lista podwykonawców </w:t>
      </w:r>
    </w:p>
    <w:p w14:paraId="4D9B5675" w14:textId="6C3529B8"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7</w:t>
      </w:r>
      <w:r w:rsidRPr="006277F8">
        <w:rPr>
          <w:rFonts w:ascii="Calibri" w:hAnsi="Calibri" w:cs="Calibri"/>
        </w:rPr>
        <w:t xml:space="preserve"> - lista osób wyznaczonych do wykonywania niniejszego zamówienia, zatrudnionych na podstawie umowy o pracę </w:t>
      </w:r>
    </w:p>
    <w:p w14:paraId="5B509C4C" w14:textId="3D81BFA8"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8</w:t>
      </w:r>
      <w:r w:rsidRPr="006277F8">
        <w:rPr>
          <w:rFonts w:ascii="Calibri" w:hAnsi="Calibri" w:cs="Calibri"/>
        </w:rPr>
        <w:t xml:space="preserve"> - wzór imiennego oświadczenia o zachowaniu poufności </w:t>
      </w:r>
    </w:p>
    <w:p w14:paraId="255113E0" w14:textId="458042DE"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9</w:t>
      </w:r>
      <w:r w:rsidRPr="006277F8">
        <w:rPr>
          <w:rFonts w:ascii="Calibri" w:hAnsi="Calibri" w:cs="Calibri"/>
        </w:rPr>
        <w:t xml:space="preserve"> – wzór protokołu przekazania terenu budowy</w:t>
      </w:r>
    </w:p>
    <w:p w14:paraId="3274325F" w14:textId="39635077" w:rsidR="004C2BB9" w:rsidRPr="006277F8" w:rsidRDefault="004C2BB9" w:rsidP="00F45B72">
      <w:pPr>
        <w:pStyle w:val="Bezodstpw"/>
        <w:numPr>
          <w:ilvl w:val="0"/>
          <w:numId w:val="17"/>
        </w:numPr>
        <w:ind w:left="426" w:hanging="284"/>
        <w:jc w:val="both"/>
        <w:rPr>
          <w:rFonts w:ascii="Calibri" w:hAnsi="Calibri" w:cs="Calibri"/>
        </w:rPr>
      </w:pPr>
      <w:r w:rsidRPr="006277F8">
        <w:rPr>
          <w:rFonts w:ascii="Calibri" w:hAnsi="Calibri" w:cs="Calibri"/>
        </w:rPr>
        <w:t xml:space="preserve">Załącznik nr </w:t>
      </w:r>
      <w:r w:rsidR="00806B45">
        <w:rPr>
          <w:rFonts w:ascii="Calibri" w:hAnsi="Calibri" w:cs="Calibri"/>
        </w:rPr>
        <w:t>10</w:t>
      </w:r>
      <w:r w:rsidRPr="006277F8">
        <w:rPr>
          <w:rFonts w:ascii="Calibri" w:hAnsi="Calibri" w:cs="Calibri"/>
        </w:rPr>
        <w:t xml:space="preserve"> – oświadczenie Wykonawcy – umowa o pracę</w:t>
      </w:r>
    </w:p>
    <w:p w14:paraId="4831DE17" w14:textId="77777777" w:rsidR="004C2BB9" w:rsidRPr="005E587D" w:rsidRDefault="004C2BB9" w:rsidP="00FD5EDC">
      <w:pPr>
        <w:pStyle w:val="Bezodstpw"/>
        <w:ind w:left="426"/>
        <w:jc w:val="both"/>
        <w:rPr>
          <w:rFonts w:cstheme="minorHAnsi"/>
        </w:rPr>
      </w:pPr>
    </w:p>
    <w:p w14:paraId="0E3EAC39" w14:textId="63C043EA" w:rsidR="00CA0E97" w:rsidRPr="005E587D" w:rsidRDefault="00CA0E97" w:rsidP="00381E71">
      <w:pPr>
        <w:pStyle w:val="Bezodstpw"/>
        <w:ind w:left="643"/>
        <w:jc w:val="both"/>
        <w:rPr>
          <w:rFonts w:cstheme="minorHAnsi"/>
        </w:rPr>
      </w:pPr>
    </w:p>
    <w:p w14:paraId="6AD2B07B" w14:textId="77777777" w:rsidR="00D57425" w:rsidRPr="005E587D" w:rsidRDefault="00D57425" w:rsidP="00D57425">
      <w:pPr>
        <w:pStyle w:val="Bezodstpw"/>
        <w:jc w:val="both"/>
        <w:rPr>
          <w:rFonts w:cstheme="minorHAnsi"/>
        </w:rPr>
      </w:pPr>
    </w:p>
    <w:p w14:paraId="2FC94616" w14:textId="77777777" w:rsidR="00D57425" w:rsidRPr="005E587D" w:rsidRDefault="00D57425" w:rsidP="00D57425">
      <w:pPr>
        <w:pStyle w:val="Bezodstpw"/>
        <w:jc w:val="both"/>
        <w:rPr>
          <w:rFonts w:cstheme="minorHAnsi"/>
        </w:rPr>
      </w:pPr>
    </w:p>
    <w:p w14:paraId="579286F1" w14:textId="77777777" w:rsidR="00D57425" w:rsidRPr="005E587D" w:rsidRDefault="00D57425" w:rsidP="00D57425">
      <w:pPr>
        <w:rPr>
          <w:rFonts w:asciiTheme="minorHAnsi" w:hAnsiTheme="minorHAnsi" w:cstheme="minorHAnsi"/>
          <w:b/>
          <w:sz w:val="22"/>
          <w:szCs w:val="22"/>
        </w:rPr>
      </w:pPr>
      <w:r w:rsidRPr="005E587D">
        <w:rPr>
          <w:rFonts w:asciiTheme="minorHAnsi" w:hAnsiTheme="minorHAnsi" w:cstheme="minorHAnsi"/>
          <w:b/>
          <w:sz w:val="22"/>
          <w:szCs w:val="22"/>
        </w:rPr>
        <w:t>ZAMAWIAJĄCY</w:t>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r>
      <w:r w:rsidRPr="005E587D">
        <w:rPr>
          <w:rFonts w:asciiTheme="minorHAnsi" w:hAnsiTheme="minorHAnsi" w:cstheme="minorHAnsi"/>
          <w:b/>
          <w:sz w:val="22"/>
          <w:szCs w:val="22"/>
        </w:rPr>
        <w:tab/>
        <w:t>WYKONAWCA</w:t>
      </w:r>
    </w:p>
    <w:p w14:paraId="734F41C0" w14:textId="2B4FBA4C" w:rsidR="003A734D" w:rsidRPr="005E587D" w:rsidRDefault="003A734D">
      <w:pPr>
        <w:rPr>
          <w:rFonts w:asciiTheme="minorHAnsi" w:hAnsiTheme="minorHAnsi" w:cstheme="minorHAnsi"/>
          <w:i/>
          <w:strike/>
          <w:sz w:val="22"/>
          <w:szCs w:val="22"/>
        </w:rPr>
      </w:pPr>
    </w:p>
    <w:p w14:paraId="6143BB1E" w14:textId="77777777" w:rsidR="00D57425" w:rsidRPr="005E587D" w:rsidRDefault="00D57425">
      <w:pPr>
        <w:rPr>
          <w:rFonts w:asciiTheme="minorHAnsi" w:hAnsiTheme="minorHAnsi" w:cstheme="minorHAnsi"/>
          <w:i/>
          <w:sz w:val="22"/>
          <w:szCs w:val="22"/>
        </w:rPr>
      </w:pPr>
      <w:r w:rsidRPr="005E587D">
        <w:rPr>
          <w:rFonts w:asciiTheme="minorHAnsi" w:hAnsiTheme="minorHAnsi" w:cstheme="minorHAnsi"/>
          <w:i/>
          <w:sz w:val="22"/>
          <w:szCs w:val="22"/>
        </w:rPr>
        <w:br w:type="page"/>
      </w:r>
    </w:p>
    <w:p w14:paraId="19FED870" w14:textId="73AF22CA" w:rsidR="0021310B" w:rsidRPr="00AC65DB" w:rsidRDefault="0021310B" w:rsidP="0021310B">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w:t>
      </w:r>
      <w:r w:rsidR="00292DA7" w:rsidRPr="00AC65DB">
        <w:rPr>
          <w:rFonts w:asciiTheme="minorHAnsi" w:hAnsiTheme="minorHAnsi" w:cstheme="minorHAnsi"/>
          <w:b/>
          <w:bCs/>
          <w:sz w:val="22"/>
          <w:szCs w:val="22"/>
        </w:rPr>
        <w:t xml:space="preserve"> </w:t>
      </w:r>
      <w:r w:rsidR="006F06B8" w:rsidRPr="00AC65DB">
        <w:rPr>
          <w:rFonts w:asciiTheme="minorHAnsi" w:hAnsiTheme="minorHAnsi" w:cstheme="minorHAnsi"/>
          <w:b/>
          <w:bCs/>
          <w:sz w:val="22"/>
          <w:szCs w:val="22"/>
        </w:rPr>
        <w:t>4</w:t>
      </w:r>
      <w:r w:rsidRPr="00AC65DB">
        <w:rPr>
          <w:rFonts w:asciiTheme="minorHAnsi" w:hAnsiTheme="minorHAnsi" w:cstheme="minorHAnsi"/>
          <w:b/>
          <w:bCs/>
          <w:sz w:val="22"/>
          <w:szCs w:val="22"/>
        </w:rPr>
        <w:t xml:space="preserve"> do Umowy</w:t>
      </w:r>
    </w:p>
    <w:p w14:paraId="60C204A5" w14:textId="77777777" w:rsidR="0021310B" w:rsidRPr="00AC65DB" w:rsidRDefault="0021310B" w:rsidP="0021310B">
      <w:pPr>
        <w:pStyle w:val="Tekstpodstawowy2"/>
        <w:ind w:left="20"/>
        <w:jc w:val="center"/>
        <w:rPr>
          <w:rFonts w:asciiTheme="minorHAnsi" w:hAnsiTheme="minorHAnsi" w:cstheme="minorHAnsi"/>
          <w:b/>
          <w:bCs/>
          <w:sz w:val="22"/>
          <w:szCs w:val="22"/>
        </w:rPr>
      </w:pPr>
      <w:r w:rsidRPr="00AC65DB">
        <w:rPr>
          <w:rFonts w:asciiTheme="minorHAnsi" w:hAnsiTheme="minorHAnsi" w:cstheme="minorHAnsi"/>
          <w:b/>
          <w:bCs/>
          <w:sz w:val="22"/>
          <w:szCs w:val="22"/>
        </w:rPr>
        <w:t>PROTOKÓŁ  CZĘŚCIOWY ODBIORU PRAC</w:t>
      </w:r>
    </w:p>
    <w:p w14:paraId="0E39247B" w14:textId="77777777" w:rsidR="0021310B" w:rsidRPr="00AC65DB" w:rsidRDefault="0021310B" w:rsidP="0021310B">
      <w:pPr>
        <w:pStyle w:val="Tekstpodstawowy2"/>
        <w:ind w:left="20"/>
        <w:rPr>
          <w:rFonts w:asciiTheme="minorHAnsi" w:hAnsiTheme="minorHAnsi" w:cstheme="minorHAnsi"/>
          <w:sz w:val="22"/>
          <w:szCs w:val="22"/>
        </w:rPr>
      </w:pPr>
    </w:p>
    <w:p w14:paraId="413943CC" w14:textId="77777777" w:rsidR="0021310B" w:rsidRPr="00AC65DB" w:rsidRDefault="0021310B" w:rsidP="0021310B">
      <w:pPr>
        <w:pStyle w:val="Tekstpodstawowy2"/>
        <w:ind w:left="20"/>
        <w:rPr>
          <w:rFonts w:asciiTheme="minorHAnsi" w:hAnsiTheme="minorHAnsi" w:cstheme="minorHAnsi"/>
          <w:sz w:val="22"/>
          <w:szCs w:val="22"/>
        </w:rPr>
      </w:pPr>
    </w:p>
    <w:p w14:paraId="4CEABD07" w14:textId="38270F59"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sporządzony w …………….., dnia ……………………. r. w sprawie odbioru prac realizowanych </w:t>
      </w:r>
      <w:r w:rsidR="00292DA7" w:rsidRPr="00AC65DB">
        <w:rPr>
          <w:rFonts w:asciiTheme="minorHAnsi" w:hAnsiTheme="minorHAnsi" w:cstheme="minorHAnsi"/>
          <w:sz w:val="22"/>
          <w:szCs w:val="22"/>
        </w:rPr>
        <w:t>w Części nr ……..</w:t>
      </w:r>
    </w:p>
    <w:p w14:paraId="6462A02A"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podstawie umowy nr ……………………………. z dnia ...................................... w przedmiocie wykonania ………………………………………………………..</w:t>
      </w:r>
    </w:p>
    <w:p w14:paraId="36A7574E" w14:textId="77777777" w:rsidR="0021310B" w:rsidRPr="00AC65DB" w:rsidRDefault="0021310B" w:rsidP="0021310B">
      <w:pPr>
        <w:pStyle w:val="Tekstpodstawowy2"/>
        <w:ind w:left="20"/>
        <w:rPr>
          <w:rFonts w:asciiTheme="minorHAnsi" w:hAnsiTheme="minorHAnsi" w:cstheme="minorHAnsi"/>
          <w:sz w:val="22"/>
          <w:szCs w:val="22"/>
        </w:rPr>
      </w:pPr>
    </w:p>
    <w:p w14:paraId="4CCD2254"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odbioru Zamawiającego w składzie:</w:t>
      </w:r>
    </w:p>
    <w:p w14:paraId="71F95D3C" w14:textId="77777777" w:rsidR="00292DA7" w:rsidRPr="00AC65DB" w:rsidRDefault="00292DA7" w:rsidP="0021310B">
      <w:pPr>
        <w:pStyle w:val="Tekstpodstawowy2"/>
        <w:ind w:left="20"/>
        <w:rPr>
          <w:rFonts w:asciiTheme="minorHAnsi" w:hAnsiTheme="minorHAnsi" w:cstheme="minorHAnsi"/>
          <w:sz w:val="22"/>
          <w:szCs w:val="22"/>
        </w:rPr>
      </w:pPr>
    </w:p>
    <w:p w14:paraId="74AAC5EE"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4A5C8DA6" w14:textId="449B0336"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           …………………………………………………………………….</w:t>
      </w:r>
    </w:p>
    <w:p w14:paraId="7AF5C64F" w14:textId="0BDD021C" w:rsidR="00292DA7" w:rsidRPr="00AC65DB" w:rsidRDefault="00292DA7" w:rsidP="00292DA7">
      <w:pPr>
        <w:pStyle w:val="Tekstpodstawowy2"/>
        <w:rPr>
          <w:rFonts w:asciiTheme="minorHAnsi" w:hAnsiTheme="minorHAnsi" w:cstheme="minorHAnsi"/>
          <w:sz w:val="22"/>
          <w:szCs w:val="22"/>
        </w:rPr>
      </w:pPr>
      <w:r w:rsidRPr="00AC65DB">
        <w:rPr>
          <w:rFonts w:asciiTheme="minorHAnsi" w:hAnsiTheme="minorHAnsi" w:cstheme="minorHAnsi"/>
          <w:sz w:val="22"/>
          <w:szCs w:val="22"/>
        </w:rPr>
        <w:t>3.           …………………………………………………………………….</w:t>
      </w:r>
    </w:p>
    <w:p w14:paraId="79A3DC02" w14:textId="41C5BDC9" w:rsidR="00292DA7" w:rsidRPr="00AC65DB" w:rsidRDefault="00292DA7" w:rsidP="0021310B">
      <w:pPr>
        <w:pStyle w:val="Tekstpodstawowy2"/>
        <w:ind w:left="20"/>
        <w:rPr>
          <w:rFonts w:asciiTheme="minorHAnsi" w:hAnsiTheme="minorHAnsi" w:cstheme="minorHAnsi"/>
          <w:sz w:val="22"/>
          <w:szCs w:val="22"/>
        </w:rPr>
      </w:pPr>
    </w:p>
    <w:p w14:paraId="5DFD35D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przy udziale przedstawiciela Wykonawcy:</w:t>
      </w:r>
    </w:p>
    <w:p w14:paraId="5607AB49" w14:textId="6FD671D0" w:rsidR="0021310B" w:rsidRPr="00AC65DB" w:rsidRDefault="0021310B"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75052FBF"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6E669105" w14:textId="77777777" w:rsidR="00292DA7" w:rsidRPr="00AC65DB" w:rsidRDefault="00292DA7" w:rsidP="00292DA7">
      <w:pPr>
        <w:pStyle w:val="Tekstpodstawowy2"/>
        <w:numPr>
          <w:ilvl w:val="2"/>
          <w:numId w:val="16"/>
        </w:numPr>
        <w:rPr>
          <w:rFonts w:asciiTheme="minorHAnsi" w:hAnsiTheme="minorHAnsi" w:cstheme="minorHAnsi"/>
          <w:sz w:val="22"/>
          <w:szCs w:val="22"/>
        </w:rPr>
      </w:pPr>
    </w:p>
    <w:p w14:paraId="7F42E71B"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oraz …………………………, przeprowadziła w dniu ……………………… r., zgłoszony przez Wykonawcę pisemnie/ustnie* </w:t>
      </w:r>
    </w:p>
    <w:p w14:paraId="44A903F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dniu ……………………… r.  częściowy odbiór przedmiotu umowy.</w:t>
      </w:r>
    </w:p>
    <w:p w14:paraId="230A4964" w14:textId="77777777" w:rsidR="0021310B" w:rsidRPr="00AC65DB" w:rsidRDefault="0021310B" w:rsidP="0021310B">
      <w:pPr>
        <w:pStyle w:val="Tekstpodstawowy2"/>
        <w:ind w:left="20"/>
        <w:rPr>
          <w:rFonts w:asciiTheme="minorHAnsi" w:hAnsiTheme="minorHAnsi" w:cstheme="minorHAnsi"/>
          <w:sz w:val="22"/>
          <w:szCs w:val="22"/>
        </w:rPr>
      </w:pPr>
    </w:p>
    <w:p w14:paraId="5CAE4450"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 dokładnym zbadaniu zakresu robót wykonanych i zgodności z ustaleniami Komisja stwierdza co następuje:</w:t>
      </w:r>
    </w:p>
    <w:p w14:paraId="247F99BD" w14:textId="7774C90B" w:rsidR="0021310B" w:rsidRPr="00AC65DB" w:rsidRDefault="0021310B" w:rsidP="1D776DA2">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Roboty wykonane zostały zgodnie z dokumentacją pod względem technicznym dobrze/źle*, z wadami wymienionymi w załączniku nr</w:t>
      </w:r>
      <w:r w:rsidR="0DDB943D" w:rsidRPr="00AC65DB">
        <w:rPr>
          <w:rFonts w:asciiTheme="minorHAnsi" w:hAnsiTheme="minorHAnsi" w:cstheme="minorHAnsi"/>
          <w:sz w:val="22"/>
          <w:szCs w:val="22"/>
        </w:rPr>
        <w:t xml:space="preserve"> 3 </w:t>
      </w:r>
      <w:r w:rsidRPr="00AC65DB">
        <w:rPr>
          <w:rFonts w:asciiTheme="minorHAnsi" w:hAnsiTheme="minorHAnsi" w:cstheme="minorHAnsi"/>
          <w:sz w:val="22"/>
          <w:szCs w:val="22"/>
        </w:rPr>
        <w:t>, które Wykonawca zobowiązuje się usunąć do dnia …………-…………*</w:t>
      </w:r>
    </w:p>
    <w:p w14:paraId="4E39B7FC" w14:textId="77777777" w:rsidR="0021310B" w:rsidRPr="00AC65DB" w:rsidRDefault="0021310B" w:rsidP="0021310B">
      <w:pPr>
        <w:pStyle w:val="Tekstpodstawowy2"/>
        <w:ind w:left="20"/>
        <w:rPr>
          <w:rFonts w:asciiTheme="minorHAnsi" w:hAnsiTheme="minorHAnsi" w:cstheme="minorHAnsi"/>
          <w:sz w:val="22"/>
          <w:szCs w:val="22"/>
        </w:rPr>
      </w:pPr>
    </w:p>
    <w:p w14:paraId="17540D9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Odbioru robót dokonano w dniu …………… r.</w:t>
      </w:r>
    </w:p>
    <w:p w14:paraId="0E9A7243"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postanowiła:</w:t>
      </w:r>
    </w:p>
    <w:p w14:paraId="561E3959"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 xml:space="preserve">Uznać roboty wykonane zgodnie/niezgodnie z zawartą umową nr …………………..z dnia …………………. r. oraz bez wad/z wadami* i odebrane/nieodebrane od Wykonawcy z jednoczesnym przekazaniem użytkownikowi. </w:t>
      </w:r>
    </w:p>
    <w:p w14:paraId="608AF055"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Zastrzeżenia  i uwagi Komisji:</w:t>
      </w:r>
    </w:p>
    <w:p w14:paraId="4D32E763"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t>
      </w:r>
    </w:p>
    <w:p w14:paraId="34E39A21"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t>
      </w:r>
    </w:p>
    <w:p w14:paraId="1A9CC3A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tym odbiór robót został zakończony, co członkowie Komisji stwierdzają przez podpisanie niniejszego protokołu.</w:t>
      </w:r>
    </w:p>
    <w:p w14:paraId="0B0B759B" w14:textId="77777777" w:rsidR="0021310B" w:rsidRPr="00AC65DB" w:rsidRDefault="0021310B" w:rsidP="0021310B">
      <w:pPr>
        <w:pStyle w:val="Tekstpodstawowy2"/>
        <w:ind w:left="20"/>
        <w:rPr>
          <w:rFonts w:asciiTheme="minorHAnsi" w:hAnsiTheme="minorHAnsi" w:cstheme="minorHAnsi"/>
          <w:sz w:val="22"/>
          <w:szCs w:val="22"/>
        </w:rPr>
      </w:pPr>
    </w:p>
    <w:p w14:paraId="51AB5FCC"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Podpisy:</w:t>
      </w:r>
    </w:p>
    <w:p w14:paraId="3687008F"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Reprezentujący Zamawiającego:</w:t>
      </w:r>
    </w:p>
    <w:p w14:paraId="742D338E"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51FC4FA"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2ED45DFF"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3.</w:t>
      </w:r>
      <w:r w:rsidRPr="00AC65DB">
        <w:rPr>
          <w:rFonts w:asciiTheme="minorHAnsi" w:hAnsiTheme="minorHAnsi" w:cstheme="minorHAnsi"/>
          <w:sz w:val="22"/>
          <w:szCs w:val="22"/>
        </w:rPr>
        <w:tab/>
        <w:t>……………………………………………………………………………,</w:t>
      </w:r>
    </w:p>
    <w:p w14:paraId="2426DBC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Przedstawiciele Wykonawcy:</w:t>
      </w:r>
    </w:p>
    <w:p w14:paraId="01CB0AFD"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65713246" w14:textId="77777777" w:rsidR="0021310B" w:rsidRPr="00AC65DB" w:rsidRDefault="0021310B" w:rsidP="0021310B">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0E98A580" w14:textId="2D389984" w:rsidR="006F5B71" w:rsidRPr="00AC65DB" w:rsidRDefault="006F5B71" w:rsidP="00A83FB0">
      <w:pPr>
        <w:pStyle w:val="Tekstpodstawowy2"/>
        <w:ind w:left="20"/>
        <w:rPr>
          <w:rFonts w:asciiTheme="minorHAnsi" w:hAnsiTheme="minorHAnsi" w:cstheme="minorHAnsi"/>
          <w:sz w:val="22"/>
          <w:szCs w:val="22"/>
        </w:rPr>
      </w:pPr>
    </w:p>
    <w:p w14:paraId="6FC8D2C8" w14:textId="77777777" w:rsidR="00292DA7" w:rsidRPr="00AC65DB" w:rsidRDefault="00292DA7" w:rsidP="00A83FB0">
      <w:pPr>
        <w:pStyle w:val="Tekstpodstawowy2"/>
        <w:ind w:left="20"/>
        <w:rPr>
          <w:rFonts w:asciiTheme="minorHAnsi" w:hAnsiTheme="minorHAnsi" w:cstheme="minorHAnsi"/>
          <w:sz w:val="22"/>
          <w:szCs w:val="22"/>
        </w:rPr>
      </w:pPr>
    </w:p>
    <w:p w14:paraId="0E8D780D" w14:textId="77777777" w:rsidR="00292DA7" w:rsidRPr="00AC65DB" w:rsidRDefault="00292DA7" w:rsidP="00A83FB0">
      <w:pPr>
        <w:pStyle w:val="Tekstpodstawowy2"/>
        <w:ind w:left="20"/>
        <w:rPr>
          <w:rFonts w:asciiTheme="minorHAnsi" w:hAnsiTheme="minorHAnsi" w:cstheme="minorHAnsi"/>
          <w:sz w:val="22"/>
          <w:szCs w:val="22"/>
        </w:rPr>
      </w:pPr>
    </w:p>
    <w:p w14:paraId="03F50DD9" w14:textId="77777777" w:rsidR="00292DA7" w:rsidRPr="00AC65DB" w:rsidRDefault="00292DA7" w:rsidP="00A83FB0">
      <w:pPr>
        <w:pStyle w:val="Tekstpodstawowy2"/>
        <w:ind w:left="20"/>
        <w:rPr>
          <w:rFonts w:asciiTheme="minorHAnsi" w:hAnsiTheme="minorHAnsi" w:cstheme="minorHAnsi"/>
          <w:sz w:val="22"/>
          <w:szCs w:val="22"/>
        </w:rPr>
      </w:pPr>
    </w:p>
    <w:p w14:paraId="6A35111A" w14:textId="77777777" w:rsidR="00292DA7" w:rsidRPr="00AC65DB" w:rsidRDefault="00292DA7" w:rsidP="00A83FB0">
      <w:pPr>
        <w:pStyle w:val="Tekstpodstawowy2"/>
        <w:ind w:left="20"/>
        <w:rPr>
          <w:rFonts w:asciiTheme="minorHAnsi" w:hAnsiTheme="minorHAnsi" w:cstheme="minorHAnsi"/>
          <w:sz w:val="22"/>
          <w:szCs w:val="22"/>
        </w:rPr>
      </w:pPr>
    </w:p>
    <w:p w14:paraId="2F4DE0B5" w14:textId="77777777" w:rsidR="00292DA7" w:rsidRPr="00AC65DB" w:rsidRDefault="00292DA7" w:rsidP="00A83FB0">
      <w:pPr>
        <w:pStyle w:val="Tekstpodstawowy2"/>
        <w:ind w:left="20"/>
        <w:rPr>
          <w:rFonts w:asciiTheme="minorHAnsi" w:hAnsiTheme="minorHAnsi" w:cstheme="minorHAnsi"/>
          <w:sz w:val="22"/>
          <w:szCs w:val="22"/>
        </w:rPr>
      </w:pPr>
    </w:p>
    <w:p w14:paraId="273E4F42" w14:textId="77777777" w:rsidR="00292DA7" w:rsidRPr="00AC65DB" w:rsidRDefault="00292DA7" w:rsidP="00A83FB0">
      <w:pPr>
        <w:pStyle w:val="Tekstpodstawowy2"/>
        <w:ind w:left="20"/>
        <w:rPr>
          <w:rFonts w:asciiTheme="minorHAnsi" w:hAnsiTheme="minorHAnsi" w:cstheme="minorHAnsi"/>
          <w:sz w:val="22"/>
          <w:szCs w:val="22"/>
        </w:rPr>
      </w:pPr>
    </w:p>
    <w:p w14:paraId="1206E742" w14:textId="77777777" w:rsidR="00292DA7" w:rsidRPr="00AC65DB" w:rsidRDefault="00292DA7" w:rsidP="00A83FB0">
      <w:pPr>
        <w:pStyle w:val="Tekstpodstawowy2"/>
        <w:ind w:left="20"/>
        <w:rPr>
          <w:rFonts w:asciiTheme="minorHAnsi" w:hAnsiTheme="minorHAnsi" w:cstheme="minorHAnsi"/>
          <w:sz w:val="22"/>
          <w:szCs w:val="22"/>
        </w:rPr>
      </w:pPr>
    </w:p>
    <w:p w14:paraId="678518DC" w14:textId="77777777" w:rsidR="00292DA7" w:rsidRPr="00AC65DB" w:rsidRDefault="00292DA7" w:rsidP="00A83FB0">
      <w:pPr>
        <w:pStyle w:val="Tekstpodstawowy2"/>
        <w:ind w:left="20"/>
        <w:rPr>
          <w:rFonts w:asciiTheme="minorHAnsi" w:hAnsiTheme="minorHAnsi" w:cstheme="minorHAnsi"/>
          <w:sz w:val="22"/>
          <w:szCs w:val="22"/>
        </w:rPr>
      </w:pPr>
    </w:p>
    <w:p w14:paraId="3D6B28B7" w14:textId="77777777" w:rsidR="00292DA7" w:rsidRPr="00AC65DB" w:rsidRDefault="00292DA7" w:rsidP="00A83FB0">
      <w:pPr>
        <w:pStyle w:val="Tekstpodstawowy2"/>
        <w:ind w:left="20"/>
        <w:rPr>
          <w:rFonts w:asciiTheme="minorHAnsi" w:hAnsiTheme="minorHAnsi" w:cstheme="minorHAnsi"/>
          <w:sz w:val="22"/>
          <w:szCs w:val="22"/>
        </w:rPr>
      </w:pPr>
    </w:p>
    <w:p w14:paraId="1F7000FB" w14:textId="77777777" w:rsidR="00292DA7" w:rsidRPr="00AC65DB" w:rsidRDefault="00292DA7" w:rsidP="00A83FB0">
      <w:pPr>
        <w:pStyle w:val="Tekstpodstawowy2"/>
        <w:ind w:left="20"/>
        <w:rPr>
          <w:rFonts w:asciiTheme="minorHAnsi" w:hAnsiTheme="minorHAnsi" w:cstheme="minorHAnsi"/>
          <w:sz w:val="22"/>
          <w:szCs w:val="22"/>
        </w:rPr>
      </w:pPr>
    </w:p>
    <w:p w14:paraId="45EFC95D" w14:textId="64DA6D7B" w:rsidR="00292DA7" w:rsidRPr="00AC65DB" w:rsidRDefault="00292DA7" w:rsidP="00292DA7">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 xml:space="preserve">Załącznik nr </w:t>
      </w:r>
      <w:r w:rsidR="006F06B8" w:rsidRPr="00AC65DB">
        <w:rPr>
          <w:rFonts w:asciiTheme="minorHAnsi" w:hAnsiTheme="minorHAnsi" w:cstheme="minorHAnsi"/>
          <w:b/>
          <w:bCs/>
          <w:sz w:val="22"/>
          <w:szCs w:val="22"/>
        </w:rPr>
        <w:t>5</w:t>
      </w:r>
      <w:r w:rsidRPr="00AC65DB">
        <w:rPr>
          <w:rFonts w:asciiTheme="minorHAnsi" w:hAnsiTheme="minorHAnsi" w:cstheme="minorHAnsi"/>
          <w:b/>
          <w:bCs/>
          <w:sz w:val="22"/>
          <w:szCs w:val="22"/>
        </w:rPr>
        <w:t xml:space="preserve"> do Umowy</w:t>
      </w:r>
    </w:p>
    <w:p w14:paraId="1B0CD226" w14:textId="285E9E56" w:rsidR="00292DA7" w:rsidRPr="00AC65DB" w:rsidRDefault="00292DA7" w:rsidP="00292DA7">
      <w:pPr>
        <w:pStyle w:val="Tekstpodstawowy2"/>
        <w:ind w:left="20"/>
        <w:jc w:val="center"/>
        <w:rPr>
          <w:rFonts w:asciiTheme="minorHAnsi" w:hAnsiTheme="minorHAnsi" w:cstheme="minorHAnsi"/>
          <w:b/>
          <w:bCs/>
          <w:sz w:val="22"/>
          <w:szCs w:val="22"/>
        </w:rPr>
      </w:pPr>
      <w:r w:rsidRPr="00AC65DB">
        <w:rPr>
          <w:rFonts w:asciiTheme="minorHAnsi" w:hAnsiTheme="minorHAnsi" w:cstheme="minorHAnsi"/>
          <w:b/>
          <w:bCs/>
          <w:sz w:val="22"/>
          <w:szCs w:val="22"/>
        </w:rPr>
        <w:t>PROTOKÓŁ  KOŃCOWY ODBIORU PRAC</w:t>
      </w:r>
    </w:p>
    <w:p w14:paraId="55E6BBB8" w14:textId="77777777" w:rsidR="00292DA7" w:rsidRPr="00AC65DB" w:rsidRDefault="00292DA7" w:rsidP="00292DA7">
      <w:pPr>
        <w:pStyle w:val="Tekstpodstawowy2"/>
        <w:ind w:left="20"/>
        <w:rPr>
          <w:rFonts w:asciiTheme="minorHAnsi" w:hAnsiTheme="minorHAnsi" w:cstheme="minorHAnsi"/>
          <w:sz w:val="22"/>
          <w:szCs w:val="22"/>
        </w:rPr>
      </w:pPr>
    </w:p>
    <w:p w14:paraId="0FBC595D" w14:textId="77777777" w:rsidR="00292DA7" w:rsidRPr="00AC65DB" w:rsidRDefault="00292DA7" w:rsidP="00292DA7">
      <w:pPr>
        <w:pStyle w:val="Tekstpodstawowy2"/>
        <w:ind w:left="20"/>
        <w:rPr>
          <w:rFonts w:asciiTheme="minorHAnsi" w:hAnsiTheme="minorHAnsi" w:cstheme="minorHAnsi"/>
          <w:sz w:val="22"/>
          <w:szCs w:val="22"/>
        </w:rPr>
      </w:pPr>
    </w:p>
    <w:p w14:paraId="47BCFE41"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sporządzony w …………….., dnia ……………………. r. w sprawie odbioru prac realizowanych w Części nr ……..</w:t>
      </w:r>
    </w:p>
    <w:p w14:paraId="3872E9A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podstawie umowy nr ……………………………. z dnia ...................................... w przedmiocie wykonania ………………………………………………………..</w:t>
      </w:r>
    </w:p>
    <w:p w14:paraId="2B7B07BC" w14:textId="77777777" w:rsidR="00292DA7" w:rsidRPr="00AC65DB" w:rsidRDefault="00292DA7" w:rsidP="00292DA7">
      <w:pPr>
        <w:pStyle w:val="Tekstpodstawowy2"/>
        <w:ind w:left="20"/>
        <w:rPr>
          <w:rFonts w:asciiTheme="minorHAnsi" w:hAnsiTheme="minorHAnsi" w:cstheme="minorHAnsi"/>
          <w:sz w:val="22"/>
          <w:szCs w:val="22"/>
        </w:rPr>
      </w:pPr>
    </w:p>
    <w:p w14:paraId="29E47D22"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Komisja odbioru Zamawiającego w składzie:</w:t>
      </w:r>
    </w:p>
    <w:p w14:paraId="3DA13FEB" w14:textId="77777777" w:rsidR="00292DA7" w:rsidRPr="00AC65DB" w:rsidRDefault="00292DA7" w:rsidP="00292DA7">
      <w:pPr>
        <w:pStyle w:val="Tekstpodstawowy2"/>
        <w:ind w:left="20"/>
        <w:rPr>
          <w:rFonts w:asciiTheme="minorHAnsi" w:hAnsiTheme="minorHAnsi" w:cstheme="minorHAnsi"/>
          <w:sz w:val="22"/>
          <w:szCs w:val="22"/>
        </w:rPr>
      </w:pPr>
    </w:p>
    <w:p w14:paraId="6E1DE78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C48C326"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           …………………………………………………………………….</w:t>
      </w:r>
    </w:p>
    <w:p w14:paraId="5E7341D3" w14:textId="77777777" w:rsidR="00292DA7" w:rsidRPr="00AC65DB" w:rsidRDefault="00292DA7" w:rsidP="00292DA7">
      <w:pPr>
        <w:pStyle w:val="Tekstpodstawowy2"/>
        <w:rPr>
          <w:rFonts w:asciiTheme="minorHAnsi" w:hAnsiTheme="minorHAnsi" w:cstheme="minorHAnsi"/>
          <w:sz w:val="22"/>
          <w:szCs w:val="22"/>
        </w:rPr>
      </w:pPr>
      <w:r w:rsidRPr="00AC65DB">
        <w:rPr>
          <w:rFonts w:asciiTheme="minorHAnsi" w:hAnsiTheme="minorHAnsi" w:cstheme="minorHAnsi"/>
          <w:sz w:val="22"/>
          <w:szCs w:val="22"/>
        </w:rPr>
        <w:t>3.           …………………………………………………………………….</w:t>
      </w:r>
    </w:p>
    <w:p w14:paraId="06B11E43" w14:textId="77777777" w:rsidR="00292DA7" w:rsidRPr="00AC65DB" w:rsidRDefault="00292DA7" w:rsidP="00292DA7">
      <w:pPr>
        <w:pStyle w:val="Tekstpodstawowy2"/>
        <w:ind w:left="20"/>
        <w:rPr>
          <w:rFonts w:asciiTheme="minorHAnsi" w:hAnsiTheme="minorHAnsi" w:cstheme="minorHAnsi"/>
          <w:sz w:val="22"/>
          <w:szCs w:val="22"/>
        </w:rPr>
      </w:pPr>
    </w:p>
    <w:p w14:paraId="53E2A550"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przy udziale przedstawiciela Wykonawcy:</w:t>
      </w:r>
    </w:p>
    <w:p w14:paraId="38ECD803"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7127BEC8" w14:textId="77777777" w:rsidR="00292DA7" w:rsidRPr="00AC65DB" w:rsidRDefault="00292DA7" w:rsidP="00292DA7">
      <w:pPr>
        <w:pStyle w:val="Tekstpodstawowy2"/>
        <w:numPr>
          <w:ilvl w:val="2"/>
          <w:numId w:val="16"/>
        </w:numPr>
        <w:rPr>
          <w:rFonts w:asciiTheme="minorHAnsi" w:hAnsiTheme="minorHAnsi" w:cstheme="minorHAnsi"/>
          <w:sz w:val="22"/>
          <w:szCs w:val="22"/>
        </w:rPr>
      </w:pPr>
      <w:r w:rsidRPr="00AC65DB">
        <w:rPr>
          <w:rFonts w:asciiTheme="minorHAnsi" w:hAnsiTheme="minorHAnsi" w:cstheme="minorHAnsi"/>
          <w:sz w:val="22"/>
          <w:szCs w:val="22"/>
        </w:rPr>
        <w:t>…………………………………………………………………….</w:t>
      </w:r>
    </w:p>
    <w:p w14:paraId="1CCEFABD" w14:textId="77777777" w:rsidR="00292DA7" w:rsidRPr="00AC65DB" w:rsidRDefault="00292DA7" w:rsidP="00292DA7">
      <w:pPr>
        <w:pStyle w:val="Tekstpodstawowy2"/>
        <w:numPr>
          <w:ilvl w:val="2"/>
          <w:numId w:val="16"/>
        </w:numPr>
        <w:rPr>
          <w:rFonts w:asciiTheme="minorHAnsi" w:hAnsiTheme="minorHAnsi" w:cstheme="minorHAnsi"/>
          <w:sz w:val="22"/>
          <w:szCs w:val="22"/>
        </w:rPr>
      </w:pPr>
    </w:p>
    <w:p w14:paraId="4B75F6B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oraz …………………………, przeprowadziła w dniu ……………………… r., zgłoszony przez Wykonawcę pisemnie/ustnie* </w:t>
      </w:r>
    </w:p>
    <w:p w14:paraId="078653A0"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dniu ……………………… r.  częściowy odbiór przedmiotu umowy.</w:t>
      </w:r>
    </w:p>
    <w:p w14:paraId="4742DABF" w14:textId="77777777" w:rsidR="00292DA7" w:rsidRPr="00AC65DB" w:rsidRDefault="00292DA7" w:rsidP="00292DA7">
      <w:pPr>
        <w:pStyle w:val="Tekstpodstawowy2"/>
        <w:ind w:left="20"/>
        <w:rPr>
          <w:rFonts w:asciiTheme="minorHAnsi" w:hAnsiTheme="minorHAnsi" w:cstheme="minorHAnsi"/>
          <w:sz w:val="22"/>
          <w:szCs w:val="22"/>
        </w:rPr>
      </w:pPr>
    </w:p>
    <w:p w14:paraId="6ACE9F0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 dokładnym zbadaniu zakresu robót wykonanych i zgodności z ustaleniami Komisja stwierdza co następuje:</w:t>
      </w:r>
    </w:p>
    <w:p w14:paraId="093042AA" w14:textId="77777777" w:rsidR="00292DA7" w:rsidRPr="00AC65DB" w:rsidRDefault="00292DA7" w:rsidP="00292DA7">
      <w:pPr>
        <w:pStyle w:val="Tekstpodstawowy2"/>
        <w:ind w:left="20"/>
        <w:rPr>
          <w:rFonts w:asciiTheme="minorHAnsi" w:hAnsiTheme="minorHAnsi" w:cstheme="minorHAnsi"/>
          <w:sz w:val="22"/>
          <w:szCs w:val="22"/>
        </w:rPr>
      </w:pPr>
    </w:p>
    <w:p w14:paraId="795564E7" w14:textId="77777777" w:rsidR="00292DA7" w:rsidRPr="00AC65DB" w:rsidRDefault="00292DA7" w:rsidP="009D650A">
      <w:pPr>
        <w:pStyle w:val="Tekstpodstawowy2"/>
        <w:numPr>
          <w:ilvl w:val="0"/>
          <w:numId w:val="37"/>
        </w:numPr>
        <w:rPr>
          <w:rFonts w:asciiTheme="minorHAnsi" w:hAnsiTheme="minorHAnsi" w:cstheme="minorHAnsi"/>
          <w:sz w:val="22"/>
          <w:szCs w:val="22"/>
        </w:rPr>
      </w:pPr>
      <w:r w:rsidRPr="00AC65DB">
        <w:rPr>
          <w:rFonts w:asciiTheme="minorHAnsi" w:hAnsiTheme="minorHAnsi" w:cstheme="minorHAnsi"/>
          <w:sz w:val="22"/>
          <w:szCs w:val="22"/>
        </w:rPr>
        <w:t xml:space="preserve">Przedstawienie kompletu </w:t>
      </w:r>
      <w:r w:rsidRPr="00AC65DB">
        <w:rPr>
          <w:rFonts w:asciiTheme="minorHAnsi" w:hAnsiTheme="minorHAnsi" w:cstheme="minorHAnsi"/>
          <w:b/>
          <w:bCs/>
          <w:sz w:val="22"/>
          <w:szCs w:val="22"/>
        </w:rPr>
        <w:t>Protokołów Odbiorów Częściowych</w:t>
      </w:r>
      <w:r w:rsidRPr="00AC65DB">
        <w:rPr>
          <w:rFonts w:asciiTheme="minorHAnsi" w:hAnsiTheme="minorHAnsi" w:cstheme="minorHAnsi"/>
          <w:sz w:val="22"/>
          <w:szCs w:val="22"/>
        </w:rPr>
        <w:t xml:space="preserve"> dla Części 1 do 6: </w:t>
      </w:r>
      <w:r w:rsidRPr="00AC65DB">
        <w:rPr>
          <w:rFonts w:asciiTheme="minorHAnsi" w:hAnsiTheme="minorHAnsi" w:cstheme="minorHAnsi"/>
          <w:b/>
          <w:bCs/>
          <w:sz w:val="22"/>
          <w:szCs w:val="22"/>
        </w:rPr>
        <w:t>TAK / NIE</w:t>
      </w:r>
    </w:p>
    <w:p w14:paraId="5C0CED83" w14:textId="77777777" w:rsidR="00292DA7" w:rsidRPr="00AC65DB" w:rsidRDefault="00292DA7" w:rsidP="009D650A">
      <w:pPr>
        <w:pStyle w:val="Tekstpodstawowy2"/>
        <w:numPr>
          <w:ilvl w:val="0"/>
          <w:numId w:val="37"/>
        </w:numPr>
        <w:rPr>
          <w:rFonts w:asciiTheme="minorHAnsi" w:hAnsiTheme="minorHAnsi" w:cstheme="minorHAnsi"/>
          <w:sz w:val="22"/>
          <w:szCs w:val="22"/>
        </w:rPr>
      </w:pPr>
      <w:r w:rsidRPr="00AC65DB">
        <w:rPr>
          <w:rFonts w:asciiTheme="minorHAnsi" w:hAnsiTheme="minorHAnsi" w:cstheme="minorHAnsi"/>
          <w:sz w:val="22"/>
          <w:szCs w:val="22"/>
        </w:rPr>
        <w:t xml:space="preserve">Potwierdzenie, że wszystkie protokoły częściowe mają status </w:t>
      </w:r>
      <w:r w:rsidRPr="00AC65DB">
        <w:rPr>
          <w:rFonts w:asciiTheme="minorHAnsi" w:hAnsiTheme="minorHAnsi" w:cstheme="minorHAnsi"/>
          <w:b/>
          <w:bCs/>
          <w:sz w:val="22"/>
          <w:szCs w:val="22"/>
        </w:rPr>
        <w:t>bezusterkowy</w:t>
      </w:r>
      <w:r w:rsidRPr="00AC65DB">
        <w:rPr>
          <w:rFonts w:asciiTheme="minorHAnsi" w:hAnsiTheme="minorHAnsi" w:cstheme="minorHAnsi"/>
          <w:sz w:val="22"/>
          <w:szCs w:val="22"/>
        </w:rPr>
        <w:t xml:space="preserve">: </w:t>
      </w:r>
      <w:r w:rsidRPr="00AC65DB">
        <w:rPr>
          <w:rFonts w:asciiTheme="minorHAnsi" w:hAnsiTheme="minorHAnsi" w:cstheme="minorHAnsi"/>
          <w:b/>
          <w:bCs/>
          <w:sz w:val="22"/>
          <w:szCs w:val="22"/>
        </w:rPr>
        <w:t>TAK / NIE</w:t>
      </w:r>
    </w:p>
    <w:p w14:paraId="71F3634F" w14:textId="77777777" w:rsidR="00292DA7" w:rsidRPr="00AC65DB" w:rsidRDefault="00292DA7" w:rsidP="00292DA7">
      <w:pPr>
        <w:pStyle w:val="Tekstpodstawowy2"/>
        <w:ind w:left="20"/>
        <w:rPr>
          <w:rFonts w:asciiTheme="minorHAnsi" w:hAnsiTheme="minorHAnsi" w:cstheme="minorHAnsi"/>
          <w:sz w:val="22"/>
          <w:szCs w:val="22"/>
        </w:rPr>
      </w:pPr>
    </w:p>
    <w:p w14:paraId="0CD781C0" w14:textId="1B7A2AFC" w:rsidR="00292DA7" w:rsidRPr="00AC65DB" w:rsidRDefault="00292DA7" w:rsidP="00292DA7">
      <w:pPr>
        <w:pStyle w:val="Tekstpodstawowy2"/>
        <w:ind w:left="20"/>
        <w:rPr>
          <w:rFonts w:asciiTheme="minorHAnsi" w:hAnsiTheme="minorHAnsi" w:cstheme="minorHAnsi"/>
          <w:sz w:val="22"/>
          <w:szCs w:val="22"/>
        </w:rPr>
      </w:pPr>
    </w:p>
    <w:p w14:paraId="13395585" w14:textId="316F358B"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Weryfikacja Dokumentów Końcowych i Wymagań Formalnych:</w:t>
      </w:r>
    </w:p>
    <w:p w14:paraId="6B2DDDE1" w14:textId="77777777" w:rsidR="00292DA7" w:rsidRPr="00AC65DB" w:rsidRDefault="00292DA7" w:rsidP="00292DA7">
      <w:pPr>
        <w:pStyle w:val="Tekstpodstawowy2"/>
        <w:ind w:left="20"/>
        <w:rPr>
          <w:rFonts w:asciiTheme="minorHAnsi" w:hAnsiTheme="minorHAnsi" w:cstheme="minorHAnsi"/>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9"/>
        <w:gridCol w:w="1881"/>
        <w:gridCol w:w="3412"/>
      </w:tblGrid>
      <w:tr w:rsidR="00292DA7" w:rsidRPr="00AC65DB" w14:paraId="5D16AA84"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06FEE8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Wymagane Elementy</w:t>
            </w:r>
          </w:p>
        </w:tc>
        <w:tc>
          <w:tcPr>
            <w:tcW w:w="0" w:type="auto"/>
            <w:tcBorders>
              <w:top w:val="single" w:sz="6" w:space="0" w:color="auto"/>
              <w:left w:val="single" w:sz="6" w:space="0" w:color="auto"/>
              <w:bottom w:val="single" w:sz="6" w:space="0" w:color="auto"/>
              <w:right w:val="single" w:sz="6" w:space="0" w:color="auto"/>
            </w:tcBorders>
            <w:vAlign w:val="center"/>
            <w:hideMark/>
          </w:tcPr>
          <w:p w14:paraId="311E229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Status (Otrzymano / Brak)</w:t>
            </w:r>
          </w:p>
        </w:tc>
        <w:tc>
          <w:tcPr>
            <w:tcW w:w="0" w:type="auto"/>
            <w:tcBorders>
              <w:top w:val="single" w:sz="6" w:space="0" w:color="auto"/>
              <w:left w:val="single" w:sz="6" w:space="0" w:color="auto"/>
              <w:bottom w:val="single" w:sz="6" w:space="0" w:color="auto"/>
              <w:right w:val="single" w:sz="6" w:space="0" w:color="auto"/>
            </w:tcBorders>
            <w:vAlign w:val="center"/>
            <w:hideMark/>
          </w:tcPr>
          <w:p w14:paraId="6C2185C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Uwagi</w:t>
            </w:r>
          </w:p>
        </w:tc>
      </w:tr>
      <w:tr w:rsidR="00292DA7" w:rsidRPr="00AC65DB" w14:paraId="4A87B19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99867D7" w14:textId="0F32532C"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Kompletna Dokumentacja Powykonawcza</w:t>
            </w:r>
            <w:r w:rsidRPr="00AC65DB">
              <w:rPr>
                <w:rFonts w:asciiTheme="minorHAnsi" w:hAnsiTheme="minorHAnsi" w:cstheme="minorHAnsi"/>
                <w:sz w:val="22"/>
                <w:szCs w:val="22"/>
              </w:rPr>
              <w:t xml:space="preserve"> (</w:t>
            </w:r>
            <w:r w:rsidR="00FC6C85" w:rsidRPr="00AC65DB">
              <w:rPr>
                <w:rFonts w:asciiTheme="minorHAnsi" w:hAnsiTheme="minorHAnsi" w:cstheme="minorHAnsi"/>
                <w:sz w:val="22"/>
                <w:szCs w:val="22"/>
              </w:rPr>
              <w:t>3</w:t>
            </w:r>
            <w:r w:rsidRPr="00AC65DB">
              <w:rPr>
                <w:rFonts w:asciiTheme="minorHAnsi" w:hAnsiTheme="minorHAnsi" w:cstheme="minorHAnsi"/>
                <w:sz w:val="22"/>
                <w:szCs w:val="22"/>
              </w:rPr>
              <w:t xml:space="preserve"> kopie)</w:t>
            </w:r>
          </w:p>
        </w:tc>
        <w:tc>
          <w:tcPr>
            <w:tcW w:w="0" w:type="auto"/>
            <w:tcBorders>
              <w:top w:val="single" w:sz="6" w:space="0" w:color="auto"/>
              <w:left w:val="single" w:sz="6" w:space="0" w:color="auto"/>
              <w:bottom w:val="single" w:sz="6" w:space="0" w:color="auto"/>
              <w:right w:val="single" w:sz="6" w:space="0" w:color="auto"/>
            </w:tcBorders>
            <w:vAlign w:val="center"/>
            <w:hideMark/>
          </w:tcPr>
          <w:p w14:paraId="76D46D6E"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771C5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 tym rzeczywiste podkłady i schematy blokowe.</w:t>
            </w:r>
          </w:p>
        </w:tc>
      </w:tr>
      <w:tr w:rsidR="00292DA7" w:rsidRPr="00AC65DB" w14:paraId="2EAB534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2B4C239" w14:textId="7F64851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Pozytywne Protok</w:t>
            </w:r>
            <w:r w:rsidR="00223335" w:rsidRPr="00AC65DB">
              <w:rPr>
                <w:rFonts w:asciiTheme="minorHAnsi" w:hAnsiTheme="minorHAnsi" w:cstheme="minorHAnsi"/>
                <w:b/>
                <w:bCs/>
                <w:sz w:val="22"/>
                <w:szCs w:val="22"/>
              </w:rPr>
              <w:t>o</w:t>
            </w:r>
            <w:r w:rsidRPr="00AC65DB">
              <w:rPr>
                <w:rFonts w:asciiTheme="minorHAnsi" w:hAnsiTheme="minorHAnsi" w:cstheme="minorHAnsi"/>
                <w:b/>
                <w:bCs/>
                <w:sz w:val="22"/>
                <w:szCs w:val="22"/>
              </w:rPr>
              <w:t>ły Pomiarów Certyfikacyjnych</w:t>
            </w:r>
          </w:p>
        </w:tc>
        <w:tc>
          <w:tcPr>
            <w:tcW w:w="0" w:type="auto"/>
            <w:tcBorders>
              <w:top w:val="single" w:sz="6" w:space="0" w:color="auto"/>
              <w:left w:val="single" w:sz="6" w:space="0" w:color="auto"/>
              <w:bottom w:val="single" w:sz="6" w:space="0" w:color="auto"/>
              <w:right w:val="single" w:sz="6" w:space="0" w:color="auto"/>
            </w:tcBorders>
            <w:vAlign w:val="center"/>
            <w:hideMark/>
          </w:tcPr>
          <w:p w14:paraId="7B8BF2C6"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ED8F9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Wyniki wszystkich łączy (miedź </w:t>
            </w:r>
            <w:proofErr w:type="spellStart"/>
            <w:r w:rsidRPr="00AC65DB">
              <w:rPr>
                <w:rFonts w:asciiTheme="minorHAnsi" w:hAnsiTheme="minorHAnsi" w:cstheme="minorHAnsi"/>
                <w:sz w:val="22"/>
                <w:szCs w:val="22"/>
              </w:rPr>
              <w:t>Cat</w:t>
            </w:r>
            <w:proofErr w:type="spellEnd"/>
            <w:r w:rsidRPr="00AC65DB">
              <w:rPr>
                <w:rFonts w:asciiTheme="minorHAnsi" w:hAnsiTheme="minorHAnsi" w:cstheme="minorHAnsi"/>
                <w:sz w:val="22"/>
                <w:szCs w:val="22"/>
              </w:rPr>
              <w:t>. 6A/7, światłowód).</w:t>
            </w:r>
          </w:p>
        </w:tc>
      </w:tr>
      <w:tr w:rsidR="00292DA7" w:rsidRPr="00AC65DB" w14:paraId="5FEF0D9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DA68B14"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Świadectwo Kalibracji Miernika</w:t>
            </w:r>
          </w:p>
        </w:tc>
        <w:tc>
          <w:tcPr>
            <w:tcW w:w="0" w:type="auto"/>
            <w:tcBorders>
              <w:top w:val="single" w:sz="6" w:space="0" w:color="auto"/>
              <w:left w:val="single" w:sz="6" w:space="0" w:color="auto"/>
              <w:bottom w:val="single" w:sz="6" w:space="0" w:color="auto"/>
              <w:right w:val="single" w:sz="6" w:space="0" w:color="auto"/>
            </w:tcBorders>
            <w:vAlign w:val="center"/>
            <w:hideMark/>
          </w:tcPr>
          <w:p w14:paraId="7932789F"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4A5D6E" w14:textId="77777777" w:rsidR="00292DA7" w:rsidRPr="00AC65DB" w:rsidRDefault="00292DA7" w:rsidP="00292DA7">
            <w:pPr>
              <w:pStyle w:val="Tekstpodstawowy2"/>
              <w:ind w:left="20"/>
              <w:rPr>
                <w:rFonts w:asciiTheme="minorHAnsi" w:hAnsiTheme="minorHAnsi" w:cstheme="minorHAnsi"/>
                <w:sz w:val="22"/>
                <w:szCs w:val="22"/>
              </w:rPr>
            </w:pPr>
          </w:p>
        </w:tc>
      </w:tr>
      <w:tr w:rsidR="00292DA7" w:rsidRPr="00AC65DB" w14:paraId="2B92501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0E84DE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Potwierdzenie 25-letniej Gwarancji Systemowej</w:t>
            </w:r>
          </w:p>
        </w:tc>
        <w:tc>
          <w:tcPr>
            <w:tcW w:w="0" w:type="auto"/>
            <w:tcBorders>
              <w:top w:val="single" w:sz="6" w:space="0" w:color="auto"/>
              <w:left w:val="single" w:sz="6" w:space="0" w:color="auto"/>
              <w:bottom w:val="single" w:sz="6" w:space="0" w:color="auto"/>
              <w:right w:val="single" w:sz="6" w:space="0" w:color="auto"/>
            </w:tcBorders>
            <w:vAlign w:val="center"/>
            <w:hideMark/>
          </w:tcPr>
          <w:p w14:paraId="1B00F1FB"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4FEF0C"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Obejmujące całość zainstalowanego okablowania.</w:t>
            </w:r>
          </w:p>
        </w:tc>
      </w:tr>
      <w:tr w:rsidR="00292DA7" w:rsidRPr="00AC65DB" w14:paraId="729EE8C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716523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Certyfikat Instalatora</w:t>
            </w:r>
            <w:r w:rsidRPr="00AC65DB">
              <w:rPr>
                <w:rFonts w:asciiTheme="minorHAnsi" w:hAnsiTheme="minorHAnsi" w:cstheme="minorHAnsi"/>
                <w:sz w:val="22"/>
                <w:szCs w:val="22"/>
              </w:rPr>
              <w:t xml:space="preserve"> (aktualny)</w:t>
            </w:r>
          </w:p>
        </w:tc>
        <w:tc>
          <w:tcPr>
            <w:tcW w:w="0" w:type="auto"/>
            <w:tcBorders>
              <w:top w:val="single" w:sz="6" w:space="0" w:color="auto"/>
              <w:left w:val="single" w:sz="6" w:space="0" w:color="auto"/>
              <w:bottom w:val="single" w:sz="6" w:space="0" w:color="auto"/>
              <w:right w:val="single" w:sz="6" w:space="0" w:color="auto"/>
            </w:tcBorders>
            <w:vAlign w:val="center"/>
            <w:hideMark/>
          </w:tcPr>
          <w:p w14:paraId="1E5C46F2"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1A7247"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Wydany przez Producenta systemu okablowania.</w:t>
            </w:r>
          </w:p>
        </w:tc>
      </w:tr>
      <w:tr w:rsidR="00292DA7" w:rsidRPr="00AC65DB" w14:paraId="6A34A06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554219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Karty Katalogowe i Certyfikaty niezależnych instytutów</w:t>
            </w:r>
            <w:r w:rsidRPr="00AC65DB">
              <w:rPr>
                <w:rFonts w:asciiTheme="minorHAnsi" w:hAnsiTheme="minorHAnsi" w:cstheme="minorHAnsi"/>
                <w:sz w:val="22"/>
                <w:szCs w:val="22"/>
              </w:rPr>
              <w:t xml:space="preserve"> (dla kluczowych komponentów)</w:t>
            </w:r>
          </w:p>
        </w:tc>
        <w:tc>
          <w:tcPr>
            <w:tcW w:w="0" w:type="auto"/>
            <w:tcBorders>
              <w:top w:val="single" w:sz="6" w:space="0" w:color="auto"/>
              <w:left w:val="single" w:sz="6" w:space="0" w:color="auto"/>
              <w:bottom w:val="single" w:sz="6" w:space="0" w:color="auto"/>
              <w:right w:val="single" w:sz="6" w:space="0" w:color="auto"/>
            </w:tcBorders>
            <w:vAlign w:val="center"/>
            <w:hideMark/>
          </w:tcPr>
          <w:p w14:paraId="17993982"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3FE4AD" w14:textId="77777777" w:rsidR="00292DA7" w:rsidRPr="00AC65DB" w:rsidRDefault="00292DA7" w:rsidP="00292DA7">
            <w:pPr>
              <w:pStyle w:val="Tekstpodstawowy2"/>
              <w:ind w:left="20"/>
              <w:rPr>
                <w:rFonts w:asciiTheme="minorHAnsi" w:hAnsiTheme="minorHAnsi" w:cstheme="minorHAnsi"/>
                <w:sz w:val="22"/>
                <w:szCs w:val="22"/>
              </w:rPr>
            </w:pPr>
          </w:p>
        </w:tc>
      </w:tr>
      <w:tr w:rsidR="00292DA7" w:rsidRPr="00AC65DB" w14:paraId="2895686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FF999DA"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Uzgodnienie PPOŻ</w:t>
            </w:r>
            <w:r w:rsidRPr="00AC65DB">
              <w:rPr>
                <w:rFonts w:asciiTheme="minorHAnsi" w:hAnsiTheme="minorHAnsi" w:cstheme="minorHAnsi"/>
                <w:sz w:val="22"/>
                <w:szCs w:val="22"/>
              </w:rPr>
              <w:t xml:space="preserve"> (dla LPDA4 i LPDA2)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9040A0"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0BFA7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Zaakceptowane przez rzeczoznawcę ppoż.</w:t>
            </w:r>
          </w:p>
        </w:tc>
      </w:tr>
      <w:tr w:rsidR="00292DA7" w:rsidRPr="00AC65DB" w14:paraId="4A44F87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6D1F1FC"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Oświadczenie Wykonawcy</w:t>
            </w:r>
            <w:r w:rsidRPr="00AC65DB">
              <w:rPr>
                <w:rFonts w:asciiTheme="minorHAnsi" w:hAnsiTheme="minorHAnsi" w:cstheme="minorHAnsi"/>
                <w:sz w:val="22"/>
                <w:szCs w:val="22"/>
              </w:rPr>
              <w:t xml:space="preserve"> o gotowości do świadczenia </w:t>
            </w:r>
            <w:r w:rsidRPr="00AC65DB">
              <w:rPr>
                <w:rFonts w:asciiTheme="minorHAnsi" w:hAnsiTheme="minorHAnsi" w:cstheme="minorHAnsi"/>
                <w:b/>
                <w:bCs/>
                <w:sz w:val="22"/>
                <w:szCs w:val="22"/>
              </w:rPr>
              <w:t>Wsparcia Sieciowego (24 m-ce)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3D127C" w14:textId="77777777" w:rsidR="00292DA7" w:rsidRPr="00AC65DB" w:rsidRDefault="00292DA7" w:rsidP="00292DA7">
            <w:pPr>
              <w:pStyle w:val="Tekstpodstawowy2"/>
              <w:ind w:left="20"/>
              <w:rPr>
                <w:rFonts w:asciiTheme="minorHAnsi" w:hAnsiTheme="minorHAnsi" w:cstheme="minorHAnsi"/>
                <w:sz w:val="22"/>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FAF2E5"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 xml:space="preserve">Zgodne z </w:t>
            </w:r>
            <w:r w:rsidRPr="00AC65DB">
              <w:rPr>
                <w:rFonts w:asciiTheme="minorHAnsi" w:hAnsiTheme="minorHAnsi" w:cstheme="minorHAnsi"/>
                <w:b/>
                <w:bCs/>
                <w:sz w:val="22"/>
                <w:szCs w:val="22"/>
              </w:rPr>
              <w:t>§ 4 pkt 11 i 12</w:t>
            </w:r>
            <w:r w:rsidRPr="00AC65DB">
              <w:rPr>
                <w:rFonts w:asciiTheme="minorHAnsi" w:hAnsiTheme="minorHAnsi" w:cstheme="minorHAnsi"/>
                <w:sz w:val="22"/>
                <w:szCs w:val="22"/>
              </w:rPr>
              <w:t xml:space="preserve"> oraz </w:t>
            </w:r>
            <w:r w:rsidRPr="00AC65DB">
              <w:rPr>
                <w:rFonts w:asciiTheme="minorHAnsi" w:hAnsiTheme="minorHAnsi" w:cstheme="minorHAnsi"/>
                <w:b/>
                <w:bCs/>
                <w:sz w:val="22"/>
                <w:szCs w:val="22"/>
              </w:rPr>
              <w:t>V</w:t>
            </w:r>
            <w:r w:rsidRPr="00AC65DB">
              <w:rPr>
                <w:rFonts w:asciiTheme="minorHAnsi" w:hAnsiTheme="minorHAnsi" w:cstheme="minorHAnsi"/>
                <w:sz w:val="22"/>
                <w:szCs w:val="22"/>
              </w:rPr>
              <w:t>.</w:t>
            </w:r>
          </w:p>
        </w:tc>
      </w:tr>
    </w:tbl>
    <w:p w14:paraId="50E66AA4" w14:textId="77777777" w:rsidR="00292DA7" w:rsidRPr="00AC65DB" w:rsidRDefault="00292DA7" w:rsidP="00292DA7">
      <w:pPr>
        <w:pStyle w:val="Tekstpodstawowy2"/>
        <w:ind w:left="20"/>
        <w:rPr>
          <w:rFonts w:asciiTheme="minorHAnsi" w:hAnsiTheme="minorHAnsi" w:cstheme="minorHAnsi"/>
          <w:sz w:val="22"/>
          <w:szCs w:val="22"/>
        </w:rPr>
      </w:pPr>
    </w:p>
    <w:p w14:paraId="3ECC397F" w14:textId="77777777" w:rsidR="00292DA7" w:rsidRPr="00AC65DB" w:rsidRDefault="00292DA7" w:rsidP="00292DA7">
      <w:pPr>
        <w:pStyle w:val="Tekstpodstawowy2"/>
        <w:ind w:left="20"/>
        <w:rPr>
          <w:rFonts w:asciiTheme="minorHAnsi" w:hAnsiTheme="minorHAnsi" w:cstheme="minorHAnsi"/>
          <w:sz w:val="22"/>
          <w:szCs w:val="22"/>
        </w:rPr>
      </w:pPr>
    </w:p>
    <w:p w14:paraId="51380899" w14:textId="77777777" w:rsidR="00FC6C85" w:rsidRPr="00AC65DB" w:rsidRDefault="00FC6C85" w:rsidP="00292DA7">
      <w:pPr>
        <w:pStyle w:val="Tekstpodstawowy2"/>
        <w:ind w:left="20"/>
        <w:rPr>
          <w:rFonts w:asciiTheme="minorHAnsi" w:hAnsiTheme="minorHAnsi" w:cstheme="minorHAnsi"/>
          <w:sz w:val="22"/>
          <w:szCs w:val="22"/>
        </w:rPr>
      </w:pPr>
    </w:p>
    <w:p w14:paraId="23C2D8F1"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Usterki Końcowe i Wady</w:t>
      </w:r>
    </w:p>
    <w:p w14:paraId="63B75AF2" w14:textId="77777777" w:rsidR="00FC6C85" w:rsidRPr="00AC65DB" w:rsidRDefault="00FC6C85" w:rsidP="00292DA7">
      <w:pPr>
        <w:pStyle w:val="Tekstpodstawowy2"/>
        <w:ind w:left="20"/>
        <w:rPr>
          <w:rFonts w:asciiTheme="minorHAnsi" w:hAnsiTheme="minorHAnsi" w:cstheme="minorHAnsi"/>
          <w:sz w:val="22"/>
          <w:szCs w:val="22"/>
        </w:rPr>
      </w:pPr>
    </w:p>
    <w:p w14:paraId="259166BD"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lastRenderedPageBreak/>
        <w:t>Komisja stwierdza, że całość przedmiotu umowy:</w:t>
      </w:r>
    </w:p>
    <w:p w14:paraId="561F1735" w14:textId="77777777" w:rsidR="00FC6C85" w:rsidRPr="00AC65DB" w:rsidRDefault="00FC6C85" w:rsidP="009D650A">
      <w:pPr>
        <w:pStyle w:val="Tekstpodstawowy2"/>
        <w:numPr>
          <w:ilvl w:val="0"/>
          <w:numId w:val="38"/>
        </w:numPr>
        <w:rPr>
          <w:rFonts w:asciiTheme="minorHAnsi" w:hAnsiTheme="minorHAnsi" w:cstheme="minorHAnsi"/>
          <w:sz w:val="22"/>
          <w:szCs w:val="22"/>
        </w:rPr>
      </w:pPr>
      <w:r w:rsidRPr="00AC65DB">
        <w:rPr>
          <w:rFonts w:asciiTheme="minorHAnsi" w:hAnsiTheme="minorHAnsi" w:cstheme="minorHAnsi"/>
          <w:b/>
          <w:bCs/>
          <w:sz w:val="22"/>
          <w:szCs w:val="22"/>
        </w:rPr>
        <w:t>A.</w:t>
      </w:r>
      <w:r w:rsidRPr="00AC65DB">
        <w:rPr>
          <w:rFonts w:asciiTheme="minorHAnsi" w:hAnsiTheme="minorHAnsi" w:cstheme="minorHAnsi"/>
          <w:sz w:val="22"/>
          <w:szCs w:val="22"/>
        </w:rPr>
        <w:t xml:space="preserve"> Została wykonana </w:t>
      </w:r>
      <w:r w:rsidRPr="00AC65DB">
        <w:rPr>
          <w:rFonts w:asciiTheme="minorHAnsi" w:hAnsiTheme="minorHAnsi" w:cstheme="minorHAnsi"/>
          <w:b/>
          <w:bCs/>
          <w:sz w:val="22"/>
          <w:szCs w:val="22"/>
        </w:rPr>
        <w:t>bezusterkowo</w:t>
      </w:r>
      <w:r w:rsidRPr="00AC65DB">
        <w:rPr>
          <w:rFonts w:asciiTheme="minorHAnsi" w:hAnsiTheme="minorHAnsi" w:cstheme="minorHAnsi"/>
          <w:sz w:val="22"/>
          <w:szCs w:val="22"/>
        </w:rPr>
        <w:t>.</w:t>
      </w:r>
    </w:p>
    <w:p w14:paraId="01CA2F17" w14:textId="77777777" w:rsidR="00FC6C85" w:rsidRPr="00AC65DB" w:rsidRDefault="00FC6C85" w:rsidP="009D650A">
      <w:pPr>
        <w:pStyle w:val="Tekstpodstawowy2"/>
        <w:numPr>
          <w:ilvl w:val="0"/>
          <w:numId w:val="38"/>
        </w:numPr>
        <w:rPr>
          <w:rFonts w:asciiTheme="minorHAnsi" w:hAnsiTheme="minorHAnsi" w:cstheme="minorHAnsi"/>
          <w:sz w:val="22"/>
          <w:szCs w:val="22"/>
        </w:rPr>
      </w:pPr>
      <w:r w:rsidRPr="00AC65DB">
        <w:rPr>
          <w:rFonts w:asciiTheme="minorHAnsi" w:hAnsiTheme="minorHAnsi" w:cstheme="minorHAnsi"/>
          <w:b/>
          <w:bCs/>
          <w:sz w:val="22"/>
          <w:szCs w:val="22"/>
        </w:rPr>
        <w:t>B.</w:t>
      </w:r>
      <w:r w:rsidRPr="00AC65DB">
        <w:rPr>
          <w:rFonts w:asciiTheme="minorHAnsi" w:hAnsiTheme="minorHAnsi" w:cstheme="minorHAnsi"/>
          <w:sz w:val="22"/>
          <w:szCs w:val="22"/>
        </w:rPr>
        <w:t xml:space="preserve"> Została wykonana </w:t>
      </w:r>
      <w:r w:rsidRPr="00AC65DB">
        <w:rPr>
          <w:rFonts w:asciiTheme="minorHAnsi" w:hAnsiTheme="minorHAnsi" w:cstheme="minorHAnsi"/>
          <w:b/>
          <w:bCs/>
          <w:sz w:val="22"/>
          <w:szCs w:val="22"/>
        </w:rPr>
        <w:t>z usterkami/wadami</w:t>
      </w:r>
      <w:r w:rsidRPr="00AC65DB">
        <w:rPr>
          <w:rFonts w:asciiTheme="minorHAnsi" w:hAnsiTheme="minorHAnsi" w:cstheme="minorHAnsi"/>
          <w:sz w:val="22"/>
          <w:szCs w:val="22"/>
        </w:rPr>
        <w:t xml:space="preserve"> wymienionymi w Załączniku nr 1 do niniejszego Protokołu, które Wykonawca zobowiązuje się usunąć do dnia: _______________.</w:t>
      </w:r>
    </w:p>
    <w:p w14:paraId="525BF1DE" w14:textId="77777777" w:rsidR="00FC6C85" w:rsidRPr="00AC65DB" w:rsidRDefault="00FC6C85" w:rsidP="00292DA7">
      <w:pPr>
        <w:pStyle w:val="Tekstpodstawowy2"/>
        <w:ind w:left="20"/>
        <w:rPr>
          <w:rFonts w:asciiTheme="minorHAnsi" w:hAnsiTheme="minorHAnsi" w:cstheme="minorHAnsi"/>
          <w:sz w:val="22"/>
          <w:szCs w:val="22"/>
        </w:rPr>
      </w:pPr>
    </w:p>
    <w:p w14:paraId="4F11826D" w14:textId="77777777" w:rsidR="00FC6C85" w:rsidRPr="00AC65DB" w:rsidRDefault="00FC6C85" w:rsidP="00FC6C85">
      <w:pPr>
        <w:pStyle w:val="Tekstpodstawowy2"/>
        <w:ind w:left="20"/>
        <w:rPr>
          <w:rFonts w:asciiTheme="minorHAnsi" w:hAnsiTheme="minorHAnsi" w:cstheme="minorHAnsi"/>
          <w:sz w:val="22"/>
          <w:szCs w:val="22"/>
        </w:rPr>
      </w:pPr>
      <w:r w:rsidRPr="00AC65DB">
        <w:rPr>
          <w:rFonts w:asciiTheme="minorHAnsi" w:hAnsiTheme="minorHAnsi" w:cstheme="minorHAnsi"/>
          <w:b/>
          <w:bCs/>
          <w:sz w:val="22"/>
          <w:szCs w:val="22"/>
        </w:rPr>
        <w:t>Przekazanie do Eksploatacji i Gwarancja</w:t>
      </w:r>
    </w:p>
    <w:p w14:paraId="6DC57E57" w14:textId="77777777" w:rsidR="00FC6C85" w:rsidRPr="00AC65DB" w:rsidRDefault="00FC6C85" w:rsidP="009D650A">
      <w:pPr>
        <w:pStyle w:val="Tekstpodstawowy2"/>
        <w:numPr>
          <w:ilvl w:val="0"/>
          <w:numId w:val="39"/>
        </w:numPr>
        <w:rPr>
          <w:rFonts w:asciiTheme="minorHAnsi" w:hAnsiTheme="minorHAnsi" w:cstheme="minorHAnsi"/>
          <w:sz w:val="22"/>
          <w:szCs w:val="22"/>
        </w:rPr>
      </w:pPr>
      <w:r w:rsidRPr="00AC65DB">
        <w:rPr>
          <w:rFonts w:asciiTheme="minorHAnsi" w:hAnsiTheme="minorHAnsi" w:cstheme="minorHAnsi"/>
          <w:sz w:val="22"/>
          <w:szCs w:val="22"/>
        </w:rPr>
        <w:t>Z chwilą podpisania niniejszego Protokołu, Zamawiający przejmuje całość robót do użytkowania.</w:t>
      </w:r>
    </w:p>
    <w:p w14:paraId="4C8CBB47" w14:textId="77777777" w:rsidR="00FC6C85" w:rsidRPr="00AC65DB" w:rsidRDefault="00FC6C85" w:rsidP="009D650A">
      <w:pPr>
        <w:pStyle w:val="Tekstpodstawowy2"/>
        <w:numPr>
          <w:ilvl w:val="0"/>
          <w:numId w:val="39"/>
        </w:numPr>
        <w:rPr>
          <w:rFonts w:asciiTheme="minorHAnsi" w:hAnsiTheme="minorHAnsi" w:cstheme="minorHAnsi"/>
          <w:sz w:val="22"/>
          <w:szCs w:val="22"/>
        </w:rPr>
      </w:pPr>
      <w:r w:rsidRPr="00AC65DB">
        <w:rPr>
          <w:rFonts w:asciiTheme="minorHAnsi" w:hAnsiTheme="minorHAnsi" w:cstheme="minorHAnsi"/>
          <w:sz w:val="22"/>
          <w:szCs w:val="22"/>
        </w:rPr>
        <w:t xml:space="preserve">Datą rozpoczęcia biegu </w:t>
      </w:r>
      <w:r w:rsidRPr="00AC65DB">
        <w:rPr>
          <w:rFonts w:asciiTheme="minorHAnsi" w:hAnsiTheme="minorHAnsi" w:cstheme="minorHAnsi"/>
          <w:b/>
          <w:bCs/>
          <w:sz w:val="22"/>
          <w:szCs w:val="22"/>
        </w:rPr>
        <w:t>25-letniej Gwarancji Systemowej</w:t>
      </w:r>
      <w:r w:rsidRPr="00AC65DB">
        <w:rPr>
          <w:rFonts w:asciiTheme="minorHAnsi" w:hAnsiTheme="minorHAnsi" w:cstheme="minorHAnsi"/>
          <w:sz w:val="22"/>
          <w:szCs w:val="22"/>
        </w:rPr>
        <w:t xml:space="preserve"> na okablowanie strukturalne oraz </w:t>
      </w:r>
      <w:r w:rsidRPr="00AC65DB">
        <w:rPr>
          <w:rFonts w:asciiTheme="minorHAnsi" w:hAnsiTheme="minorHAnsi" w:cstheme="minorHAnsi"/>
          <w:b/>
          <w:bCs/>
          <w:sz w:val="22"/>
          <w:szCs w:val="22"/>
        </w:rPr>
        <w:t>24-miesięcznego Okresu Wsparcia Sieciowego</w:t>
      </w:r>
      <w:r w:rsidRPr="00AC65DB">
        <w:rPr>
          <w:rFonts w:asciiTheme="minorHAnsi" w:hAnsiTheme="minorHAnsi" w:cstheme="minorHAnsi"/>
          <w:sz w:val="22"/>
          <w:szCs w:val="22"/>
        </w:rPr>
        <w:t xml:space="preserve"> staje się dzień podpisania niniejszego Protokołu bez usterek / po usunięciu usterek.</w:t>
      </w:r>
    </w:p>
    <w:p w14:paraId="180F7112" w14:textId="77777777" w:rsidR="00FC6C85" w:rsidRPr="00AC65DB" w:rsidRDefault="00FC6C85" w:rsidP="00292DA7">
      <w:pPr>
        <w:pStyle w:val="Tekstpodstawowy2"/>
        <w:ind w:left="20"/>
        <w:rPr>
          <w:rFonts w:asciiTheme="minorHAnsi" w:hAnsiTheme="minorHAnsi" w:cstheme="minorHAnsi"/>
          <w:sz w:val="22"/>
          <w:szCs w:val="22"/>
        </w:rPr>
      </w:pPr>
    </w:p>
    <w:p w14:paraId="1E7DF7EA" w14:textId="77777777" w:rsidR="00FC6C85" w:rsidRPr="00AC65DB" w:rsidRDefault="00FC6C85" w:rsidP="00292DA7">
      <w:pPr>
        <w:pStyle w:val="Tekstpodstawowy2"/>
        <w:ind w:left="20"/>
        <w:rPr>
          <w:rFonts w:asciiTheme="minorHAnsi" w:hAnsiTheme="minorHAnsi" w:cstheme="minorHAnsi"/>
          <w:sz w:val="22"/>
          <w:szCs w:val="22"/>
        </w:rPr>
      </w:pPr>
    </w:p>
    <w:p w14:paraId="4299613E"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Na tym odbiór robót został zakończony, co członkowie Komisji stwierdzają przez podpisanie niniejszego protokołu.</w:t>
      </w:r>
    </w:p>
    <w:p w14:paraId="11344DBC" w14:textId="77777777" w:rsidR="00292DA7" w:rsidRPr="00AC65DB" w:rsidRDefault="00292DA7" w:rsidP="00292DA7">
      <w:pPr>
        <w:pStyle w:val="Tekstpodstawowy2"/>
        <w:ind w:left="20"/>
        <w:rPr>
          <w:rFonts w:asciiTheme="minorHAnsi" w:hAnsiTheme="minorHAnsi" w:cstheme="minorHAnsi"/>
          <w:sz w:val="22"/>
          <w:szCs w:val="22"/>
        </w:rPr>
      </w:pPr>
    </w:p>
    <w:p w14:paraId="1E96E058"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Podpisy:</w:t>
      </w:r>
    </w:p>
    <w:p w14:paraId="1D29488B"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Reprezentujący Zamawiającego:</w:t>
      </w:r>
    </w:p>
    <w:p w14:paraId="53D0B54A"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08C7CBF3"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73E7EA9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3.</w:t>
      </w:r>
      <w:r w:rsidRPr="00AC65DB">
        <w:rPr>
          <w:rFonts w:asciiTheme="minorHAnsi" w:hAnsiTheme="minorHAnsi" w:cstheme="minorHAnsi"/>
          <w:sz w:val="22"/>
          <w:szCs w:val="22"/>
        </w:rPr>
        <w:tab/>
        <w:t>……………………………………………………………………………,</w:t>
      </w:r>
    </w:p>
    <w:p w14:paraId="232071DD"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Przedstawiciele Wykonawcy:</w:t>
      </w:r>
    </w:p>
    <w:p w14:paraId="2EBCE342"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1.</w:t>
      </w:r>
      <w:r w:rsidRPr="00AC65DB">
        <w:rPr>
          <w:rFonts w:asciiTheme="minorHAnsi" w:hAnsiTheme="minorHAnsi" w:cstheme="minorHAnsi"/>
          <w:sz w:val="22"/>
          <w:szCs w:val="22"/>
        </w:rPr>
        <w:tab/>
        <w:t>……………………………………………………………………………,</w:t>
      </w:r>
    </w:p>
    <w:p w14:paraId="1F6728C1" w14:textId="77777777" w:rsidR="00292DA7" w:rsidRPr="00AC65DB" w:rsidRDefault="00292DA7" w:rsidP="00292DA7">
      <w:pPr>
        <w:pStyle w:val="Tekstpodstawowy2"/>
        <w:ind w:left="20"/>
        <w:rPr>
          <w:rFonts w:asciiTheme="minorHAnsi" w:hAnsiTheme="minorHAnsi" w:cstheme="minorHAnsi"/>
          <w:sz w:val="22"/>
          <w:szCs w:val="22"/>
        </w:rPr>
      </w:pPr>
      <w:r w:rsidRPr="00AC65DB">
        <w:rPr>
          <w:rFonts w:asciiTheme="minorHAnsi" w:hAnsiTheme="minorHAnsi" w:cstheme="minorHAnsi"/>
          <w:sz w:val="22"/>
          <w:szCs w:val="22"/>
        </w:rPr>
        <w:t>2.</w:t>
      </w:r>
      <w:r w:rsidRPr="00AC65DB">
        <w:rPr>
          <w:rFonts w:asciiTheme="minorHAnsi" w:hAnsiTheme="minorHAnsi" w:cstheme="minorHAnsi"/>
          <w:sz w:val="22"/>
          <w:szCs w:val="22"/>
        </w:rPr>
        <w:tab/>
        <w:t>……………………………………………………………………………,</w:t>
      </w:r>
    </w:p>
    <w:p w14:paraId="53933C6B" w14:textId="77777777" w:rsidR="00292DA7" w:rsidRPr="00AC65DB" w:rsidRDefault="00292DA7" w:rsidP="00292DA7">
      <w:pPr>
        <w:pStyle w:val="Tekstpodstawowy2"/>
        <w:ind w:left="20"/>
        <w:rPr>
          <w:rFonts w:asciiTheme="minorHAnsi" w:hAnsiTheme="minorHAnsi" w:cstheme="minorHAnsi"/>
          <w:sz w:val="22"/>
          <w:szCs w:val="22"/>
        </w:rPr>
      </w:pPr>
    </w:p>
    <w:p w14:paraId="584ABADE" w14:textId="77777777" w:rsidR="00292DA7" w:rsidRPr="00AC65DB" w:rsidRDefault="00292DA7" w:rsidP="00A83FB0">
      <w:pPr>
        <w:pStyle w:val="Tekstpodstawowy2"/>
        <w:ind w:left="20"/>
        <w:rPr>
          <w:rFonts w:asciiTheme="minorHAnsi" w:hAnsiTheme="minorHAnsi" w:cstheme="minorHAnsi"/>
          <w:sz w:val="22"/>
          <w:szCs w:val="22"/>
        </w:rPr>
      </w:pPr>
    </w:p>
    <w:p w14:paraId="7EE7C5DA" w14:textId="77777777" w:rsidR="00A81909" w:rsidRPr="00AC65DB" w:rsidRDefault="00A81909" w:rsidP="00A83FB0">
      <w:pPr>
        <w:pStyle w:val="Tekstpodstawowy2"/>
        <w:ind w:left="20"/>
        <w:rPr>
          <w:rFonts w:asciiTheme="minorHAnsi" w:hAnsiTheme="minorHAnsi" w:cstheme="minorHAnsi"/>
          <w:sz w:val="22"/>
          <w:szCs w:val="22"/>
        </w:rPr>
      </w:pPr>
    </w:p>
    <w:p w14:paraId="7D4C2920" w14:textId="77777777" w:rsidR="00A81909" w:rsidRPr="00AC65DB" w:rsidRDefault="00A81909" w:rsidP="00A83FB0">
      <w:pPr>
        <w:pStyle w:val="Tekstpodstawowy2"/>
        <w:ind w:left="20"/>
        <w:rPr>
          <w:rFonts w:asciiTheme="minorHAnsi" w:hAnsiTheme="minorHAnsi" w:cstheme="minorHAnsi"/>
          <w:sz w:val="22"/>
          <w:szCs w:val="22"/>
        </w:rPr>
      </w:pPr>
    </w:p>
    <w:p w14:paraId="476EDFD5" w14:textId="77777777" w:rsidR="00A81909" w:rsidRPr="00AC65DB" w:rsidRDefault="00A81909" w:rsidP="00A83FB0">
      <w:pPr>
        <w:pStyle w:val="Tekstpodstawowy2"/>
        <w:ind w:left="20"/>
        <w:rPr>
          <w:rFonts w:asciiTheme="minorHAnsi" w:hAnsiTheme="minorHAnsi" w:cstheme="minorHAnsi"/>
          <w:sz w:val="22"/>
          <w:szCs w:val="22"/>
        </w:rPr>
      </w:pPr>
    </w:p>
    <w:p w14:paraId="72FBCA5B" w14:textId="77777777" w:rsidR="00A81909" w:rsidRPr="00AC65DB" w:rsidRDefault="00A81909" w:rsidP="00A83FB0">
      <w:pPr>
        <w:pStyle w:val="Tekstpodstawowy2"/>
        <w:ind w:left="20"/>
        <w:rPr>
          <w:rFonts w:asciiTheme="minorHAnsi" w:hAnsiTheme="minorHAnsi" w:cstheme="minorHAnsi"/>
          <w:sz w:val="22"/>
          <w:szCs w:val="22"/>
        </w:rPr>
      </w:pPr>
    </w:p>
    <w:p w14:paraId="47D58397" w14:textId="77777777" w:rsidR="00A81909" w:rsidRPr="00AC65DB" w:rsidRDefault="00A81909" w:rsidP="00A83FB0">
      <w:pPr>
        <w:pStyle w:val="Tekstpodstawowy2"/>
        <w:ind w:left="20"/>
        <w:rPr>
          <w:rFonts w:asciiTheme="minorHAnsi" w:hAnsiTheme="minorHAnsi" w:cstheme="minorHAnsi"/>
          <w:sz w:val="22"/>
          <w:szCs w:val="22"/>
        </w:rPr>
      </w:pPr>
    </w:p>
    <w:p w14:paraId="7FB59484" w14:textId="77777777" w:rsidR="00A81909" w:rsidRPr="00AC65DB" w:rsidRDefault="00A81909" w:rsidP="00A83FB0">
      <w:pPr>
        <w:pStyle w:val="Tekstpodstawowy2"/>
        <w:ind w:left="20"/>
        <w:rPr>
          <w:rFonts w:asciiTheme="minorHAnsi" w:hAnsiTheme="minorHAnsi" w:cstheme="minorHAnsi"/>
          <w:sz w:val="22"/>
          <w:szCs w:val="22"/>
        </w:rPr>
      </w:pPr>
    </w:p>
    <w:p w14:paraId="114A65D5" w14:textId="77777777" w:rsidR="00A81909" w:rsidRPr="00AC65DB" w:rsidRDefault="00A81909" w:rsidP="00A83FB0">
      <w:pPr>
        <w:pStyle w:val="Tekstpodstawowy2"/>
        <w:ind w:left="20"/>
        <w:rPr>
          <w:rFonts w:asciiTheme="minorHAnsi" w:hAnsiTheme="minorHAnsi" w:cstheme="minorHAnsi"/>
          <w:sz w:val="22"/>
          <w:szCs w:val="22"/>
        </w:rPr>
      </w:pPr>
    </w:p>
    <w:p w14:paraId="77C83416" w14:textId="77777777" w:rsidR="00A81909" w:rsidRPr="00AC65DB" w:rsidRDefault="00A81909" w:rsidP="00A83FB0">
      <w:pPr>
        <w:pStyle w:val="Tekstpodstawowy2"/>
        <w:ind w:left="20"/>
        <w:rPr>
          <w:rFonts w:asciiTheme="minorHAnsi" w:hAnsiTheme="minorHAnsi" w:cstheme="minorHAnsi"/>
          <w:sz w:val="22"/>
          <w:szCs w:val="22"/>
        </w:rPr>
      </w:pPr>
    </w:p>
    <w:p w14:paraId="7FC05838" w14:textId="77777777" w:rsidR="00A81909" w:rsidRPr="00AC65DB" w:rsidRDefault="00A81909" w:rsidP="00A83FB0">
      <w:pPr>
        <w:pStyle w:val="Tekstpodstawowy2"/>
        <w:ind w:left="20"/>
        <w:rPr>
          <w:rFonts w:asciiTheme="minorHAnsi" w:hAnsiTheme="minorHAnsi" w:cstheme="minorHAnsi"/>
          <w:sz w:val="22"/>
          <w:szCs w:val="22"/>
        </w:rPr>
      </w:pPr>
    </w:p>
    <w:p w14:paraId="17D5C080" w14:textId="77777777" w:rsidR="00A81909" w:rsidRPr="00AC65DB" w:rsidRDefault="00A81909" w:rsidP="00A83FB0">
      <w:pPr>
        <w:pStyle w:val="Tekstpodstawowy2"/>
        <w:ind w:left="20"/>
        <w:rPr>
          <w:rFonts w:asciiTheme="minorHAnsi" w:hAnsiTheme="minorHAnsi" w:cstheme="minorHAnsi"/>
          <w:sz w:val="22"/>
          <w:szCs w:val="22"/>
        </w:rPr>
      </w:pPr>
    </w:p>
    <w:p w14:paraId="7844D408" w14:textId="77777777" w:rsidR="00A81909" w:rsidRPr="00AC65DB" w:rsidRDefault="00A81909" w:rsidP="00A83FB0">
      <w:pPr>
        <w:pStyle w:val="Tekstpodstawowy2"/>
        <w:ind w:left="20"/>
        <w:rPr>
          <w:rFonts w:asciiTheme="minorHAnsi" w:hAnsiTheme="minorHAnsi" w:cstheme="minorHAnsi"/>
          <w:sz w:val="22"/>
          <w:szCs w:val="22"/>
        </w:rPr>
      </w:pPr>
    </w:p>
    <w:p w14:paraId="7268E0CD" w14:textId="77777777" w:rsidR="00A81909" w:rsidRPr="00AC65DB" w:rsidRDefault="00A81909" w:rsidP="00A83FB0">
      <w:pPr>
        <w:pStyle w:val="Tekstpodstawowy2"/>
        <w:ind w:left="20"/>
        <w:rPr>
          <w:rFonts w:asciiTheme="minorHAnsi" w:hAnsiTheme="minorHAnsi" w:cstheme="minorHAnsi"/>
          <w:sz w:val="22"/>
          <w:szCs w:val="22"/>
        </w:rPr>
      </w:pPr>
    </w:p>
    <w:p w14:paraId="551F83E9" w14:textId="77777777" w:rsidR="00A81909" w:rsidRPr="00AC65DB" w:rsidRDefault="00A81909" w:rsidP="00A83FB0">
      <w:pPr>
        <w:pStyle w:val="Tekstpodstawowy2"/>
        <w:ind w:left="20"/>
        <w:rPr>
          <w:rFonts w:asciiTheme="minorHAnsi" w:hAnsiTheme="minorHAnsi" w:cstheme="minorHAnsi"/>
          <w:sz w:val="22"/>
          <w:szCs w:val="22"/>
        </w:rPr>
      </w:pPr>
    </w:p>
    <w:p w14:paraId="6D02E7CE" w14:textId="77777777" w:rsidR="00A81909" w:rsidRPr="00AC65DB" w:rsidRDefault="00A81909" w:rsidP="00A83FB0">
      <w:pPr>
        <w:pStyle w:val="Tekstpodstawowy2"/>
        <w:ind w:left="20"/>
        <w:rPr>
          <w:rFonts w:asciiTheme="minorHAnsi" w:hAnsiTheme="minorHAnsi" w:cstheme="minorHAnsi"/>
          <w:sz w:val="22"/>
          <w:szCs w:val="22"/>
        </w:rPr>
      </w:pPr>
    </w:p>
    <w:p w14:paraId="11131D02" w14:textId="77777777" w:rsidR="00A81909" w:rsidRPr="00AC65DB" w:rsidRDefault="00A81909" w:rsidP="00A83FB0">
      <w:pPr>
        <w:pStyle w:val="Tekstpodstawowy2"/>
        <w:ind w:left="20"/>
        <w:rPr>
          <w:rFonts w:asciiTheme="minorHAnsi" w:hAnsiTheme="minorHAnsi" w:cstheme="minorHAnsi"/>
          <w:sz w:val="22"/>
          <w:szCs w:val="22"/>
        </w:rPr>
      </w:pPr>
    </w:p>
    <w:p w14:paraId="047A7E98" w14:textId="77777777" w:rsidR="00A81909" w:rsidRPr="00AC65DB" w:rsidRDefault="00A81909" w:rsidP="00A83FB0">
      <w:pPr>
        <w:pStyle w:val="Tekstpodstawowy2"/>
        <w:ind w:left="20"/>
        <w:rPr>
          <w:rFonts w:asciiTheme="minorHAnsi" w:hAnsiTheme="minorHAnsi" w:cstheme="minorHAnsi"/>
          <w:sz w:val="22"/>
          <w:szCs w:val="22"/>
        </w:rPr>
      </w:pPr>
    </w:p>
    <w:p w14:paraId="2D93BE48" w14:textId="77777777" w:rsidR="00A81909" w:rsidRPr="00AC65DB" w:rsidRDefault="00A81909" w:rsidP="00A83FB0">
      <w:pPr>
        <w:pStyle w:val="Tekstpodstawowy2"/>
        <w:ind w:left="20"/>
        <w:rPr>
          <w:rFonts w:asciiTheme="minorHAnsi" w:hAnsiTheme="minorHAnsi" w:cstheme="minorHAnsi"/>
          <w:sz w:val="22"/>
          <w:szCs w:val="22"/>
        </w:rPr>
      </w:pPr>
    </w:p>
    <w:p w14:paraId="10812CFF" w14:textId="77777777" w:rsidR="00A81909" w:rsidRPr="00AC65DB" w:rsidRDefault="00A81909" w:rsidP="00A83FB0">
      <w:pPr>
        <w:pStyle w:val="Tekstpodstawowy2"/>
        <w:ind w:left="20"/>
        <w:rPr>
          <w:rFonts w:asciiTheme="minorHAnsi" w:hAnsiTheme="minorHAnsi" w:cstheme="minorHAnsi"/>
          <w:sz w:val="22"/>
          <w:szCs w:val="22"/>
        </w:rPr>
      </w:pPr>
    </w:p>
    <w:p w14:paraId="33F703E7" w14:textId="77777777" w:rsidR="00A81909" w:rsidRPr="00AC65DB" w:rsidRDefault="00A81909" w:rsidP="00A83FB0">
      <w:pPr>
        <w:pStyle w:val="Tekstpodstawowy2"/>
        <w:ind w:left="20"/>
        <w:rPr>
          <w:rFonts w:asciiTheme="minorHAnsi" w:hAnsiTheme="minorHAnsi" w:cstheme="minorHAnsi"/>
          <w:sz w:val="22"/>
          <w:szCs w:val="22"/>
        </w:rPr>
      </w:pPr>
    </w:p>
    <w:p w14:paraId="6EEF9200" w14:textId="77777777" w:rsidR="00A81909" w:rsidRPr="00AC65DB" w:rsidRDefault="00A81909" w:rsidP="00A83FB0">
      <w:pPr>
        <w:pStyle w:val="Tekstpodstawowy2"/>
        <w:ind w:left="20"/>
        <w:rPr>
          <w:rFonts w:asciiTheme="minorHAnsi" w:hAnsiTheme="minorHAnsi" w:cstheme="minorHAnsi"/>
          <w:sz w:val="22"/>
          <w:szCs w:val="22"/>
        </w:rPr>
      </w:pPr>
    </w:p>
    <w:p w14:paraId="3F36522A" w14:textId="77777777" w:rsidR="00A81909" w:rsidRPr="00AC65DB" w:rsidRDefault="00A81909" w:rsidP="00A83FB0">
      <w:pPr>
        <w:pStyle w:val="Tekstpodstawowy2"/>
        <w:ind w:left="20"/>
        <w:rPr>
          <w:rFonts w:asciiTheme="minorHAnsi" w:hAnsiTheme="minorHAnsi" w:cstheme="minorHAnsi"/>
          <w:sz w:val="22"/>
          <w:szCs w:val="22"/>
        </w:rPr>
      </w:pPr>
    </w:p>
    <w:p w14:paraId="31D8ED95" w14:textId="77777777" w:rsidR="00A81909" w:rsidRPr="00AC65DB" w:rsidRDefault="00A81909" w:rsidP="00A83FB0">
      <w:pPr>
        <w:pStyle w:val="Tekstpodstawowy2"/>
        <w:ind w:left="20"/>
        <w:rPr>
          <w:rFonts w:asciiTheme="minorHAnsi" w:hAnsiTheme="minorHAnsi" w:cstheme="minorHAnsi"/>
          <w:sz w:val="22"/>
          <w:szCs w:val="22"/>
        </w:rPr>
      </w:pPr>
    </w:p>
    <w:p w14:paraId="4DD29FAD" w14:textId="77777777" w:rsidR="00A81909" w:rsidRPr="00AC65DB" w:rsidRDefault="00A81909" w:rsidP="00A83FB0">
      <w:pPr>
        <w:pStyle w:val="Tekstpodstawowy2"/>
        <w:ind w:left="20"/>
        <w:rPr>
          <w:rFonts w:asciiTheme="minorHAnsi" w:hAnsiTheme="minorHAnsi" w:cstheme="minorHAnsi"/>
          <w:sz w:val="22"/>
          <w:szCs w:val="22"/>
        </w:rPr>
      </w:pPr>
    </w:p>
    <w:p w14:paraId="77E3CE42" w14:textId="77777777" w:rsidR="00A81909" w:rsidRPr="00AC65DB" w:rsidRDefault="00A81909" w:rsidP="00A83FB0">
      <w:pPr>
        <w:pStyle w:val="Tekstpodstawowy2"/>
        <w:ind w:left="20"/>
        <w:rPr>
          <w:rFonts w:asciiTheme="minorHAnsi" w:hAnsiTheme="minorHAnsi" w:cstheme="minorHAnsi"/>
          <w:sz w:val="22"/>
          <w:szCs w:val="22"/>
        </w:rPr>
      </w:pPr>
    </w:p>
    <w:p w14:paraId="58272B60" w14:textId="77777777" w:rsidR="00A81909" w:rsidRPr="00AC65DB" w:rsidRDefault="00A81909" w:rsidP="00A83FB0">
      <w:pPr>
        <w:pStyle w:val="Tekstpodstawowy2"/>
        <w:ind w:left="20"/>
        <w:rPr>
          <w:rFonts w:asciiTheme="minorHAnsi" w:hAnsiTheme="minorHAnsi" w:cstheme="minorHAnsi"/>
          <w:sz w:val="22"/>
          <w:szCs w:val="22"/>
        </w:rPr>
      </w:pPr>
    </w:p>
    <w:p w14:paraId="36778184" w14:textId="77777777" w:rsidR="00A81909" w:rsidRPr="00AC65DB" w:rsidRDefault="00A81909" w:rsidP="00A83FB0">
      <w:pPr>
        <w:pStyle w:val="Tekstpodstawowy2"/>
        <w:ind w:left="20"/>
        <w:rPr>
          <w:rFonts w:asciiTheme="minorHAnsi" w:hAnsiTheme="minorHAnsi" w:cstheme="minorHAnsi"/>
          <w:sz w:val="22"/>
          <w:szCs w:val="22"/>
        </w:rPr>
      </w:pPr>
    </w:p>
    <w:p w14:paraId="0714B06D" w14:textId="77777777" w:rsidR="00A81909" w:rsidRPr="00AC65DB" w:rsidRDefault="00A81909" w:rsidP="00A83FB0">
      <w:pPr>
        <w:pStyle w:val="Tekstpodstawowy2"/>
        <w:ind w:left="20"/>
        <w:rPr>
          <w:rFonts w:asciiTheme="minorHAnsi" w:hAnsiTheme="minorHAnsi" w:cstheme="minorHAnsi"/>
          <w:sz w:val="22"/>
          <w:szCs w:val="22"/>
        </w:rPr>
      </w:pPr>
    </w:p>
    <w:p w14:paraId="6B424700" w14:textId="77777777" w:rsidR="00A81909" w:rsidRPr="00AC65DB" w:rsidRDefault="00A81909" w:rsidP="00A83FB0">
      <w:pPr>
        <w:pStyle w:val="Tekstpodstawowy2"/>
        <w:ind w:left="20"/>
        <w:rPr>
          <w:rFonts w:asciiTheme="minorHAnsi" w:hAnsiTheme="minorHAnsi" w:cstheme="minorHAnsi"/>
          <w:sz w:val="22"/>
          <w:szCs w:val="22"/>
        </w:rPr>
      </w:pPr>
    </w:p>
    <w:p w14:paraId="78D57792" w14:textId="77777777" w:rsidR="00A81909" w:rsidRPr="00AC65DB" w:rsidRDefault="00A81909" w:rsidP="00A83FB0">
      <w:pPr>
        <w:pStyle w:val="Tekstpodstawowy2"/>
        <w:ind w:left="20"/>
        <w:rPr>
          <w:rFonts w:asciiTheme="minorHAnsi" w:hAnsiTheme="minorHAnsi" w:cstheme="minorHAnsi"/>
          <w:sz w:val="22"/>
          <w:szCs w:val="22"/>
        </w:rPr>
      </w:pPr>
    </w:p>
    <w:p w14:paraId="620291DB" w14:textId="2190E23B" w:rsidR="00C34D40" w:rsidRPr="00AC65DB" w:rsidRDefault="00C34D40">
      <w:pPr>
        <w:rPr>
          <w:rFonts w:asciiTheme="minorHAnsi" w:hAnsiTheme="minorHAnsi" w:cstheme="minorHAnsi"/>
          <w:sz w:val="22"/>
          <w:szCs w:val="22"/>
        </w:rPr>
      </w:pPr>
      <w:r w:rsidRPr="00AC65DB">
        <w:rPr>
          <w:rFonts w:asciiTheme="minorHAnsi" w:hAnsiTheme="minorHAnsi" w:cstheme="minorHAnsi"/>
          <w:sz w:val="22"/>
          <w:szCs w:val="22"/>
        </w:rPr>
        <w:br w:type="page"/>
      </w:r>
    </w:p>
    <w:p w14:paraId="133D7869" w14:textId="7CC5F502" w:rsidR="00C34D40" w:rsidRPr="00AC65DB" w:rsidRDefault="00C34D40" w:rsidP="00C34D40">
      <w:pPr>
        <w:pStyle w:val="Tekstpodstawowy2"/>
        <w:ind w:left="20"/>
        <w:jc w:val="right"/>
        <w:rPr>
          <w:rFonts w:asciiTheme="minorHAnsi" w:hAnsiTheme="minorHAnsi" w:cstheme="minorHAnsi"/>
          <w:b/>
          <w:bCs/>
          <w:sz w:val="22"/>
          <w:szCs w:val="22"/>
        </w:rPr>
      </w:pPr>
      <w:r w:rsidRPr="00AC65DB">
        <w:rPr>
          <w:rFonts w:asciiTheme="minorHAnsi" w:hAnsiTheme="minorHAnsi" w:cstheme="minorHAnsi"/>
          <w:sz w:val="22"/>
          <w:szCs w:val="22"/>
        </w:rPr>
        <w:lastRenderedPageBreak/>
        <w:tab/>
      </w:r>
      <w:r w:rsidRPr="00AC65DB">
        <w:rPr>
          <w:rFonts w:asciiTheme="minorHAnsi" w:hAnsiTheme="minorHAnsi" w:cstheme="minorHAnsi"/>
          <w:b/>
          <w:bCs/>
          <w:sz w:val="22"/>
          <w:szCs w:val="22"/>
        </w:rPr>
        <w:t>Załącznik nr 6 do Umowy</w:t>
      </w:r>
    </w:p>
    <w:p w14:paraId="61CF51CA" w14:textId="77777777" w:rsidR="00AC65DB" w:rsidRDefault="00AC65DB" w:rsidP="00C34D40">
      <w:pPr>
        <w:tabs>
          <w:tab w:val="left" w:pos="3825"/>
        </w:tabs>
        <w:jc w:val="center"/>
        <w:rPr>
          <w:rFonts w:asciiTheme="minorHAnsi" w:hAnsiTheme="minorHAnsi" w:cstheme="minorHAnsi"/>
          <w:b/>
          <w:bCs/>
          <w:sz w:val="22"/>
          <w:szCs w:val="22"/>
          <w:u w:val="single"/>
        </w:rPr>
      </w:pPr>
    </w:p>
    <w:p w14:paraId="2AFE4C18" w14:textId="77777777" w:rsidR="00AC65DB" w:rsidRDefault="00AC65DB" w:rsidP="00C34D40">
      <w:pPr>
        <w:tabs>
          <w:tab w:val="left" w:pos="3825"/>
        </w:tabs>
        <w:jc w:val="center"/>
        <w:rPr>
          <w:rFonts w:asciiTheme="minorHAnsi" w:hAnsiTheme="minorHAnsi" w:cstheme="minorHAnsi"/>
          <w:b/>
          <w:bCs/>
          <w:sz w:val="22"/>
          <w:szCs w:val="22"/>
          <w:u w:val="single"/>
        </w:rPr>
      </w:pPr>
    </w:p>
    <w:p w14:paraId="3C23EB08" w14:textId="69819356" w:rsidR="00C34D40" w:rsidRPr="00AC65DB" w:rsidRDefault="00C34D40" w:rsidP="00C34D40">
      <w:pPr>
        <w:tabs>
          <w:tab w:val="left" w:pos="3825"/>
        </w:tabs>
        <w:jc w:val="center"/>
        <w:rPr>
          <w:rFonts w:asciiTheme="minorHAnsi" w:hAnsiTheme="minorHAnsi" w:cstheme="minorHAnsi"/>
          <w:b/>
          <w:bCs/>
          <w:sz w:val="22"/>
          <w:szCs w:val="22"/>
          <w:u w:val="single"/>
        </w:rPr>
      </w:pPr>
      <w:r w:rsidRPr="00AC65DB">
        <w:rPr>
          <w:rFonts w:asciiTheme="minorHAnsi" w:hAnsiTheme="minorHAnsi" w:cstheme="minorHAnsi"/>
          <w:b/>
          <w:bCs/>
          <w:sz w:val="22"/>
          <w:szCs w:val="22"/>
          <w:u w:val="single"/>
        </w:rPr>
        <w:t>Wykaz podwykonawców:</w:t>
      </w:r>
    </w:p>
    <w:p w14:paraId="52112465" w14:textId="77777777" w:rsidR="00C34D40" w:rsidRPr="00AC65DB" w:rsidRDefault="00C34D40" w:rsidP="00C34D40">
      <w:pPr>
        <w:tabs>
          <w:tab w:val="left" w:pos="3825"/>
        </w:tabs>
        <w:rPr>
          <w:rFonts w:asciiTheme="minorHAnsi" w:hAnsiTheme="minorHAnsi" w:cstheme="minorHAnsi"/>
          <w:sz w:val="22"/>
          <w:szCs w:val="22"/>
        </w:rPr>
      </w:pPr>
    </w:p>
    <w:p w14:paraId="659C894A" w14:textId="5BA92E78" w:rsidR="00C34D40" w:rsidRPr="00AC65DB" w:rsidRDefault="00C34D40" w:rsidP="00C34D40">
      <w:pPr>
        <w:tabs>
          <w:tab w:val="left" w:pos="1590"/>
        </w:tabs>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584"/>
        <w:gridCol w:w="5617"/>
      </w:tblGrid>
      <w:tr w:rsidR="00C34D40" w:rsidRPr="00AC65DB" w14:paraId="347E9DE7" w14:textId="77777777" w:rsidTr="00C34D40">
        <w:trPr>
          <w:trHeight w:val="774"/>
        </w:trPr>
        <w:tc>
          <w:tcPr>
            <w:tcW w:w="4584" w:type="dxa"/>
          </w:tcPr>
          <w:p w14:paraId="063C9C95" w14:textId="683C86D3" w:rsidR="00C34D40" w:rsidRPr="00AC65DB" w:rsidRDefault="00C34D40" w:rsidP="00C34D40">
            <w:pPr>
              <w:tabs>
                <w:tab w:val="left" w:pos="3825"/>
              </w:tabs>
              <w:jc w:val="center"/>
              <w:rPr>
                <w:rFonts w:asciiTheme="minorHAnsi" w:hAnsiTheme="minorHAnsi" w:cstheme="minorHAnsi"/>
                <w:sz w:val="22"/>
                <w:szCs w:val="22"/>
              </w:rPr>
            </w:pPr>
            <w:r w:rsidRPr="00AC65DB">
              <w:rPr>
                <w:rFonts w:asciiTheme="minorHAnsi" w:hAnsiTheme="minorHAnsi" w:cstheme="minorHAnsi"/>
                <w:sz w:val="22"/>
                <w:szCs w:val="22"/>
              </w:rPr>
              <w:t>Podwykonawca (firma lub nazwa, adres)</w:t>
            </w:r>
          </w:p>
        </w:tc>
        <w:tc>
          <w:tcPr>
            <w:tcW w:w="5617" w:type="dxa"/>
          </w:tcPr>
          <w:p w14:paraId="5E4FBFD1" w14:textId="038E13B5" w:rsidR="00C34D40" w:rsidRPr="00AC65DB" w:rsidRDefault="00C34D40" w:rsidP="00C34D40">
            <w:pPr>
              <w:tabs>
                <w:tab w:val="left" w:pos="3825"/>
              </w:tabs>
              <w:jc w:val="center"/>
              <w:rPr>
                <w:rFonts w:asciiTheme="minorHAnsi" w:hAnsiTheme="minorHAnsi" w:cstheme="minorHAnsi"/>
                <w:b/>
                <w:bCs/>
                <w:sz w:val="22"/>
                <w:szCs w:val="22"/>
              </w:rPr>
            </w:pPr>
            <w:r w:rsidRPr="00AC65DB">
              <w:rPr>
                <w:rFonts w:asciiTheme="minorHAnsi" w:hAnsiTheme="minorHAnsi" w:cstheme="minorHAnsi"/>
                <w:sz w:val="22"/>
                <w:szCs w:val="22"/>
              </w:rPr>
              <w:t>Zakres rzeczowy</w:t>
            </w:r>
          </w:p>
        </w:tc>
      </w:tr>
      <w:tr w:rsidR="00C34D40" w:rsidRPr="00AC65DB" w14:paraId="31F26E77" w14:textId="77777777" w:rsidTr="00C34D40">
        <w:trPr>
          <w:trHeight w:val="1864"/>
        </w:trPr>
        <w:tc>
          <w:tcPr>
            <w:tcW w:w="4584" w:type="dxa"/>
          </w:tcPr>
          <w:p w14:paraId="787C6CBF"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5864E6AD" w14:textId="77777777" w:rsidR="00C34D40" w:rsidRPr="00AC65DB" w:rsidRDefault="00C34D40" w:rsidP="00C34D40">
            <w:pPr>
              <w:tabs>
                <w:tab w:val="left" w:pos="3825"/>
              </w:tabs>
              <w:rPr>
                <w:rFonts w:asciiTheme="minorHAnsi" w:hAnsiTheme="minorHAnsi" w:cstheme="minorHAnsi"/>
                <w:sz w:val="22"/>
                <w:szCs w:val="22"/>
              </w:rPr>
            </w:pPr>
          </w:p>
        </w:tc>
      </w:tr>
      <w:tr w:rsidR="00C34D40" w:rsidRPr="00AC65DB" w14:paraId="1DAE28CB" w14:textId="77777777" w:rsidTr="00C34D40">
        <w:trPr>
          <w:trHeight w:val="1974"/>
        </w:trPr>
        <w:tc>
          <w:tcPr>
            <w:tcW w:w="4584" w:type="dxa"/>
          </w:tcPr>
          <w:p w14:paraId="3C84891F"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438D4573" w14:textId="77777777" w:rsidR="00C34D40" w:rsidRPr="00AC65DB" w:rsidRDefault="00C34D40" w:rsidP="00C34D40">
            <w:pPr>
              <w:tabs>
                <w:tab w:val="left" w:pos="3825"/>
              </w:tabs>
              <w:rPr>
                <w:rFonts w:asciiTheme="minorHAnsi" w:hAnsiTheme="minorHAnsi" w:cstheme="minorHAnsi"/>
                <w:sz w:val="22"/>
                <w:szCs w:val="22"/>
              </w:rPr>
            </w:pPr>
          </w:p>
        </w:tc>
      </w:tr>
      <w:tr w:rsidR="00C34D40" w:rsidRPr="00AC65DB" w14:paraId="149E8292" w14:textId="77777777" w:rsidTr="00C34D40">
        <w:trPr>
          <w:trHeight w:val="1864"/>
        </w:trPr>
        <w:tc>
          <w:tcPr>
            <w:tcW w:w="4584" w:type="dxa"/>
          </w:tcPr>
          <w:p w14:paraId="3D5FA952" w14:textId="77777777" w:rsidR="00C34D40" w:rsidRPr="00AC65DB" w:rsidRDefault="00C34D40" w:rsidP="00C34D40">
            <w:pPr>
              <w:tabs>
                <w:tab w:val="left" w:pos="3825"/>
              </w:tabs>
              <w:rPr>
                <w:rFonts w:asciiTheme="minorHAnsi" w:hAnsiTheme="minorHAnsi" w:cstheme="minorHAnsi"/>
                <w:sz w:val="22"/>
                <w:szCs w:val="22"/>
              </w:rPr>
            </w:pPr>
          </w:p>
        </w:tc>
        <w:tc>
          <w:tcPr>
            <w:tcW w:w="5617" w:type="dxa"/>
          </w:tcPr>
          <w:p w14:paraId="19EF83C3" w14:textId="77777777" w:rsidR="00C34D40" w:rsidRPr="00AC65DB" w:rsidRDefault="00C34D40" w:rsidP="00C34D40">
            <w:pPr>
              <w:tabs>
                <w:tab w:val="left" w:pos="3825"/>
              </w:tabs>
              <w:rPr>
                <w:rFonts w:asciiTheme="minorHAnsi" w:hAnsiTheme="minorHAnsi" w:cstheme="minorHAnsi"/>
                <w:sz w:val="22"/>
                <w:szCs w:val="22"/>
              </w:rPr>
            </w:pPr>
          </w:p>
        </w:tc>
      </w:tr>
    </w:tbl>
    <w:p w14:paraId="6D048955" w14:textId="77777777" w:rsidR="00C34D40" w:rsidRPr="00AC65DB" w:rsidRDefault="00C34D40" w:rsidP="00C34D40">
      <w:pPr>
        <w:tabs>
          <w:tab w:val="left" w:pos="3825"/>
        </w:tabs>
        <w:rPr>
          <w:rFonts w:asciiTheme="minorHAnsi" w:hAnsiTheme="minorHAnsi" w:cstheme="minorHAnsi"/>
          <w:sz w:val="22"/>
          <w:szCs w:val="22"/>
        </w:rPr>
      </w:pPr>
    </w:p>
    <w:p w14:paraId="6BAE0E15" w14:textId="77777777" w:rsidR="00C34D40" w:rsidRPr="00AC65DB" w:rsidRDefault="00C34D40" w:rsidP="00C34D40">
      <w:pPr>
        <w:tabs>
          <w:tab w:val="left" w:pos="3825"/>
        </w:tabs>
        <w:rPr>
          <w:rFonts w:asciiTheme="minorHAnsi" w:hAnsiTheme="minorHAnsi" w:cstheme="minorHAnsi"/>
          <w:sz w:val="22"/>
          <w:szCs w:val="22"/>
        </w:rPr>
      </w:pPr>
    </w:p>
    <w:p w14:paraId="1AA3F870" w14:textId="77777777" w:rsidR="004753BA" w:rsidRPr="00AC65DB" w:rsidRDefault="00C34D40" w:rsidP="004753BA">
      <w:pPr>
        <w:jc w:val="center"/>
        <w:rPr>
          <w:rFonts w:asciiTheme="minorHAnsi" w:hAnsiTheme="minorHAnsi" w:cstheme="minorHAnsi"/>
          <w:sz w:val="22"/>
          <w:szCs w:val="22"/>
        </w:rPr>
      </w:pPr>
      <w:r w:rsidRPr="00AC65DB">
        <w:rPr>
          <w:rFonts w:asciiTheme="minorHAnsi" w:hAnsiTheme="minorHAnsi" w:cstheme="minorHAnsi"/>
          <w:sz w:val="22"/>
          <w:szCs w:val="22"/>
        </w:rPr>
        <w:t xml:space="preserve">                                       Zamawiający: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Wykonawca:</w:t>
      </w:r>
      <w:r w:rsidRPr="00AC65DB">
        <w:rPr>
          <w:rFonts w:asciiTheme="minorHAnsi" w:hAnsiTheme="minorHAnsi" w:cstheme="minorHAnsi"/>
          <w:sz w:val="22"/>
          <w:szCs w:val="22"/>
        </w:rPr>
        <w:br w:type="page"/>
      </w:r>
    </w:p>
    <w:p w14:paraId="573A7317" w14:textId="6AAABA76" w:rsidR="004753BA" w:rsidRPr="00AC65DB" w:rsidRDefault="004753BA" w:rsidP="004753BA">
      <w:pPr>
        <w:jc w:val="right"/>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 7 do Umowy</w:t>
      </w:r>
    </w:p>
    <w:p w14:paraId="6AB66DDF" w14:textId="77777777" w:rsidR="004753BA" w:rsidRPr="00AC65DB" w:rsidRDefault="004753BA" w:rsidP="004753BA">
      <w:pPr>
        <w:jc w:val="center"/>
        <w:rPr>
          <w:rFonts w:asciiTheme="minorHAnsi" w:hAnsiTheme="minorHAnsi" w:cstheme="minorHAnsi"/>
          <w:sz w:val="22"/>
          <w:szCs w:val="22"/>
        </w:rPr>
      </w:pPr>
    </w:p>
    <w:p w14:paraId="138E43FB" w14:textId="77777777" w:rsidR="00AC65DB" w:rsidRDefault="00C34D40" w:rsidP="004753BA">
      <w:pPr>
        <w:jc w:val="center"/>
        <w:rPr>
          <w:rFonts w:asciiTheme="minorHAnsi" w:hAnsiTheme="minorHAnsi" w:cstheme="minorHAnsi"/>
          <w:sz w:val="22"/>
          <w:szCs w:val="22"/>
        </w:rPr>
      </w:pPr>
      <w:r w:rsidRPr="00AC65DB">
        <w:rPr>
          <w:rFonts w:asciiTheme="minorHAnsi" w:hAnsiTheme="minorHAnsi" w:cstheme="minorHAnsi"/>
          <w:sz w:val="22"/>
          <w:szCs w:val="22"/>
        </w:rPr>
        <w:tab/>
      </w:r>
    </w:p>
    <w:p w14:paraId="1C23A20F" w14:textId="78BA063D" w:rsidR="004753BA" w:rsidRPr="00AC65DB" w:rsidRDefault="004753BA" w:rsidP="004753BA">
      <w:pPr>
        <w:jc w:val="center"/>
        <w:rPr>
          <w:rFonts w:asciiTheme="minorHAnsi" w:hAnsiTheme="minorHAnsi" w:cstheme="minorHAnsi"/>
          <w:sz w:val="22"/>
          <w:szCs w:val="22"/>
        </w:rPr>
      </w:pPr>
      <w:r w:rsidRPr="00AC65DB">
        <w:rPr>
          <w:rFonts w:asciiTheme="minorHAnsi" w:hAnsiTheme="minorHAnsi" w:cstheme="minorHAnsi"/>
          <w:sz w:val="22"/>
          <w:szCs w:val="22"/>
        </w:rPr>
        <w:t>Wykaz osób, lista osób wyznaczonych do wykonywania niniejszego zamówienia, zatrudnionych na podstawie umowy o pracę</w:t>
      </w:r>
    </w:p>
    <w:p w14:paraId="1E0CE5A7" w14:textId="77777777" w:rsidR="004753BA" w:rsidRPr="00AC65DB" w:rsidRDefault="004753BA" w:rsidP="004753BA">
      <w:pPr>
        <w:jc w:val="center"/>
        <w:rPr>
          <w:rFonts w:asciiTheme="minorHAnsi" w:hAnsiTheme="minorHAnsi" w:cstheme="minorHAnsi"/>
          <w:sz w:val="22"/>
          <w:szCs w:val="22"/>
        </w:rPr>
      </w:pPr>
    </w:p>
    <w:p w14:paraId="6FD30717" w14:textId="77777777" w:rsidR="004753BA" w:rsidRPr="00AC65DB" w:rsidRDefault="004753BA" w:rsidP="004753BA">
      <w:pPr>
        <w:jc w:val="center"/>
        <w:rPr>
          <w:rFonts w:asciiTheme="minorHAnsi" w:hAnsiTheme="minorHAnsi" w:cstheme="minorHAnsi"/>
          <w:sz w:val="22"/>
          <w:szCs w:val="22"/>
        </w:rPr>
      </w:pPr>
    </w:p>
    <w:tbl>
      <w:tblPr>
        <w:tblStyle w:val="Tabela-Siatka"/>
        <w:tblW w:w="9923" w:type="dxa"/>
        <w:jc w:val="center"/>
        <w:tblLook w:val="04A0" w:firstRow="1" w:lastRow="0" w:firstColumn="1" w:lastColumn="0" w:noHBand="0" w:noVBand="1"/>
      </w:tblPr>
      <w:tblGrid>
        <w:gridCol w:w="568"/>
        <w:gridCol w:w="2385"/>
        <w:gridCol w:w="2293"/>
        <w:gridCol w:w="1786"/>
        <w:gridCol w:w="2891"/>
      </w:tblGrid>
      <w:tr w:rsidR="004753BA" w:rsidRPr="00AC65DB" w14:paraId="788FDFD6" w14:textId="77777777" w:rsidTr="004753BA">
        <w:trPr>
          <w:jc w:val="center"/>
        </w:trPr>
        <w:tc>
          <w:tcPr>
            <w:tcW w:w="568" w:type="dxa"/>
          </w:tcPr>
          <w:p w14:paraId="0DC3EBE1"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Lp.</w:t>
            </w:r>
          </w:p>
        </w:tc>
        <w:tc>
          <w:tcPr>
            <w:tcW w:w="2385" w:type="dxa"/>
          </w:tcPr>
          <w:p w14:paraId="303CC738"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Imię i Nazwisko</w:t>
            </w:r>
          </w:p>
        </w:tc>
        <w:tc>
          <w:tcPr>
            <w:tcW w:w="2293" w:type="dxa"/>
          </w:tcPr>
          <w:p w14:paraId="26B376D4"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Kwalifikacje zawodowe</w:t>
            </w:r>
          </w:p>
        </w:tc>
        <w:tc>
          <w:tcPr>
            <w:tcW w:w="1786" w:type="dxa"/>
          </w:tcPr>
          <w:p w14:paraId="4DE2616E"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Zakres wykonywanych czynności do realizacji zamówienia</w:t>
            </w:r>
          </w:p>
        </w:tc>
        <w:tc>
          <w:tcPr>
            <w:tcW w:w="2891" w:type="dxa"/>
          </w:tcPr>
          <w:p w14:paraId="00C09E91" w14:textId="77777777" w:rsidR="004753BA" w:rsidRPr="00AC65DB" w:rsidRDefault="004753BA" w:rsidP="00B7048D">
            <w:pPr>
              <w:jc w:val="center"/>
              <w:rPr>
                <w:rFonts w:asciiTheme="minorHAnsi" w:hAnsiTheme="minorHAnsi" w:cstheme="minorHAnsi"/>
                <w:sz w:val="22"/>
                <w:szCs w:val="22"/>
              </w:rPr>
            </w:pPr>
            <w:r w:rsidRPr="00AC65DB">
              <w:rPr>
                <w:rFonts w:asciiTheme="minorHAnsi" w:hAnsiTheme="minorHAnsi" w:cstheme="minorHAnsi"/>
                <w:sz w:val="22"/>
                <w:szCs w:val="22"/>
              </w:rPr>
              <w:t>Podstawa dysponowania</w:t>
            </w:r>
          </w:p>
        </w:tc>
      </w:tr>
      <w:tr w:rsidR="004753BA" w:rsidRPr="00AC65DB" w14:paraId="7474EAC1" w14:textId="77777777" w:rsidTr="004753BA">
        <w:trPr>
          <w:jc w:val="center"/>
        </w:trPr>
        <w:tc>
          <w:tcPr>
            <w:tcW w:w="568" w:type="dxa"/>
          </w:tcPr>
          <w:p w14:paraId="428B19AB" w14:textId="77777777" w:rsidR="004753BA" w:rsidRPr="00AC65DB" w:rsidRDefault="004753BA" w:rsidP="00B7048D">
            <w:pPr>
              <w:jc w:val="center"/>
              <w:rPr>
                <w:rFonts w:asciiTheme="minorHAnsi" w:hAnsiTheme="minorHAnsi" w:cstheme="minorHAnsi"/>
                <w:sz w:val="22"/>
                <w:szCs w:val="22"/>
              </w:rPr>
            </w:pPr>
          </w:p>
        </w:tc>
        <w:tc>
          <w:tcPr>
            <w:tcW w:w="2385" w:type="dxa"/>
          </w:tcPr>
          <w:p w14:paraId="6D647CFA" w14:textId="77777777" w:rsidR="004753BA" w:rsidRPr="00AC65DB" w:rsidRDefault="004753BA" w:rsidP="00B7048D">
            <w:pPr>
              <w:jc w:val="center"/>
              <w:rPr>
                <w:rFonts w:asciiTheme="minorHAnsi" w:hAnsiTheme="minorHAnsi" w:cstheme="minorHAnsi"/>
                <w:sz w:val="22"/>
                <w:szCs w:val="22"/>
              </w:rPr>
            </w:pPr>
          </w:p>
        </w:tc>
        <w:tc>
          <w:tcPr>
            <w:tcW w:w="2293" w:type="dxa"/>
          </w:tcPr>
          <w:p w14:paraId="431B6414" w14:textId="77777777" w:rsidR="004753BA" w:rsidRPr="00AC65DB" w:rsidRDefault="004753BA" w:rsidP="00B7048D">
            <w:pPr>
              <w:jc w:val="center"/>
              <w:rPr>
                <w:rFonts w:asciiTheme="minorHAnsi" w:hAnsiTheme="minorHAnsi" w:cstheme="minorHAnsi"/>
                <w:sz w:val="22"/>
                <w:szCs w:val="22"/>
              </w:rPr>
            </w:pPr>
          </w:p>
        </w:tc>
        <w:tc>
          <w:tcPr>
            <w:tcW w:w="1786" w:type="dxa"/>
          </w:tcPr>
          <w:p w14:paraId="0CDB246B" w14:textId="77777777" w:rsidR="004753BA" w:rsidRPr="00AC65DB" w:rsidRDefault="004753BA" w:rsidP="00B7048D">
            <w:pPr>
              <w:jc w:val="center"/>
              <w:rPr>
                <w:rFonts w:asciiTheme="minorHAnsi" w:hAnsiTheme="minorHAnsi" w:cstheme="minorHAnsi"/>
                <w:sz w:val="22"/>
                <w:szCs w:val="22"/>
              </w:rPr>
            </w:pPr>
          </w:p>
        </w:tc>
        <w:tc>
          <w:tcPr>
            <w:tcW w:w="2891" w:type="dxa"/>
          </w:tcPr>
          <w:p w14:paraId="4E10C57B" w14:textId="77777777" w:rsidR="004753BA" w:rsidRPr="00AC65DB" w:rsidRDefault="004753BA" w:rsidP="00B7048D">
            <w:pPr>
              <w:jc w:val="center"/>
              <w:rPr>
                <w:rFonts w:asciiTheme="minorHAnsi" w:hAnsiTheme="minorHAnsi" w:cstheme="minorHAnsi"/>
                <w:sz w:val="22"/>
                <w:szCs w:val="22"/>
              </w:rPr>
            </w:pPr>
          </w:p>
        </w:tc>
      </w:tr>
      <w:tr w:rsidR="004753BA" w:rsidRPr="00AC65DB" w14:paraId="5B3EA9BA" w14:textId="77777777" w:rsidTr="004753BA">
        <w:trPr>
          <w:jc w:val="center"/>
        </w:trPr>
        <w:tc>
          <w:tcPr>
            <w:tcW w:w="568" w:type="dxa"/>
          </w:tcPr>
          <w:p w14:paraId="445EDD9B" w14:textId="77777777" w:rsidR="004753BA" w:rsidRPr="00AC65DB" w:rsidRDefault="004753BA" w:rsidP="00B7048D">
            <w:pPr>
              <w:jc w:val="center"/>
              <w:rPr>
                <w:rFonts w:asciiTheme="minorHAnsi" w:hAnsiTheme="minorHAnsi" w:cstheme="minorHAnsi"/>
                <w:sz w:val="22"/>
                <w:szCs w:val="22"/>
              </w:rPr>
            </w:pPr>
          </w:p>
        </w:tc>
        <w:tc>
          <w:tcPr>
            <w:tcW w:w="2385" w:type="dxa"/>
          </w:tcPr>
          <w:p w14:paraId="066867F1" w14:textId="77777777" w:rsidR="004753BA" w:rsidRPr="00AC65DB" w:rsidRDefault="004753BA" w:rsidP="00B7048D">
            <w:pPr>
              <w:jc w:val="center"/>
              <w:rPr>
                <w:rFonts w:asciiTheme="minorHAnsi" w:hAnsiTheme="minorHAnsi" w:cstheme="minorHAnsi"/>
                <w:sz w:val="22"/>
                <w:szCs w:val="22"/>
              </w:rPr>
            </w:pPr>
          </w:p>
        </w:tc>
        <w:tc>
          <w:tcPr>
            <w:tcW w:w="2293" w:type="dxa"/>
          </w:tcPr>
          <w:p w14:paraId="6E6839DA" w14:textId="77777777" w:rsidR="004753BA" w:rsidRPr="00AC65DB" w:rsidRDefault="004753BA" w:rsidP="00B7048D">
            <w:pPr>
              <w:jc w:val="center"/>
              <w:rPr>
                <w:rFonts w:asciiTheme="minorHAnsi" w:hAnsiTheme="minorHAnsi" w:cstheme="minorHAnsi"/>
                <w:sz w:val="22"/>
                <w:szCs w:val="22"/>
              </w:rPr>
            </w:pPr>
          </w:p>
        </w:tc>
        <w:tc>
          <w:tcPr>
            <w:tcW w:w="1786" w:type="dxa"/>
          </w:tcPr>
          <w:p w14:paraId="2F804DF7" w14:textId="77777777" w:rsidR="004753BA" w:rsidRPr="00AC65DB" w:rsidRDefault="004753BA" w:rsidP="00B7048D">
            <w:pPr>
              <w:jc w:val="center"/>
              <w:rPr>
                <w:rFonts w:asciiTheme="minorHAnsi" w:hAnsiTheme="minorHAnsi" w:cstheme="minorHAnsi"/>
                <w:sz w:val="22"/>
                <w:szCs w:val="22"/>
              </w:rPr>
            </w:pPr>
          </w:p>
        </w:tc>
        <w:tc>
          <w:tcPr>
            <w:tcW w:w="2891" w:type="dxa"/>
          </w:tcPr>
          <w:p w14:paraId="683BDA9D" w14:textId="77777777" w:rsidR="004753BA" w:rsidRPr="00AC65DB" w:rsidRDefault="004753BA" w:rsidP="00B7048D">
            <w:pPr>
              <w:jc w:val="center"/>
              <w:rPr>
                <w:rFonts w:asciiTheme="minorHAnsi" w:hAnsiTheme="minorHAnsi" w:cstheme="minorHAnsi"/>
                <w:sz w:val="22"/>
                <w:szCs w:val="22"/>
              </w:rPr>
            </w:pPr>
          </w:p>
        </w:tc>
      </w:tr>
      <w:tr w:rsidR="004753BA" w:rsidRPr="00AC65DB" w14:paraId="5E5E4F4E" w14:textId="77777777" w:rsidTr="004753BA">
        <w:trPr>
          <w:jc w:val="center"/>
        </w:trPr>
        <w:tc>
          <w:tcPr>
            <w:tcW w:w="568" w:type="dxa"/>
          </w:tcPr>
          <w:p w14:paraId="0E02259B" w14:textId="77777777" w:rsidR="004753BA" w:rsidRPr="00AC65DB" w:rsidRDefault="004753BA" w:rsidP="00B7048D">
            <w:pPr>
              <w:jc w:val="center"/>
              <w:rPr>
                <w:rFonts w:asciiTheme="minorHAnsi" w:hAnsiTheme="minorHAnsi" w:cstheme="minorHAnsi"/>
                <w:sz w:val="22"/>
                <w:szCs w:val="22"/>
              </w:rPr>
            </w:pPr>
          </w:p>
        </w:tc>
        <w:tc>
          <w:tcPr>
            <w:tcW w:w="2385" w:type="dxa"/>
          </w:tcPr>
          <w:p w14:paraId="03696768" w14:textId="77777777" w:rsidR="004753BA" w:rsidRPr="00AC65DB" w:rsidRDefault="004753BA" w:rsidP="00B7048D">
            <w:pPr>
              <w:jc w:val="center"/>
              <w:rPr>
                <w:rFonts w:asciiTheme="minorHAnsi" w:hAnsiTheme="minorHAnsi" w:cstheme="minorHAnsi"/>
                <w:sz w:val="22"/>
                <w:szCs w:val="22"/>
              </w:rPr>
            </w:pPr>
          </w:p>
        </w:tc>
        <w:tc>
          <w:tcPr>
            <w:tcW w:w="2293" w:type="dxa"/>
          </w:tcPr>
          <w:p w14:paraId="7DB0A7D1" w14:textId="77777777" w:rsidR="004753BA" w:rsidRPr="00AC65DB" w:rsidRDefault="004753BA" w:rsidP="00B7048D">
            <w:pPr>
              <w:jc w:val="center"/>
              <w:rPr>
                <w:rFonts w:asciiTheme="minorHAnsi" w:hAnsiTheme="minorHAnsi" w:cstheme="minorHAnsi"/>
                <w:sz w:val="22"/>
                <w:szCs w:val="22"/>
              </w:rPr>
            </w:pPr>
          </w:p>
        </w:tc>
        <w:tc>
          <w:tcPr>
            <w:tcW w:w="1786" w:type="dxa"/>
          </w:tcPr>
          <w:p w14:paraId="7D22EF1D" w14:textId="77777777" w:rsidR="004753BA" w:rsidRPr="00AC65DB" w:rsidRDefault="004753BA" w:rsidP="00B7048D">
            <w:pPr>
              <w:jc w:val="center"/>
              <w:rPr>
                <w:rFonts w:asciiTheme="minorHAnsi" w:hAnsiTheme="minorHAnsi" w:cstheme="minorHAnsi"/>
                <w:sz w:val="22"/>
                <w:szCs w:val="22"/>
              </w:rPr>
            </w:pPr>
          </w:p>
        </w:tc>
        <w:tc>
          <w:tcPr>
            <w:tcW w:w="2891" w:type="dxa"/>
          </w:tcPr>
          <w:p w14:paraId="403C24D8" w14:textId="77777777" w:rsidR="004753BA" w:rsidRPr="00AC65DB" w:rsidRDefault="004753BA" w:rsidP="00B7048D">
            <w:pPr>
              <w:jc w:val="center"/>
              <w:rPr>
                <w:rFonts w:asciiTheme="minorHAnsi" w:hAnsiTheme="minorHAnsi" w:cstheme="minorHAnsi"/>
                <w:sz w:val="22"/>
                <w:szCs w:val="22"/>
              </w:rPr>
            </w:pPr>
          </w:p>
        </w:tc>
      </w:tr>
      <w:tr w:rsidR="004753BA" w:rsidRPr="00AC65DB" w14:paraId="55549202" w14:textId="77777777" w:rsidTr="004753BA">
        <w:trPr>
          <w:jc w:val="center"/>
        </w:trPr>
        <w:tc>
          <w:tcPr>
            <w:tcW w:w="568" w:type="dxa"/>
          </w:tcPr>
          <w:p w14:paraId="63153F32" w14:textId="77777777" w:rsidR="004753BA" w:rsidRPr="00AC65DB" w:rsidRDefault="004753BA" w:rsidP="00B7048D">
            <w:pPr>
              <w:jc w:val="center"/>
              <w:rPr>
                <w:rFonts w:asciiTheme="minorHAnsi" w:hAnsiTheme="minorHAnsi" w:cstheme="minorHAnsi"/>
                <w:sz w:val="22"/>
                <w:szCs w:val="22"/>
              </w:rPr>
            </w:pPr>
          </w:p>
        </w:tc>
        <w:tc>
          <w:tcPr>
            <w:tcW w:w="2385" w:type="dxa"/>
          </w:tcPr>
          <w:p w14:paraId="41265587" w14:textId="77777777" w:rsidR="004753BA" w:rsidRPr="00AC65DB" w:rsidRDefault="004753BA" w:rsidP="00B7048D">
            <w:pPr>
              <w:jc w:val="center"/>
              <w:rPr>
                <w:rFonts w:asciiTheme="minorHAnsi" w:hAnsiTheme="minorHAnsi" w:cstheme="minorHAnsi"/>
                <w:sz w:val="22"/>
                <w:szCs w:val="22"/>
              </w:rPr>
            </w:pPr>
          </w:p>
        </w:tc>
        <w:tc>
          <w:tcPr>
            <w:tcW w:w="2293" w:type="dxa"/>
          </w:tcPr>
          <w:p w14:paraId="76ABF940" w14:textId="77777777" w:rsidR="004753BA" w:rsidRPr="00AC65DB" w:rsidRDefault="004753BA" w:rsidP="00B7048D">
            <w:pPr>
              <w:jc w:val="center"/>
              <w:rPr>
                <w:rFonts w:asciiTheme="minorHAnsi" w:hAnsiTheme="minorHAnsi" w:cstheme="minorHAnsi"/>
                <w:sz w:val="22"/>
                <w:szCs w:val="22"/>
              </w:rPr>
            </w:pPr>
          </w:p>
        </w:tc>
        <w:tc>
          <w:tcPr>
            <w:tcW w:w="1786" w:type="dxa"/>
          </w:tcPr>
          <w:p w14:paraId="3E860AF4" w14:textId="77777777" w:rsidR="004753BA" w:rsidRPr="00AC65DB" w:rsidRDefault="004753BA" w:rsidP="00B7048D">
            <w:pPr>
              <w:jc w:val="center"/>
              <w:rPr>
                <w:rFonts w:asciiTheme="minorHAnsi" w:hAnsiTheme="minorHAnsi" w:cstheme="minorHAnsi"/>
                <w:sz w:val="22"/>
                <w:szCs w:val="22"/>
              </w:rPr>
            </w:pPr>
          </w:p>
        </w:tc>
        <w:tc>
          <w:tcPr>
            <w:tcW w:w="2891" w:type="dxa"/>
          </w:tcPr>
          <w:p w14:paraId="375F127A" w14:textId="77777777" w:rsidR="004753BA" w:rsidRPr="00AC65DB" w:rsidRDefault="004753BA" w:rsidP="00B7048D">
            <w:pPr>
              <w:jc w:val="center"/>
              <w:rPr>
                <w:rFonts w:asciiTheme="minorHAnsi" w:hAnsiTheme="minorHAnsi" w:cstheme="minorHAnsi"/>
                <w:sz w:val="22"/>
                <w:szCs w:val="22"/>
              </w:rPr>
            </w:pPr>
          </w:p>
        </w:tc>
      </w:tr>
      <w:tr w:rsidR="004753BA" w:rsidRPr="00AC65DB" w14:paraId="1F01F216" w14:textId="77777777" w:rsidTr="004753BA">
        <w:trPr>
          <w:jc w:val="center"/>
        </w:trPr>
        <w:tc>
          <w:tcPr>
            <w:tcW w:w="568" w:type="dxa"/>
          </w:tcPr>
          <w:p w14:paraId="28723FB4" w14:textId="77777777" w:rsidR="004753BA" w:rsidRPr="00AC65DB" w:rsidRDefault="004753BA" w:rsidP="00B7048D">
            <w:pPr>
              <w:jc w:val="center"/>
              <w:rPr>
                <w:rFonts w:asciiTheme="minorHAnsi" w:hAnsiTheme="minorHAnsi" w:cstheme="minorHAnsi"/>
                <w:sz w:val="22"/>
                <w:szCs w:val="22"/>
              </w:rPr>
            </w:pPr>
          </w:p>
        </w:tc>
        <w:tc>
          <w:tcPr>
            <w:tcW w:w="2385" w:type="dxa"/>
          </w:tcPr>
          <w:p w14:paraId="4202A239" w14:textId="77777777" w:rsidR="004753BA" w:rsidRPr="00AC65DB" w:rsidRDefault="004753BA" w:rsidP="00B7048D">
            <w:pPr>
              <w:jc w:val="center"/>
              <w:rPr>
                <w:rFonts w:asciiTheme="minorHAnsi" w:hAnsiTheme="minorHAnsi" w:cstheme="minorHAnsi"/>
                <w:sz w:val="22"/>
                <w:szCs w:val="22"/>
              </w:rPr>
            </w:pPr>
          </w:p>
        </w:tc>
        <w:tc>
          <w:tcPr>
            <w:tcW w:w="2293" w:type="dxa"/>
          </w:tcPr>
          <w:p w14:paraId="7A1649A2" w14:textId="77777777" w:rsidR="004753BA" w:rsidRPr="00AC65DB" w:rsidRDefault="004753BA" w:rsidP="00B7048D">
            <w:pPr>
              <w:jc w:val="center"/>
              <w:rPr>
                <w:rFonts w:asciiTheme="minorHAnsi" w:hAnsiTheme="minorHAnsi" w:cstheme="minorHAnsi"/>
                <w:sz w:val="22"/>
                <w:szCs w:val="22"/>
              </w:rPr>
            </w:pPr>
          </w:p>
        </w:tc>
        <w:tc>
          <w:tcPr>
            <w:tcW w:w="1786" w:type="dxa"/>
          </w:tcPr>
          <w:p w14:paraId="4413BF64" w14:textId="77777777" w:rsidR="004753BA" w:rsidRPr="00AC65DB" w:rsidRDefault="004753BA" w:rsidP="00B7048D">
            <w:pPr>
              <w:jc w:val="center"/>
              <w:rPr>
                <w:rFonts w:asciiTheme="minorHAnsi" w:hAnsiTheme="minorHAnsi" w:cstheme="minorHAnsi"/>
                <w:sz w:val="22"/>
                <w:szCs w:val="22"/>
              </w:rPr>
            </w:pPr>
          </w:p>
        </w:tc>
        <w:tc>
          <w:tcPr>
            <w:tcW w:w="2891" w:type="dxa"/>
          </w:tcPr>
          <w:p w14:paraId="44A23CC4" w14:textId="77777777" w:rsidR="004753BA" w:rsidRPr="00AC65DB" w:rsidRDefault="004753BA" w:rsidP="00B7048D">
            <w:pPr>
              <w:jc w:val="center"/>
              <w:rPr>
                <w:rFonts w:asciiTheme="minorHAnsi" w:hAnsiTheme="minorHAnsi" w:cstheme="minorHAnsi"/>
                <w:sz w:val="22"/>
                <w:szCs w:val="22"/>
              </w:rPr>
            </w:pPr>
          </w:p>
        </w:tc>
      </w:tr>
      <w:tr w:rsidR="004753BA" w:rsidRPr="00AC65DB" w14:paraId="16594EFD" w14:textId="77777777" w:rsidTr="004753BA">
        <w:trPr>
          <w:jc w:val="center"/>
        </w:trPr>
        <w:tc>
          <w:tcPr>
            <w:tcW w:w="568" w:type="dxa"/>
          </w:tcPr>
          <w:p w14:paraId="28B10964" w14:textId="77777777" w:rsidR="004753BA" w:rsidRPr="00AC65DB" w:rsidRDefault="004753BA" w:rsidP="00B7048D">
            <w:pPr>
              <w:jc w:val="center"/>
              <w:rPr>
                <w:rFonts w:asciiTheme="minorHAnsi" w:hAnsiTheme="minorHAnsi" w:cstheme="minorHAnsi"/>
                <w:sz w:val="22"/>
                <w:szCs w:val="22"/>
              </w:rPr>
            </w:pPr>
          </w:p>
        </w:tc>
        <w:tc>
          <w:tcPr>
            <w:tcW w:w="2385" w:type="dxa"/>
          </w:tcPr>
          <w:p w14:paraId="2AC1FB2D" w14:textId="77777777" w:rsidR="004753BA" w:rsidRPr="00AC65DB" w:rsidRDefault="004753BA" w:rsidP="00B7048D">
            <w:pPr>
              <w:jc w:val="center"/>
              <w:rPr>
                <w:rFonts w:asciiTheme="minorHAnsi" w:hAnsiTheme="minorHAnsi" w:cstheme="minorHAnsi"/>
                <w:sz w:val="22"/>
                <w:szCs w:val="22"/>
              </w:rPr>
            </w:pPr>
          </w:p>
        </w:tc>
        <w:tc>
          <w:tcPr>
            <w:tcW w:w="2293" w:type="dxa"/>
          </w:tcPr>
          <w:p w14:paraId="6ECDA983" w14:textId="77777777" w:rsidR="004753BA" w:rsidRPr="00AC65DB" w:rsidRDefault="004753BA" w:rsidP="00B7048D">
            <w:pPr>
              <w:jc w:val="center"/>
              <w:rPr>
                <w:rFonts w:asciiTheme="minorHAnsi" w:hAnsiTheme="minorHAnsi" w:cstheme="minorHAnsi"/>
                <w:sz w:val="22"/>
                <w:szCs w:val="22"/>
              </w:rPr>
            </w:pPr>
          </w:p>
        </w:tc>
        <w:tc>
          <w:tcPr>
            <w:tcW w:w="1786" w:type="dxa"/>
          </w:tcPr>
          <w:p w14:paraId="62ED0152" w14:textId="77777777" w:rsidR="004753BA" w:rsidRPr="00AC65DB" w:rsidRDefault="004753BA" w:rsidP="00B7048D">
            <w:pPr>
              <w:jc w:val="center"/>
              <w:rPr>
                <w:rFonts w:asciiTheme="minorHAnsi" w:hAnsiTheme="minorHAnsi" w:cstheme="minorHAnsi"/>
                <w:sz w:val="22"/>
                <w:szCs w:val="22"/>
              </w:rPr>
            </w:pPr>
          </w:p>
        </w:tc>
        <w:tc>
          <w:tcPr>
            <w:tcW w:w="2891" w:type="dxa"/>
          </w:tcPr>
          <w:p w14:paraId="39589502" w14:textId="77777777" w:rsidR="004753BA" w:rsidRPr="00AC65DB" w:rsidRDefault="004753BA" w:rsidP="00B7048D">
            <w:pPr>
              <w:jc w:val="center"/>
              <w:rPr>
                <w:rFonts w:asciiTheme="minorHAnsi" w:hAnsiTheme="minorHAnsi" w:cstheme="minorHAnsi"/>
                <w:sz w:val="22"/>
                <w:szCs w:val="22"/>
              </w:rPr>
            </w:pPr>
          </w:p>
        </w:tc>
      </w:tr>
      <w:tr w:rsidR="004753BA" w:rsidRPr="00AC65DB" w14:paraId="380C24B3" w14:textId="77777777" w:rsidTr="004753BA">
        <w:trPr>
          <w:jc w:val="center"/>
        </w:trPr>
        <w:tc>
          <w:tcPr>
            <w:tcW w:w="568" w:type="dxa"/>
          </w:tcPr>
          <w:p w14:paraId="7B37EA8B" w14:textId="77777777" w:rsidR="004753BA" w:rsidRPr="00AC65DB" w:rsidRDefault="004753BA" w:rsidP="00B7048D">
            <w:pPr>
              <w:jc w:val="center"/>
              <w:rPr>
                <w:rFonts w:asciiTheme="minorHAnsi" w:hAnsiTheme="minorHAnsi" w:cstheme="minorHAnsi"/>
                <w:sz w:val="22"/>
                <w:szCs w:val="22"/>
              </w:rPr>
            </w:pPr>
          </w:p>
        </w:tc>
        <w:tc>
          <w:tcPr>
            <w:tcW w:w="2385" w:type="dxa"/>
          </w:tcPr>
          <w:p w14:paraId="2B2DBDE6" w14:textId="77777777" w:rsidR="004753BA" w:rsidRPr="00AC65DB" w:rsidRDefault="004753BA" w:rsidP="00B7048D">
            <w:pPr>
              <w:jc w:val="center"/>
              <w:rPr>
                <w:rFonts w:asciiTheme="minorHAnsi" w:hAnsiTheme="minorHAnsi" w:cstheme="minorHAnsi"/>
                <w:sz w:val="22"/>
                <w:szCs w:val="22"/>
              </w:rPr>
            </w:pPr>
          </w:p>
        </w:tc>
        <w:tc>
          <w:tcPr>
            <w:tcW w:w="2293" w:type="dxa"/>
          </w:tcPr>
          <w:p w14:paraId="14DAED82" w14:textId="77777777" w:rsidR="004753BA" w:rsidRPr="00AC65DB" w:rsidRDefault="004753BA" w:rsidP="00B7048D">
            <w:pPr>
              <w:jc w:val="center"/>
              <w:rPr>
                <w:rFonts w:asciiTheme="minorHAnsi" w:hAnsiTheme="minorHAnsi" w:cstheme="minorHAnsi"/>
                <w:sz w:val="22"/>
                <w:szCs w:val="22"/>
              </w:rPr>
            </w:pPr>
          </w:p>
        </w:tc>
        <w:tc>
          <w:tcPr>
            <w:tcW w:w="1786" w:type="dxa"/>
          </w:tcPr>
          <w:p w14:paraId="2DD65C9C" w14:textId="77777777" w:rsidR="004753BA" w:rsidRPr="00AC65DB" w:rsidRDefault="004753BA" w:rsidP="00B7048D">
            <w:pPr>
              <w:jc w:val="center"/>
              <w:rPr>
                <w:rFonts w:asciiTheme="minorHAnsi" w:hAnsiTheme="minorHAnsi" w:cstheme="minorHAnsi"/>
                <w:sz w:val="22"/>
                <w:szCs w:val="22"/>
              </w:rPr>
            </w:pPr>
          </w:p>
        </w:tc>
        <w:tc>
          <w:tcPr>
            <w:tcW w:w="2891" w:type="dxa"/>
          </w:tcPr>
          <w:p w14:paraId="13AB91FC" w14:textId="77777777" w:rsidR="004753BA" w:rsidRPr="00AC65DB" w:rsidRDefault="004753BA" w:rsidP="00B7048D">
            <w:pPr>
              <w:jc w:val="center"/>
              <w:rPr>
                <w:rFonts w:asciiTheme="minorHAnsi" w:hAnsiTheme="minorHAnsi" w:cstheme="minorHAnsi"/>
                <w:sz w:val="22"/>
                <w:szCs w:val="22"/>
              </w:rPr>
            </w:pPr>
          </w:p>
        </w:tc>
      </w:tr>
      <w:tr w:rsidR="004753BA" w:rsidRPr="00AC65DB" w14:paraId="552039B9" w14:textId="77777777" w:rsidTr="004753BA">
        <w:trPr>
          <w:jc w:val="center"/>
        </w:trPr>
        <w:tc>
          <w:tcPr>
            <w:tcW w:w="568" w:type="dxa"/>
          </w:tcPr>
          <w:p w14:paraId="44E8AAB0" w14:textId="77777777" w:rsidR="004753BA" w:rsidRPr="00AC65DB" w:rsidRDefault="004753BA" w:rsidP="00B7048D">
            <w:pPr>
              <w:jc w:val="center"/>
              <w:rPr>
                <w:rFonts w:asciiTheme="minorHAnsi" w:hAnsiTheme="minorHAnsi" w:cstheme="minorHAnsi"/>
                <w:sz w:val="22"/>
                <w:szCs w:val="22"/>
              </w:rPr>
            </w:pPr>
          </w:p>
        </w:tc>
        <w:tc>
          <w:tcPr>
            <w:tcW w:w="2385" w:type="dxa"/>
          </w:tcPr>
          <w:p w14:paraId="2CE8FC9A" w14:textId="77777777" w:rsidR="004753BA" w:rsidRPr="00AC65DB" w:rsidRDefault="004753BA" w:rsidP="00B7048D">
            <w:pPr>
              <w:jc w:val="center"/>
              <w:rPr>
                <w:rFonts w:asciiTheme="minorHAnsi" w:hAnsiTheme="minorHAnsi" w:cstheme="minorHAnsi"/>
                <w:sz w:val="22"/>
                <w:szCs w:val="22"/>
              </w:rPr>
            </w:pPr>
          </w:p>
        </w:tc>
        <w:tc>
          <w:tcPr>
            <w:tcW w:w="2293" w:type="dxa"/>
          </w:tcPr>
          <w:p w14:paraId="012F718C" w14:textId="77777777" w:rsidR="004753BA" w:rsidRPr="00AC65DB" w:rsidRDefault="004753BA" w:rsidP="00B7048D">
            <w:pPr>
              <w:jc w:val="center"/>
              <w:rPr>
                <w:rFonts w:asciiTheme="minorHAnsi" w:hAnsiTheme="minorHAnsi" w:cstheme="minorHAnsi"/>
                <w:sz w:val="22"/>
                <w:szCs w:val="22"/>
              </w:rPr>
            </w:pPr>
          </w:p>
        </w:tc>
        <w:tc>
          <w:tcPr>
            <w:tcW w:w="1786" w:type="dxa"/>
          </w:tcPr>
          <w:p w14:paraId="1423B3EC" w14:textId="77777777" w:rsidR="004753BA" w:rsidRPr="00AC65DB" w:rsidRDefault="004753BA" w:rsidP="00B7048D">
            <w:pPr>
              <w:jc w:val="center"/>
              <w:rPr>
                <w:rFonts w:asciiTheme="minorHAnsi" w:hAnsiTheme="minorHAnsi" w:cstheme="minorHAnsi"/>
                <w:sz w:val="22"/>
                <w:szCs w:val="22"/>
              </w:rPr>
            </w:pPr>
          </w:p>
        </w:tc>
        <w:tc>
          <w:tcPr>
            <w:tcW w:w="2891" w:type="dxa"/>
          </w:tcPr>
          <w:p w14:paraId="38BA10B8" w14:textId="77777777" w:rsidR="004753BA" w:rsidRPr="00AC65DB" w:rsidRDefault="004753BA" w:rsidP="00B7048D">
            <w:pPr>
              <w:jc w:val="center"/>
              <w:rPr>
                <w:rFonts w:asciiTheme="minorHAnsi" w:hAnsiTheme="minorHAnsi" w:cstheme="minorHAnsi"/>
                <w:sz w:val="22"/>
                <w:szCs w:val="22"/>
              </w:rPr>
            </w:pPr>
          </w:p>
        </w:tc>
      </w:tr>
      <w:tr w:rsidR="004753BA" w:rsidRPr="00AC65DB" w14:paraId="064E3DA8" w14:textId="77777777" w:rsidTr="004753BA">
        <w:trPr>
          <w:jc w:val="center"/>
        </w:trPr>
        <w:tc>
          <w:tcPr>
            <w:tcW w:w="568" w:type="dxa"/>
          </w:tcPr>
          <w:p w14:paraId="50534C51" w14:textId="77777777" w:rsidR="004753BA" w:rsidRPr="00AC65DB" w:rsidRDefault="004753BA" w:rsidP="00B7048D">
            <w:pPr>
              <w:jc w:val="center"/>
              <w:rPr>
                <w:rFonts w:asciiTheme="minorHAnsi" w:hAnsiTheme="minorHAnsi" w:cstheme="minorHAnsi"/>
                <w:sz w:val="22"/>
                <w:szCs w:val="22"/>
              </w:rPr>
            </w:pPr>
          </w:p>
        </w:tc>
        <w:tc>
          <w:tcPr>
            <w:tcW w:w="2385" w:type="dxa"/>
          </w:tcPr>
          <w:p w14:paraId="26A39EA9" w14:textId="77777777" w:rsidR="004753BA" w:rsidRPr="00AC65DB" w:rsidRDefault="004753BA" w:rsidP="00B7048D">
            <w:pPr>
              <w:jc w:val="center"/>
              <w:rPr>
                <w:rFonts w:asciiTheme="minorHAnsi" w:hAnsiTheme="minorHAnsi" w:cstheme="minorHAnsi"/>
                <w:sz w:val="22"/>
                <w:szCs w:val="22"/>
              </w:rPr>
            </w:pPr>
          </w:p>
        </w:tc>
        <w:tc>
          <w:tcPr>
            <w:tcW w:w="2293" w:type="dxa"/>
          </w:tcPr>
          <w:p w14:paraId="6E0A8E10" w14:textId="77777777" w:rsidR="004753BA" w:rsidRPr="00AC65DB" w:rsidRDefault="004753BA" w:rsidP="00B7048D">
            <w:pPr>
              <w:jc w:val="center"/>
              <w:rPr>
                <w:rFonts w:asciiTheme="minorHAnsi" w:hAnsiTheme="minorHAnsi" w:cstheme="minorHAnsi"/>
                <w:sz w:val="22"/>
                <w:szCs w:val="22"/>
              </w:rPr>
            </w:pPr>
          </w:p>
        </w:tc>
        <w:tc>
          <w:tcPr>
            <w:tcW w:w="1786" w:type="dxa"/>
          </w:tcPr>
          <w:p w14:paraId="25F8DF65" w14:textId="77777777" w:rsidR="004753BA" w:rsidRPr="00AC65DB" w:rsidRDefault="004753BA" w:rsidP="00B7048D">
            <w:pPr>
              <w:jc w:val="center"/>
              <w:rPr>
                <w:rFonts w:asciiTheme="minorHAnsi" w:hAnsiTheme="minorHAnsi" w:cstheme="minorHAnsi"/>
                <w:sz w:val="22"/>
                <w:szCs w:val="22"/>
              </w:rPr>
            </w:pPr>
          </w:p>
        </w:tc>
        <w:tc>
          <w:tcPr>
            <w:tcW w:w="2891" w:type="dxa"/>
          </w:tcPr>
          <w:p w14:paraId="579EE89A" w14:textId="77777777" w:rsidR="004753BA" w:rsidRPr="00AC65DB" w:rsidRDefault="004753BA" w:rsidP="00B7048D">
            <w:pPr>
              <w:jc w:val="center"/>
              <w:rPr>
                <w:rFonts w:asciiTheme="minorHAnsi" w:hAnsiTheme="minorHAnsi" w:cstheme="minorHAnsi"/>
                <w:sz w:val="22"/>
                <w:szCs w:val="22"/>
              </w:rPr>
            </w:pPr>
          </w:p>
        </w:tc>
      </w:tr>
    </w:tbl>
    <w:p w14:paraId="02A0041E" w14:textId="77777777" w:rsidR="004753BA" w:rsidRPr="00AC65DB" w:rsidRDefault="004753BA" w:rsidP="004753BA">
      <w:pPr>
        <w:jc w:val="center"/>
        <w:rPr>
          <w:rFonts w:asciiTheme="minorHAnsi" w:hAnsiTheme="minorHAnsi" w:cstheme="minorHAnsi"/>
          <w:sz w:val="22"/>
          <w:szCs w:val="22"/>
        </w:rPr>
      </w:pPr>
    </w:p>
    <w:p w14:paraId="4E43AD27" w14:textId="4FCA9B36" w:rsidR="00C34D40" w:rsidRPr="00AC65DB" w:rsidRDefault="00C34D40" w:rsidP="00C34D40">
      <w:pPr>
        <w:tabs>
          <w:tab w:val="left" w:pos="3825"/>
        </w:tabs>
        <w:jc w:val="both"/>
        <w:rPr>
          <w:rFonts w:asciiTheme="minorHAnsi" w:hAnsiTheme="minorHAnsi" w:cstheme="minorHAnsi"/>
          <w:sz w:val="22"/>
          <w:szCs w:val="22"/>
        </w:rPr>
      </w:pPr>
    </w:p>
    <w:p w14:paraId="32C98CCA" w14:textId="77777777" w:rsidR="00A81909" w:rsidRPr="00AC65DB" w:rsidRDefault="00A81909" w:rsidP="00A83FB0">
      <w:pPr>
        <w:pStyle w:val="Tekstpodstawowy2"/>
        <w:ind w:left="20"/>
        <w:rPr>
          <w:rFonts w:asciiTheme="minorHAnsi" w:hAnsiTheme="minorHAnsi" w:cstheme="minorHAnsi"/>
          <w:sz w:val="22"/>
          <w:szCs w:val="22"/>
        </w:rPr>
      </w:pPr>
    </w:p>
    <w:p w14:paraId="7162991A" w14:textId="77777777" w:rsidR="004753BA" w:rsidRPr="00AC65DB" w:rsidRDefault="004753BA" w:rsidP="00A83FB0">
      <w:pPr>
        <w:pStyle w:val="Tekstpodstawowy2"/>
        <w:ind w:left="20"/>
        <w:rPr>
          <w:rFonts w:asciiTheme="minorHAnsi" w:hAnsiTheme="minorHAnsi" w:cstheme="minorHAnsi"/>
          <w:sz w:val="22"/>
          <w:szCs w:val="22"/>
        </w:rPr>
      </w:pPr>
    </w:p>
    <w:p w14:paraId="692A951F" w14:textId="77777777" w:rsidR="004753BA" w:rsidRPr="00AC65DB" w:rsidRDefault="004753BA" w:rsidP="00A83FB0">
      <w:pPr>
        <w:pStyle w:val="Tekstpodstawowy2"/>
        <w:ind w:left="20"/>
        <w:rPr>
          <w:rFonts w:asciiTheme="minorHAnsi" w:hAnsiTheme="minorHAnsi" w:cstheme="minorHAnsi"/>
          <w:sz w:val="22"/>
          <w:szCs w:val="22"/>
        </w:rPr>
      </w:pPr>
    </w:p>
    <w:p w14:paraId="38BB3FD7" w14:textId="77777777" w:rsidR="004753BA" w:rsidRPr="00AC65DB" w:rsidRDefault="004753BA" w:rsidP="00A83FB0">
      <w:pPr>
        <w:pStyle w:val="Tekstpodstawowy2"/>
        <w:ind w:left="20"/>
        <w:rPr>
          <w:rFonts w:asciiTheme="minorHAnsi" w:hAnsiTheme="minorHAnsi" w:cstheme="minorHAnsi"/>
          <w:sz w:val="22"/>
          <w:szCs w:val="22"/>
        </w:rPr>
      </w:pPr>
    </w:p>
    <w:p w14:paraId="729E109A" w14:textId="77777777" w:rsidR="004753BA" w:rsidRPr="00AC65DB" w:rsidRDefault="004753BA" w:rsidP="00A83FB0">
      <w:pPr>
        <w:pStyle w:val="Tekstpodstawowy2"/>
        <w:ind w:left="20"/>
        <w:rPr>
          <w:rFonts w:asciiTheme="minorHAnsi" w:hAnsiTheme="minorHAnsi" w:cstheme="minorHAnsi"/>
          <w:sz w:val="22"/>
          <w:szCs w:val="22"/>
        </w:rPr>
      </w:pPr>
    </w:p>
    <w:p w14:paraId="72B1673C" w14:textId="77777777" w:rsidR="004753BA" w:rsidRPr="00AC65DB" w:rsidRDefault="004753BA" w:rsidP="00A83FB0">
      <w:pPr>
        <w:pStyle w:val="Tekstpodstawowy2"/>
        <w:ind w:left="20"/>
        <w:rPr>
          <w:rFonts w:asciiTheme="minorHAnsi" w:hAnsiTheme="minorHAnsi" w:cstheme="minorHAnsi"/>
          <w:sz w:val="22"/>
          <w:szCs w:val="22"/>
        </w:rPr>
      </w:pPr>
    </w:p>
    <w:p w14:paraId="138EE822" w14:textId="77777777" w:rsidR="004753BA" w:rsidRPr="00AC65DB" w:rsidRDefault="004753BA" w:rsidP="00A83FB0">
      <w:pPr>
        <w:pStyle w:val="Tekstpodstawowy2"/>
        <w:ind w:left="20"/>
        <w:rPr>
          <w:rFonts w:asciiTheme="minorHAnsi" w:hAnsiTheme="minorHAnsi" w:cstheme="minorHAnsi"/>
          <w:sz w:val="22"/>
          <w:szCs w:val="22"/>
        </w:rPr>
      </w:pPr>
    </w:p>
    <w:p w14:paraId="706FDE65" w14:textId="77777777" w:rsidR="004753BA" w:rsidRPr="00AC65DB" w:rsidRDefault="004753BA" w:rsidP="00A83FB0">
      <w:pPr>
        <w:pStyle w:val="Tekstpodstawowy2"/>
        <w:ind w:left="20"/>
        <w:rPr>
          <w:rFonts w:asciiTheme="minorHAnsi" w:hAnsiTheme="minorHAnsi" w:cstheme="minorHAnsi"/>
          <w:sz w:val="22"/>
          <w:szCs w:val="22"/>
        </w:rPr>
      </w:pPr>
    </w:p>
    <w:p w14:paraId="21AA90E4" w14:textId="77777777" w:rsidR="004753BA" w:rsidRPr="00AC65DB" w:rsidRDefault="004753BA" w:rsidP="00A83FB0">
      <w:pPr>
        <w:pStyle w:val="Tekstpodstawowy2"/>
        <w:ind w:left="20"/>
        <w:rPr>
          <w:rFonts w:asciiTheme="minorHAnsi" w:hAnsiTheme="minorHAnsi" w:cstheme="minorHAnsi"/>
          <w:sz w:val="22"/>
          <w:szCs w:val="22"/>
        </w:rPr>
      </w:pPr>
    </w:p>
    <w:p w14:paraId="3BF210A3" w14:textId="77777777" w:rsidR="004753BA" w:rsidRPr="00AC65DB" w:rsidRDefault="004753BA" w:rsidP="00A83FB0">
      <w:pPr>
        <w:pStyle w:val="Tekstpodstawowy2"/>
        <w:ind w:left="20"/>
        <w:rPr>
          <w:rFonts w:asciiTheme="minorHAnsi" w:hAnsiTheme="minorHAnsi" w:cstheme="minorHAnsi"/>
          <w:sz w:val="22"/>
          <w:szCs w:val="22"/>
        </w:rPr>
      </w:pPr>
    </w:p>
    <w:p w14:paraId="363BEEAF" w14:textId="77777777" w:rsidR="004753BA" w:rsidRPr="00AC65DB" w:rsidRDefault="004753BA" w:rsidP="00A83FB0">
      <w:pPr>
        <w:pStyle w:val="Tekstpodstawowy2"/>
        <w:ind w:left="20"/>
        <w:rPr>
          <w:rFonts w:asciiTheme="minorHAnsi" w:hAnsiTheme="minorHAnsi" w:cstheme="minorHAnsi"/>
          <w:sz w:val="22"/>
          <w:szCs w:val="22"/>
        </w:rPr>
      </w:pPr>
    </w:p>
    <w:p w14:paraId="277200E2" w14:textId="77777777" w:rsidR="004753BA" w:rsidRPr="00AC65DB" w:rsidRDefault="004753BA" w:rsidP="00A83FB0">
      <w:pPr>
        <w:pStyle w:val="Tekstpodstawowy2"/>
        <w:ind w:left="20"/>
        <w:rPr>
          <w:rFonts w:asciiTheme="minorHAnsi" w:hAnsiTheme="minorHAnsi" w:cstheme="minorHAnsi"/>
          <w:sz w:val="22"/>
          <w:szCs w:val="22"/>
        </w:rPr>
      </w:pPr>
    </w:p>
    <w:p w14:paraId="0CA48C6D" w14:textId="77777777" w:rsidR="004753BA" w:rsidRPr="00AC65DB" w:rsidRDefault="004753BA" w:rsidP="00A83FB0">
      <w:pPr>
        <w:pStyle w:val="Tekstpodstawowy2"/>
        <w:ind w:left="20"/>
        <w:rPr>
          <w:rFonts w:asciiTheme="minorHAnsi" w:hAnsiTheme="minorHAnsi" w:cstheme="minorHAnsi"/>
          <w:sz w:val="22"/>
          <w:szCs w:val="22"/>
        </w:rPr>
      </w:pPr>
    </w:p>
    <w:p w14:paraId="1F6EC7DD" w14:textId="77777777" w:rsidR="004753BA" w:rsidRPr="00AC65DB" w:rsidRDefault="004753BA" w:rsidP="00A83FB0">
      <w:pPr>
        <w:pStyle w:val="Tekstpodstawowy2"/>
        <w:ind w:left="20"/>
        <w:rPr>
          <w:rFonts w:asciiTheme="minorHAnsi" w:hAnsiTheme="minorHAnsi" w:cstheme="minorHAnsi"/>
          <w:sz w:val="22"/>
          <w:szCs w:val="22"/>
        </w:rPr>
      </w:pPr>
    </w:p>
    <w:p w14:paraId="38D6C9B6" w14:textId="77777777" w:rsidR="004753BA" w:rsidRPr="00AC65DB" w:rsidRDefault="004753BA" w:rsidP="00A83FB0">
      <w:pPr>
        <w:pStyle w:val="Tekstpodstawowy2"/>
        <w:ind w:left="20"/>
        <w:rPr>
          <w:rFonts w:asciiTheme="minorHAnsi" w:hAnsiTheme="minorHAnsi" w:cstheme="minorHAnsi"/>
          <w:sz w:val="22"/>
          <w:szCs w:val="22"/>
        </w:rPr>
      </w:pPr>
    </w:p>
    <w:p w14:paraId="13B3075B" w14:textId="77777777" w:rsidR="004753BA" w:rsidRPr="00AC65DB" w:rsidRDefault="004753BA" w:rsidP="00A83FB0">
      <w:pPr>
        <w:pStyle w:val="Tekstpodstawowy2"/>
        <w:ind w:left="20"/>
        <w:rPr>
          <w:rFonts w:asciiTheme="minorHAnsi" w:hAnsiTheme="minorHAnsi" w:cstheme="minorHAnsi"/>
          <w:sz w:val="22"/>
          <w:szCs w:val="22"/>
        </w:rPr>
      </w:pPr>
    </w:p>
    <w:p w14:paraId="3BB5F979" w14:textId="77777777" w:rsidR="004753BA" w:rsidRPr="00AC65DB" w:rsidRDefault="004753BA" w:rsidP="00A83FB0">
      <w:pPr>
        <w:pStyle w:val="Tekstpodstawowy2"/>
        <w:ind w:left="20"/>
        <w:rPr>
          <w:rFonts w:asciiTheme="minorHAnsi" w:hAnsiTheme="minorHAnsi" w:cstheme="minorHAnsi"/>
          <w:sz w:val="22"/>
          <w:szCs w:val="22"/>
        </w:rPr>
      </w:pPr>
    </w:p>
    <w:p w14:paraId="0FF6D8B3" w14:textId="77777777" w:rsidR="004753BA" w:rsidRPr="00AC65DB" w:rsidRDefault="004753BA" w:rsidP="00A83FB0">
      <w:pPr>
        <w:pStyle w:val="Tekstpodstawowy2"/>
        <w:ind w:left="20"/>
        <w:rPr>
          <w:rFonts w:asciiTheme="minorHAnsi" w:hAnsiTheme="minorHAnsi" w:cstheme="minorHAnsi"/>
          <w:sz w:val="22"/>
          <w:szCs w:val="22"/>
        </w:rPr>
      </w:pPr>
    </w:p>
    <w:p w14:paraId="450EE7E1" w14:textId="77777777" w:rsidR="004753BA" w:rsidRPr="00AC65DB" w:rsidRDefault="004753BA" w:rsidP="00A83FB0">
      <w:pPr>
        <w:pStyle w:val="Tekstpodstawowy2"/>
        <w:ind w:left="20"/>
        <w:rPr>
          <w:rFonts w:asciiTheme="minorHAnsi" w:hAnsiTheme="minorHAnsi" w:cstheme="minorHAnsi"/>
          <w:sz w:val="22"/>
          <w:szCs w:val="22"/>
        </w:rPr>
      </w:pPr>
    </w:p>
    <w:p w14:paraId="7784436B" w14:textId="77777777" w:rsidR="004753BA" w:rsidRPr="00AC65DB" w:rsidRDefault="004753BA" w:rsidP="00A83FB0">
      <w:pPr>
        <w:pStyle w:val="Tekstpodstawowy2"/>
        <w:ind w:left="20"/>
        <w:rPr>
          <w:rFonts w:asciiTheme="minorHAnsi" w:hAnsiTheme="minorHAnsi" w:cstheme="minorHAnsi"/>
          <w:sz w:val="22"/>
          <w:szCs w:val="22"/>
        </w:rPr>
      </w:pPr>
    </w:p>
    <w:p w14:paraId="3964B723" w14:textId="77777777" w:rsidR="004753BA" w:rsidRPr="00AC65DB" w:rsidRDefault="004753BA" w:rsidP="00A83FB0">
      <w:pPr>
        <w:pStyle w:val="Tekstpodstawowy2"/>
        <w:ind w:left="20"/>
        <w:rPr>
          <w:rFonts w:asciiTheme="minorHAnsi" w:hAnsiTheme="minorHAnsi" w:cstheme="minorHAnsi"/>
          <w:sz w:val="22"/>
          <w:szCs w:val="22"/>
        </w:rPr>
      </w:pPr>
    </w:p>
    <w:p w14:paraId="1528981D" w14:textId="77777777" w:rsidR="004753BA" w:rsidRPr="00AC65DB" w:rsidRDefault="004753BA" w:rsidP="00A83FB0">
      <w:pPr>
        <w:pStyle w:val="Tekstpodstawowy2"/>
        <w:ind w:left="20"/>
        <w:rPr>
          <w:rFonts w:asciiTheme="minorHAnsi" w:hAnsiTheme="minorHAnsi" w:cstheme="minorHAnsi"/>
          <w:sz w:val="22"/>
          <w:szCs w:val="22"/>
        </w:rPr>
      </w:pPr>
    </w:p>
    <w:p w14:paraId="7662CA25" w14:textId="77777777" w:rsidR="004753BA" w:rsidRPr="00AC65DB" w:rsidRDefault="004753BA" w:rsidP="00A83FB0">
      <w:pPr>
        <w:pStyle w:val="Tekstpodstawowy2"/>
        <w:ind w:left="20"/>
        <w:rPr>
          <w:rFonts w:asciiTheme="minorHAnsi" w:hAnsiTheme="minorHAnsi" w:cstheme="minorHAnsi"/>
          <w:sz w:val="22"/>
          <w:szCs w:val="22"/>
        </w:rPr>
      </w:pPr>
    </w:p>
    <w:p w14:paraId="49594EB9" w14:textId="77777777" w:rsidR="004753BA" w:rsidRPr="00AC65DB" w:rsidRDefault="004753BA" w:rsidP="00A83FB0">
      <w:pPr>
        <w:pStyle w:val="Tekstpodstawowy2"/>
        <w:ind w:left="20"/>
        <w:rPr>
          <w:rFonts w:asciiTheme="minorHAnsi" w:hAnsiTheme="minorHAnsi" w:cstheme="minorHAnsi"/>
          <w:sz w:val="22"/>
          <w:szCs w:val="22"/>
        </w:rPr>
      </w:pPr>
    </w:p>
    <w:p w14:paraId="34277BFE" w14:textId="77777777" w:rsidR="004753BA" w:rsidRPr="00AC65DB" w:rsidRDefault="004753BA" w:rsidP="00A83FB0">
      <w:pPr>
        <w:pStyle w:val="Tekstpodstawowy2"/>
        <w:ind w:left="20"/>
        <w:rPr>
          <w:rFonts w:asciiTheme="minorHAnsi" w:hAnsiTheme="minorHAnsi" w:cstheme="minorHAnsi"/>
          <w:sz w:val="22"/>
          <w:szCs w:val="22"/>
        </w:rPr>
      </w:pPr>
    </w:p>
    <w:p w14:paraId="677FC8B4" w14:textId="77777777" w:rsidR="004753BA" w:rsidRPr="00AC65DB" w:rsidRDefault="004753BA" w:rsidP="00A83FB0">
      <w:pPr>
        <w:pStyle w:val="Tekstpodstawowy2"/>
        <w:ind w:left="20"/>
        <w:rPr>
          <w:rFonts w:asciiTheme="minorHAnsi" w:hAnsiTheme="minorHAnsi" w:cstheme="minorHAnsi"/>
          <w:sz w:val="22"/>
          <w:szCs w:val="22"/>
        </w:rPr>
      </w:pPr>
    </w:p>
    <w:p w14:paraId="3482109B" w14:textId="77777777" w:rsidR="004753BA" w:rsidRPr="00AC65DB" w:rsidRDefault="004753BA" w:rsidP="00A83FB0">
      <w:pPr>
        <w:pStyle w:val="Tekstpodstawowy2"/>
        <w:ind w:left="20"/>
        <w:rPr>
          <w:rFonts w:asciiTheme="minorHAnsi" w:hAnsiTheme="minorHAnsi" w:cstheme="minorHAnsi"/>
          <w:sz w:val="22"/>
          <w:szCs w:val="22"/>
        </w:rPr>
      </w:pPr>
    </w:p>
    <w:p w14:paraId="00AFE784" w14:textId="77777777" w:rsidR="004753BA" w:rsidRPr="00AC65DB" w:rsidRDefault="004753BA" w:rsidP="00A83FB0">
      <w:pPr>
        <w:pStyle w:val="Tekstpodstawowy2"/>
        <w:ind w:left="20"/>
        <w:rPr>
          <w:rFonts w:asciiTheme="minorHAnsi" w:hAnsiTheme="minorHAnsi" w:cstheme="minorHAnsi"/>
          <w:sz w:val="22"/>
          <w:szCs w:val="22"/>
        </w:rPr>
      </w:pPr>
    </w:p>
    <w:p w14:paraId="0A9F46F2" w14:textId="77777777" w:rsidR="004753BA" w:rsidRPr="00AC65DB" w:rsidRDefault="004753BA" w:rsidP="00A83FB0">
      <w:pPr>
        <w:pStyle w:val="Tekstpodstawowy2"/>
        <w:ind w:left="20"/>
        <w:rPr>
          <w:rFonts w:asciiTheme="minorHAnsi" w:hAnsiTheme="minorHAnsi" w:cstheme="minorHAnsi"/>
          <w:sz w:val="22"/>
          <w:szCs w:val="22"/>
        </w:rPr>
      </w:pPr>
    </w:p>
    <w:p w14:paraId="68E0F846" w14:textId="77777777" w:rsidR="004753BA" w:rsidRPr="00AC65DB" w:rsidRDefault="004753BA" w:rsidP="00A83FB0">
      <w:pPr>
        <w:pStyle w:val="Tekstpodstawowy2"/>
        <w:ind w:left="20"/>
        <w:rPr>
          <w:rFonts w:asciiTheme="minorHAnsi" w:hAnsiTheme="minorHAnsi" w:cstheme="minorHAnsi"/>
          <w:sz w:val="22"/>
          <w:szCs w:val="22"/>
        </w:rPr>
      </w:pPr>
    </w:p>
    <w:p w14:paraId="6386A118" w14:textId="77777777" w:rsidR="004753BA" w:rsidRPr="00AC65DB" w:rsidRDefault="004753BA" w:rsidP="00A83FB0">
      <w:pPr>
        <w:pStyle w:val="Tekstpodstawowy2"/>
        <w:ind w:left="20"/>
        <w:rPr>
          <w:rFonts w:asciiTheme="minorHAnsi" w:hAnsiTheme="minorHAnsi" w:cstheme="minorHAnsi"/>
          <w:sz w:val="22"/>
          <w:szCs w:val="22"/>
        </w:rPr>
      </w:pPr>
    </w:p>
    <w:p w14:paraId="5972370B" w14:textId="7737C536" w:rsidR="004753BA" w:rsidRPr="00AC65DB" w:rsidRDefault="004753BA" w:rsidP="004753BA">
      <w:pPr>
        <w:spacing w:after="200" w:line="276" w:lineRule="auto"/>
        <w:ind w:left="7080" w:firstLine="708"/>
        <w:rPr>
          <w:rFonts w:asciiTheme="minorHAnsi" w:eastAsia="Calibri" w:hAnsiTheme="minorHAnsi" w:cstheme="minorHAnsi"/>
          <w:sz w:val="22"/>
          <w:szCs w:val="22"/>
        </w:rPr>
      </w:pPr>
      <w:r w:rsidRPr="00AC65DB">
        <w:rPr>
          <w:rFonts w:asciiTheme="minorHAnsi" w:eastAsia="Calibri" w:hAnsiTheme="minorHAnsi" w:cstheme="minorHAnsi"/>
          <w:b/>
          <w:bCs/>
          <w:sz w:val="22"/>
          <w:szCs w:val="22"/>
        </w:rPr>
        <w:lastRenderedPageBreak/>
        <w:t>Załącznik nr 8 do Umowy</w:t>
      </w:r>
    </w:p>
    <w:p w14:paraId="0DB67A9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C8A95CE"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BA1BF39" w14:textId="77777777" w:rsidR="004753BA" w:rsidRPr="00AC65DB" w:rsidRDefault="004753BA" w:rsidP="004753BA">
      <w:pPr>
        <w:jc w:val="center"/>
        <w:rPr>
          <w:rFonts w:asciiTheme="minorHAnsi" w:hAnsiTheme="minorHAnsi" w:cstheme="minorHAnsi"/>
          <w:sz w:val="22"/>
          <w:szCs w:val="22"/>
        </w:rPr>
      </w:pPr>
      <w:r w:rsidRPr="00AC65DB">
        <w:rPr>
          <w:rFonts w:asciiTheme="minorHAnsi" w:eastAsia="Calibri" w:hAnsiTheme="minorHAnsi" w:cstheme="minorHAnsi"/>
          <w:b/>
          <w:bCs/>
          <w:sz w:val="22"/>
          <w:szCs w:val="22"/>
        </w:rPr>
        <w:t>OŚWIADCZENIE O ZACHOWANIU POUFNOŚCI</w:t>
      </w:r>
    </w:p>
    <w:p w14:paraId="6731E12B" w14:textId="77777777" w:rsidR="004753BA" w:rsidRPr="00AC65DB" w:rsidRDefault="004753BA" w:rsidP="004753BA">
      <w:pPr>
        <w:jc w:val="center"/>
        <w:rPr>
          <w:rFonts w:asciiTheme="minorHAnsi" w:hAnsiTheme="minorHAnsi" w:cstheme="minorHAnsi"/>
          <w:sz w:val="22"/>
          <w:szCs w:val="22"/>
        </w:rPr>
      </w:pPr>
      <w:r w:rsidRPr="00AC65DB">
        <w:rPr>
          <w:rFonts w:asciiTheme="minorHAnsi" w:eastAsia="Calibri" w:hAnsiTheme="minorHAnsi" w:cstheme="minorHAnsi"/>
          <w:b/>
          <w:bCs/>
          <w:sz w:val="22"/>
          <w:szCs w:val="22"/>
        </w:rPr>
        <w:t>PRZEZ PRACOWNIKA WYKONAWCY</w:t>
      </w:r>
    </w:p>
    <w:p w14:paraId="7F982B4C"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0BC20C68"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E62A6C2"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19A42411"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w:t>
      </w:r>
    </w:p>
    <w:p w14:paraId="49084D82"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i/>
          <w:iCs/>
          <w:sz w:val="22"/>
          <w:szCs w:val="22"/>
        </w:rPr>
        <w:t>(imię i nazwisko)                                                                                                                              (miejscowość, data)</w:t>
      </w:r>
    </w:p>
    <w:p w14:paraId="5E9249F1"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i/>
          <w:iCs/>
          <w:sz w:val="22"/>
          <w:szCs w:val="22"/>
        </w:rPr>
        <w:t xml:space="preserve"> </w:t>
      </w:r>
    </w:p>
    <w:p w14:paraId="2D2B9AF6"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7CE4A53B"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Oświadczam, że podczas wykonywania zleconych mi czynności w związku z realizacją Umowy nr </w:t>
      </w:r>
    </w:p>
    <w:p w14:paraId="6AA3CEC7"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9409C5C"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z dnia ……………………………………………… zobowiązuję się do:</w:t>
      </w:r>
    </w:p>
    <w:p w14:paraId="2EBB36C3"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a.</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zachowania w tajemnicy danych osobowych w sytuacji dostępu do nich w trakcie realizacji przedmiotu umowy, a także po jej zakończeniu (bezterminowo),</w:t>
      </w:r>
    </w:p>
    <w:p w14:paraId="5F30994D"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b.</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zachowania w tajemnicy sposobów zabezpieczenia danych osobowych w trakcie realizacji przedmiotu umowy, a także po jej zakończeniu (bezterminowo),</w:t>
      </w:r>
    </w:p>
    <w:p w14:paraId="6675FD3B"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c.</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niewykorzystywania danych osobowych w celach niezgodnych z zakresem i celem powierzonych mi zadań,</w:t>
      </w:r>
    </w:p>
    <w:p w14:paraId="5780AD9A"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d.</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ochrony danych osobowych przed przypadkowym lub niezgodnym z prawem zniszczeniem, utratą, modyfikacją, nieuprawnionym ujawnieniem, nieuprawnionym dostępem oraz przetwarzaniem,</w:t>
      </w:r>
    </w:p>
    <w:p w14:paraId="7E90DFBB" w14:textId="77777777" w:rsidR="004753BA" w:rsidRPr="00AC65DB" w:rsidRDefault="004753BA" w:rsidP="004753BA">
      <w:pPr>
        <w:ind w:left="426" w:hanging="426"/>
        <w:jc w:val="both"/>
        <w:rPr>
          <w:rFonts w:asciiTheme="minorHAnsi" w:hAnsiTheme="minorHAnsi" w:cstheme="minorHAnsi"/>
          <w:sz w:val="22"/>
          <w:szCs w:val="22"/>
        </w:rPr>
      </w:pPr>
      <w:r w:rsidRPr="00AC65DB">
        <w:rPr>
          <w:rFonts w:asciiTheme="minorHAnsi" w:eastAsia="Calibri" w:hAnsiTheme="minorHAnsi" w:cstheme="minorHAnsi"/>
          <w:sz w:val="22"/>
          <w:szCs w:val="22"/>
        </w:rPr>
        <w:t>e.</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zabezpieczenia danych osobowych przed dostępem osób nieupoważnionych, a następnie przekazanie ich do dyspozycji przełożonego lub osób upoważnionych po stronie Zleceniodawcy,</w:t>
      </w:r>
    </w:p>
    <w:p w14:paraId="16E413A1" w14:textId="2E99EFF7" w:rsidR="004753BA" w:rsidRDefault="004753BA" w:rsidP="004753BA">
      <w:pPr>
        <w:ind w:left="426" w:hanging="426"/>
        <w:jc w:val="both"/>
        <w:rPr>
          <w:rFonts w:asciiTheme="minorHAnsi" w:eastAsia="Calibri" w:hAnsiTheme="minorHAnsi" w:cstheme="minorHAnsi"/>
          <w:sz w:val="22"/>
          <w:szCs w:val="22"/>
        </w:rPr>
      </w:pPr>
      <w:r w:rsidRPr="00AC65DB">
        <w:rPr>
          <w:rFonts w:asciiTheme="minorHAnsi" w:eastAsia="Calibri" w:hAnsiTheme="minorHAnsi" w:cstheme="minorHAnsi"/>
          <w:sz w:val="22"/>
          <w:szCs w:val="22"/>
        </w:rPr>
        <w:t>f.</w:t>
      </w:r>
      <w:r w:rsidRPr="00AC65DB">
        <w:rPr>
          <w:rFonts w:asciiTheme="minorHAnsi" w:hAnsiTheme="minorHAnsi" w:cstheme="minorHAnsi"/>
          <w:sz w:val="22"/>
          <w:szCs w:val="22"/>
        </w:rPr>
        <w:tab/>
      </w:r>
      <w:r w:rsidRPr="00AC65DB">
        <w:rPr>
          <w:rFonts w:asciiTheme="minorHAnsi" w:eastAsia="Calibri" w:hAnsiTheme="minorHAnsi" w:cstheme="minorHAnsi"/>
          <w:sz w:val="22"/>
          <w:szCs w:val="22"/>
        </w:rPr>
        <w:t>zgłaszania sytuacji (incydentów) naruszenia zasad ochrony danych osobowych przełożonemu lub osobom upoważnionym po stronie Zleceniodawcy</w:t>
      </w:r>
    </w:p>
    <w:p w14:paraId="5F1DC651" w14:textId="5B22B54C" w:rsidR="0067301C" w:rsidRPr="0067301C" w:rsidRDefault="0067301C" w:rsidP="0067301C">
      <w:pPr>
        <w:ind w:left="426" w:hanging="426"/>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g. </w:t>
      </w:r>
      <w:r>
        <w:rPr>
          <w:rFonts w:asciiTheme="minorHAnsi" w:eastAsia="Calibri" w:hAnsiTheme="minorHAnsi" w:cstheme="minorHAnsi"/>
          <w:sz w:val="22"/>
          <w:szCs w:val="22"/>
        </w:rPr>
        <w:tab/>
      </w:r>
      <w:r w:rsidRPr="0067301C">
        <w:rPr>
          <w:rFonts w:asciiTheme="minorHAnsi" w:hAnsiTheme="minorHAnsi" w:cstheme="minorHAnsi"/>
          <w:color w:val="EE0000"/>
          <w:sz w:val="22"/>
          <w:szCs w:val="22"/>
        </w:rPr>
        <w:t xml:space="preserve">przestrzegania </w:t>
      </w:r>
      <w:r w:rsidRPr="0067301C">
        <w:rPr>
          <w:rFonts w:asciiTheme="minorHAnsi" w:hAnsiTheme="minorHAnsi" w:cstheme="minorHAnsi"/>
          <w:color w:val="EE0000"/>
          <w:sz w:val="22"/>
          <w:szCs w:val="22"/>
          <w14:textOutline w14:w="0" w14:cap="flat" w14:cmpd="sng" w14:algn="ctr">
            <w14:noFill/>
            <w14:prstDash w14:val="solid"/>
            <w14:bevel/>
          </w14:textOutline>
        </w:rPr>
        <w:t xml:space="preserve">regulacji wewnętrznych Zamawiającego odnoszących się do bezpieczeństwa informacji, </w:t>
      </w:r>
      <w:proofErr w:type="spellStart"/>
      <w:r w:rsidRPr="0067301C">
        <w:rPr>
          <w:rFonts w:asciiTheme="minorHAnsi" w:hAnsiTheme="minorHAnsi" w:cstheme="minorHAnsi"/>
          <w:color w:val="EE0000"/>
          <w:sz w:val="22"/>
          <w:szCs w:val="22"/>
          <w14:textOutline w14:w="0" w14:cap="flat" w14:cmpd="sng" w14:algn="ctr">
            <w14:noFill/>
            <w14:prstDash w14:val="solid"/>
            <w14:bevel/>
          </w14:textOutline>
        </w:rPr>
        <w:t>cyberbezpieczeństwa</w:t>
      </w:r>
      <w:proofErr w:type="spellEnd"/>
      <w:r w:rsidRPr="0067301C">
        <w:rPr>
          <w:rFonts w:asciiTheme="minorHAnsi" w:hAnsiTheme="minorHAnsi" w:cstheme="minorHAnsi"/>
          <w:color w:val="EE0000"/>
          <w:sz w:val="22"/>
          <w:szCs w:val="22"/>
          <w14:textOutline w14:w="0" w14:cap="flat" w14:cmpd="sng" w14:algn="ctr">
            <w14:noFill/>
            <w14:prstDash w14:val="solid"/>
            <w14:bevel/>
          </w14:textOutline>
        </w:rPr>
        <w:t xml:space="preserve"> oraz ochrony danych osobowych</w:t>
      </w:r>
      <w:r w:rsidRPr="0067301C">
        <w:rPr>
          <w:rFonts w:asciiTheme="minorHAnsi" w:hAnsiTheme="minorHAnsi" w:cstheme="minorHAnsi"/>
          <w:color w:val="EE0000"/>
          <w:sz w:val="22"/>
          <w:szCs w:val="22"/>
        </w:rPr>
        <w:t>.</w:t>
      </w:r>
    </w:p>
    <w:p w14:paraId="6FDF2866" w14:textId="77777777" w:rsidR="0067301C" w:rsidRPr="00AC65DB" w:rsidRDefault="0067301C" w:rsidP="004753BA">
      <w:pPr>
        <w:ind w:left="426" w:hanging="426"/>
        <w:jc w:val="both"/>
        <w:rPr>
          <w:rFonts w:asciiTheme="minorHAnsi" w:hAnsiTheme="minorHAnsi" w:cstheme="minorHAnsi"/>
          <w:sz w:val="22"/>
          <w:szCs w:val="22"/>
        </w:rPr>
      </w:pPr>
    </w:p>
    <w:p w14:paraId="46D1C35B"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784058EA"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Oświadczam ponadto, że zapoznano mnie z przepisami dotyczącymi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7A00790"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314EF136"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Przyjmuję do wiadomości, iż postępowanie sprzeczne z powyższymi zobowiązaniami może być uznane przez Zleceniodawcę za naruszenie przepisów ogólnego rozporządzenia o ochronie danych.</w:t>
      </w:r>
    </w:p>
    <w:p w14:paraId="3C886C8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8B91F15"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50EA5BDE"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49D33B6D" w14:textId="77777777" w:rsidR="004753BA" w:rsidRPr="00AC65DB" w:rsidRDefault="004753BA" w:rsidP="004753BA">
      <w:pPr>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479B8E07" w14:textId="77777777" w:rsidR="004753BA" w:rsidRPr="00AC65DB" w:rsidRDefault="004753BA" w:rsidP="004753BA">
      <w:pPr>
        <w:ind w:left="2832"/>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35A47CAF" w14:textId="77777777" w:rsidR="004753BA" w:rsidRPr="00AC65DB" w:rsidRDefault="004753BA" w:rsidP="004753BA">
      <w:pPr>
        <w:ind w:left="2832"/>
        <w:jc w:val="both"/>
        <w:rPr>
          <w:rFonts w:asciiTheme="minorHAnsi" w:hAnsiTheme="minorHAnsi" w:cstheme="minorHAnsi"/>
          <w:sz w:val="22"/>
          <w:szCs w:val="22"/>
        </w:rPr>
      </w:pPr>
      <w:r w:rsidRPr="00AC65DB">
        <w:rPr>
          <w:rFonts w:asciiTheme="minorHAnsi" w:eastAsia="Calibri" w:hAnsiTheme="minorHAnsi" w:cstheme="minorHAnsi"/>
          <w:sz w:val="22"/>
          <w:szCs w:val="22"/>
        </w:rPr>
        <w:t xml:space="preserve">                                                                        …………………………………………….                                                                    </w:t>
      </w:r>
    </w:p>
    <w:p w14:paraId="02500CC3" w14:textId="6C66F8F3" w:rsidR="004753BA" w:rsidRPr="00AC65DB" w:rsidRDefault="004753BA" w:rsidP="00152E2D">
      <w:pPr>
        <w:ind w:left="4248" w:firstLine="708"/>
        <w:jc w:val="center"/>
        <w:rPr>
          <w:rFonts w:asciiTheme="minorHAnsi" w:hAnsiTheme="minorHAnsi" w:cstheme="minorHAnsi"/>
          <w:sz w:val="22"/>
          <w:szCs w:val="22"/>
        </w:rPr>
      </w:pPr>
      <w:r w:rsidRPr="00AC65DB">
        <w:rPr>
          <w:rFonts w:asciiTheme="minorHAnsi" w:eastAsia="Calibri" w:hAnsiTheme="minorHAnsi" w:cstheme="minorHAnsi"/>
          <w:i/>
          <w:iCs/>
          <w:sz w:val="22"/>
          <w:szCs w:val="22"/>
        </w:rPr>
        <w:t xml:space="preserve">    podpis oświadczającego</w:t>
      </w:r>
    </w:p>
    <w:p w14:paraId="54063762"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color w:val="008080"/>
          <w:sz w:val="22"/>
          <w:szCs w:val="22"/>
          <w:u w:val="single"/>
        </w:rPr>
        <w:t xml:space="preserve"> </w:t>
      </w:r>
    </w:p>
    <w:p w14:paraId="0D877A55"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216CBD30"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63A297A7" w14:textId="77777777" w:rsidR="004753BA" w:rsidRPr="00AC65DB" w:rsidRDefault="004753BA" w:rsidP="004753BA">
      <w:pPr>
        <w:jc w:val="right"/>
        <w:rPr>
          <w:rFonts w:asciiTheme="minorHAnsi" w:hAnsiTheme="minorHAnsi" w:cstheme="minorHAnsi"/>
          <w:sz w:val="22"/>
          <w:szCs w:val="22"/>
        </w:rPr>
      </w:pPr>
      <w:r w:rsidRPr="00AC65DB">
        <w:rPr>
          <w:rFonts w:asciiTheme="minorHAnsi" w:eastAsia="Calibri" w:hAnsiTheme="minorHAnsi" w:cstheme="minorHAnsi"/>
          <w:sz w:val="22"/>
          <w:szCs w:val="22"/>
        </w:rPr>
        <w:t xml:space="preserve"> </w:t>
      </w:r>
    </w:p>
    <w:p w14:paraId="6FA0CADD" w14:textId="77777777" w:rsidR="004753BA" w:rsidRPr="00AC65DB" w:rsidRDefault="004753BA" w:rsidP="004753BA">
      <w:pPr>
        <w:jc w:val="right"/>
        <w:rPr>
          <w:rFonts w:asciiTheme="minorHAnsi" w:eastAsia="Calibri" w:hAnsiTheme="minorHAnsi" w:cstheme="minorHAnsi"/>
          <w:sz w:val="22"/>
          <w:szCs w:val="22"/>
        </w:rPr>
      </w:pPr>
    </w:p>
    <w:p w14:paraId="06938164" w14:textId="77777777" w:rsidR="004753BA" w:rsidRPr="00AC65DB" w:rsidRDefault="004753BA" w:rsidP="004753BA">
      <w:pPr>
        <w:pStyle w:val="Tekstpodstawowy2"/>
        <w:ind w:left="20"/>
        <w:rPr>
          <w:rFonts w:asciiTheme="minorHAnsi" w:hAnsiTheme="minorHAnsi" w:cstheme="minorHAnsi"/>
          <w:sz w:val="22"/>
          <w:szCs w:val="22"/>
        </w:rPr>
      </w:pPr>
    </w:p>
    <w:p w14:paraId="63D78B9A" w14:textId="77777777" w:rsidR="004753BA" w:rsidRPr="00AC65DB" w:rsidRDefault="004753BA" w:rsidP="004753BA">
      <w:pPr>
        <w:rPr>
          <w:rFonts w:asciiTheme="minorHAnsi" w:hAnsiTheme="minorHAnsi" w:cstheme="minorHAnsi"/>
          <w:sz w:val="22"/>
          <w:szCs w:val="22"/>
        </w:rPr>
      </w:pPr>
      <w:r w:rsidRPr="00AC65DB">
        <w:rPr>
          <w:rFonts w:asciiTheme="minorHAnsi" w:hAnsiTheme="minorHAnsi" w:cstheme="minorHAnsi"/>
          <w:sz w:val="22"/>
          <w:szCs w:val="22"/>
        </w:rPr>
        <w:br w:type="page"/>
      </w:r>
    </w:p>
    <w:p w14:paraId="7705A27B" w14:textId="77777777" w:rsidR="004753BA" w:rsidRPr="00AC65DB" w:rsidRDefault="004753BA" w:rsidP="00AC65DB">
      <w:pPr>
        <w:pStyle w:val="Tekstpodstawowy2"/>
        <w:rPr>
          <w:rFonts w:asciiTheme="minorHAnsi" w:hAnsiTheme="minorHAnsi" w:cstheme="minorHAnsi"/>
          <w:sz w:val="22"/>
          <w:szCs w:val="22"/>
        </w:rPr>
      </w:pPr>
    </w:p>
    <w:p w14:paraId="15E36D08" w14:textId="77777777" w:rsidR="004753BA" w:rsidRPr="00AC65DB" w:rsidRDefault="004753BA" w:rsidP="00A83FB0">
      <w:pPr>
        <w:pStyle w:val="Tekstpodstawowy2"/>
        <w:ind w:left="20"/>
        <w:rPr>
          <w:rFonts w:asciiTheme="minorHAnsi" w:hAnsiTheme="minorHAnsi" w:cstheme="minorHAnsi"/>
          <w:sz w:val="22"/>
          <w:szCs w:val="22"/>
        </w:rPr>
      </w:pPr>
    </w:p>
    <w:p w14:paraId="0127525C" w14:textId="510ADF16" w:rsidR="00F81643" w:rsidRPr="00AC65DB" w:rsidRDefault="00F81643" w:rsidP="00F81643">
      <w:pPr>
        <w:pStyle w:val="Tekstpodstawowy2"/>
        <w:ind w:left="20"/>
        <w:jc w:val="right"/>
        <w:rPr>
          <w:rFonts w:asciiTheme="minorHAnsi" w:hAnsiTheme="minorHAnsi" w:cstheme="minorHAnsi"/>
          <w:b/>
          <w:bCs/>
          <w:sz w:val="22"/>
          <w:szCs w:val="22"/>
        </w:rPr>
      </w:pPr>
      <w:r w:rsidRPr="00AC65DB">
        <w:rPr>
          <w:rFonts w:asciiTheme="minorHAnsi" w:hAnsiTheme="minorHAnsi" w:cstheme="minorHAnsi"/>
          <w:b/>
          <w:bCs/>
          <w:sz w:val="22"/>
          <w:szCs w:val="22"/>
        </w:rPr>
        <w:t xml:space="preserve">Załącznik nr </w:t>
      </w:r>
      <w:r w:rsidR="00806B45" w:rsidRPr="00AC65DB">
        <w:rPr>
          <w:rFonts w:asciiTheme="minorHAnsi" w:hAnsiTheme="minorHAnsi" w:cstheme="minorHAnsi"/>
          <w:b/>
          <w:bCs/>
          <w:sz w:val="22"/>
          <w:szCs w:val="22"/>
        </w:rPr>
        <w:t>9</w:t>
      </w:r>
      <w:r w:rsidRPr="00AC65DB">
        <w:rPr>
          <w:rFonts w:asciiTheme="minorHAnsi" w:hAnsiTheme="minorHAnsi" w:cstheme="minorHAnsi"/>
          <w:b/>
          <w:bCs/>
          <w:sz w:val="22"/>
          <w:szCs w:val="22"/>
        </w:rPr>
        <w:t xml:space="preserve"> do Umowy</w:t>
      </w:r>
    </w:p>
    <w:p w14:paraId="2480ED96" w14:textId="77777777" w:rsidR="00F81643" w:rsidRPr="00AC65DB" w:rsidRDefault="00F81643" w:rsidP="00A81909">
      <w:pPr>
        <w:autoSpaceDE w:val="0"/>
        <w:jc w:val="center"/>
        <w:rPr>
          <w:rFonts w:asciiTheme="minorHAnsi" w:hAnsiTheme="minorHAnsi" w:cstheme="minorHAnsi"/>
          <w:b/>
          <w:bCs/>
          <w:sz w:val="22"/>
          <w:szCs w:val="22"/>
          <w:u w:val="single"/>
        </w:rPr>
      </w:pPr>
    </w:p>
    <w:p w14:paraId="52F855C2" w14:textId="77777777" w:rsidR="00AC65DB" w:rsidRDefault="00AC65DB" w:rsidP="00A81909">
      <w:pPr>
        <w:autoSpaceDE w:val="0"/>
        <w:jc w:val="center"/>
        <w:rPr>
          <w:rFonts w:asciiTheme="minorHAnsi" w:hAnsiTheme="minorHAnsi" w:cstheme="minorHAnsi"/>
          <w:b/>
          <w:bCs/>
          <w:sz w:val="22"/>
          <w:szCs w:val="22"/>
          <w:u w:val="single"/>
        </w:rPr>
      </w:pPr>
    </w:p>
    <w:p w14:paraId="211BE246" w14:textId="53D2A45D" w:rsidR="00A81909" w:rsidRPr="00AC65DB" w:rsidRDefault="00A81909" w:rsidP="00A81909">
      <w:pPr>
        <w:autoSpaceDE w:val="0"/>
        <w:jc w:val="center"/>
        <w:rPr>
          <w:rFonts w:asciiTheme="minorHAnsi" w:eastAsia="Calibri" w:hAnsiTheme="minorHAnsi" w:cstheme="minorHAnsi"/>
          <w:b/>
          <w:bCs/>
          <w:sz w:val="22"/>
          <w:szCs w:val="22"/>
          <w:u w:val="single"/>
        </w:rPr>
      </w:pPr>
      <w:r w:rsidRPr="00AC65DB">
        <w:rPr>
          <w:rFonts w:asciiTheme="minorHAnsi" w:hAnsiTheme="minorHAnsi" w:cstheme="minorHAnsi"/>
          <w:b/>
          <w:bCs/>
          <w:sz w:val="22"/>
          <w:szCs w:val="22"/>
          <w:u w:val="single"/>
        </w:rPr>
        <w:t xml:space="preserve">Protokół przekazania </w:t>
      </w:r>
      <w:r w:rsidRPr="00AC65DB">
        <w:rPr>
          <w:rFonts w:asciiTheme="minorHAnsi" w:eastAsia="Calibri" w:hAnsiTheme="minorHAnsi" w:cstheme="minorHAnsi"/>
          <w:b/>
          <w:bCs/>
          <w:sz w:val="22"/>
          <w:szCs w:val="22"/>
          <w:u w:val="single"/>
        </w:rPr>
        <w:t>terenu budowy</w:t>
      </w:r>
    </w:p>
    <w:p w14:paraId="45C46C2C" w14:textId="77777777" w:rsidR="00A81909" w:rsidRDefault="00A81909" w:rsidP="00A81909">
      <w:pPr>
        <w:autoSpaceDE w:val="0"/>
        <w:jc w:val="center"/>
        <w:rPr>
          <w:rFonts w:asciiTheme="minorHAnsi" w:hAnsiTheme="minorHAnsi" w:cstheme="minorHAnsi"/>
          <w:sz w:val="22"/>
          <w:szCs w:val="22"/>
        </w:rPr>
      </w:pPr>
      <w:r w:rsidRPr="00AC65DB">
        <w:rPr>
          <w:rFonts w:asciiTheme="minorHAnsi" w:eastAsia="Calibri" w:hAnsiTheme="minorHAnsi" w:cstheme="minorHAnsi"/>
          <w:sz w:val="22"/>
          <w:szCs w:val="22"/>
        </w:rPr>
        <w:t xml:space="preserve">spisany dnia </w:t>
      </w:r>
      <w:r w:rsidRPr="00AC65DB">
        <w:rPr>
          <w:rFonts w:asciiTheme="minorHAnsi" w:hAnsiTheme="minorHAnsi" w:cstheme="minorHAnsi"/>
          <w:sz w:val="22"/>
          <w:szCs w:val="22"/>
        </w:rPr>
        <w:t xml:space="preserve">…………………………….. r. </w:t>
      </w:r>
      <w:r w:rsidRPr="00AC65DB">
        <w:rPr>
          <w:rFonts w:asciiTheme="minorHAnsi" w:eastAsia="Calibri" w:hAnsiTheme="minorHAnsi" w:cstheme="minorHAnsi"/>
          <w:sz w:val="22"/>
          <w:szCs w:val="22"/>
        </w:rPr>
        <w:t xml:space="preserve">w </w:t>
      </w:r>
      <w:r w:rsidRPr="00AC65DB">
        <w:rPr>
          <w:rFonts w:asciiTheme="minorHAnsi" w:hAnsiTheme="minorHAnsi" w:cstheme="minorHAnsi"/>
          <w:sz w:val="22"/>
          <w:szCs w:val="22"/>
        </w:rPr>
        <w:t>Zabrzu</w:t>
      </w:r>
    </w:p>
    <w:p w14:paraId="79E3CB22" w14:textId="77777777" w:rsidR="00152E2D" w:rsidRPr="00AC65DB" w:rsidRDefault="00152E2D" w:rsidP="00A81909">
      <w:pPr>
        <w:autoSpaceDE w:val="0"/>
        <w:jc w:val="center"/>
        <w:rPr>
          <w:rFonts w:asciiTheme="minorHAnsi" w:eastAsia="Calibri" w:hAnsiTheme="minorHAnsi" w:cstheme="minorHAnsi"/>
          <w:sz w:val="22"/>
          <w:szCs w:val="22"/>
        </w:rPr>
      </w:pPr>
    </w:p>
    <w:p w14:paraId="1B76BE89" w14:textId="43320771" w:rsidR="00A81909" w:rsidRPr="00AC65DB" w:rsidRDefault="00A81909" w:rsidP="00A81909">
      <w:pPr>
        <w:ind w:left="851" w:hanging="851"/>
        <w:jc w:val="both"/>
        <w:rPr>
          <w:rFonts w:asciiTheme="minorHAnsi" w:hAnsiTheme="minorHAnsi" w:cstheme="minorHAnsi"/>
          <w:bCs/>
          <w:sz w:val="22"/>
          <w:szCs w:val="22"/>
        </w:rPr>
      </w:pPr>
      <w:r w:rsidRPr="00AC65DB">
        <w:rPr>
          <w:rFonts w:asciiTheme="minorHAnsi" w:hAnsiTheme="minorHAnsi" w:cstheme="minorHAnsi"/>
          <w:bCs/>
          <w:sz w:val="22"/>
          <w:szCs w:val="22"/>
        </w:rPr>
        <w:t xml:space="preserve">Dotyczy: </w:t>
      </w:r>
      <w:r w:rsidR="003B6AE2" w:rsidRPr="00AC65DB">
        <w:rPr>
          <w:rFonts w:asciiTheme="minorHAnsi" w:hAnsiTheme="minorHAnsi" w:cstheme="minorHAnsi"/>
          <w:bCs/>
          <w:sz w:val="22"/>
          <w:szCs w:val="22"/>
        </w:rPr>
        <w:t>„</w:t>
      </w:r>
      <w:r w:rsidR="003B6AE2" w:rsidRPr="00AC65DB">
        <w:rPr>
          <w:rFonts w:asciiTheme="minorHAnsi" w:hAnsiTheme="minorHAnsi" w:cstheme="minorHAnsi"/>
          <w:b/>
          <w:sz w:val="22"/>
          <w:szCs w:val="22"/>
        </w:rPr>
        <w:t>Modernizacja oraz rozbudowa sieci informatycznej w budynku „A”  w Szpitalu Specjalistycznym w Zabrzu Sp. z o. o.”</w:t>
      </w:r>
      <w:r w:rsidR="00152E2D">
        <w:rPr>
          <w:rFonts w:asciiTheme="minorHAnsi" w:hAnsiTheme="minorHAnsi" w:cstheme="minorHAnsi"/>
          <w:b/>
          <w:sz w:val="22"/>
          <w:szCs w:val="22"/>
        </w:rPr>
        <w:t xml:space="preserve"> DZP/02TP/2026</w:t>
      </w:r>
    </w:p>
    <w:p w14:paraId="4A3D44D9" w14:textId="77777777" w:rsidR="00152E2D" w:rsidRDefault="00152E2D" w:rsidP="00A81909">
      <w:pPr>
        <w:autoSpaceDE w:val="0"/>
        <w:jc w:val="both"/>
        <w:rPr>
          <w:rFonts w:asciiTheme="minorHAnsi" w:eastAsia="Calibri" w:hAnsiTheme="minorHAnsi" w:cstheme="minorHAnsi"/>
          <w:b/>
          <w:bCs/>
          <w:sz w:val="22"/>
          <w:szCs w:val="22"/>
        </w:rPr>
      </w:pPr>
    </w:p>
    <w:p w14:paraId="35784C7C" w14:textId="71544DE5" w:rsidR="00A81909" w:rsidRPr="00AC65DB" w:rsidRDefault="00A81909" w:rsidP="00A81909">
      <w:pPr>
        <w:autoSpaceDE w:val="0"/>
        <w:jc w:val="both"/>
        <w:rPr>
          <w:rFonts w:asciiTheme="minorHAnsi" w:eastAsia="Calibri" w:hAnsiTheme="minorHAnsi" w:cstheme="minorHAnsi"/>
          <w:b/>
          <w:bCs/>
          <w:sz w:val="22"/>
          <w:szCs w:val="22"/>
        </w:rPr>
      </w:pPr>
      <w:r w:rsidRPr="00AC65DB">
        <w:rPr>
          <w:rFonts w:asciiTheme="minorHAnsi" w:eastAsia="Calibri" w:hAnsiTheme="minorHAnsi" w:cstheme="minorHAnsi"/>
          <w:b/>
          <w:bCs/>
          <w:sz w:val="22"/>
          <w:szCs w:val="22"/>
        </w:rPr>
        <w:t xml:space="preserve">Wykonawcą robót jest: </w:t>
      </w:r>
    </w:p>
    <w:p w14:paraId="631B0C28"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w:t>
      </w:r>
    </w:p>
    <w:p w14:paraId="1FAE55F1"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w:t>
      </w:r>
    </w:p>
    <w:p w14:paraId="7E23B83E"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Strona przekazująca ze strony Zamawiającego:</w:t>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sz w:val="22"/>
          <w:szCs w:val="22"/>
        </w:rPr>
        <w:tab/>
      </w:r>
      <w:r w:rsidRPr="00AC65DB">
        <w:rPr>
          <w:rFonts w:asciiTheme="minorHAnsi" w:eastAsia="Calibri" w:hAnsiTheme="minorHAnsi" w:cstheme="minorHAnsi"/>
          <w:b/>
          <w:i/>
          <w:sz w:val="22"/>
          <w:szCs w:val="22"/>
        </w:rPr>
        <w:tab/>
      </w:r>
      <w:r w:rsidRPr="00AC65DB">
        <w:rPr>
          <w:rFonts w:asciiTheme="minorHAnsi" w:eastAsia="Calibri" w:hAnsiTheme="minorHAnsi" w:cstheme="minorHAnsi"/>
          <w:b/>
          <w:i/>
          <w:sz w:val="22"/>
          <w:szCs w:val="22"/>
        </w:rPr>
        <w:tab/>
      </w:r>
    </w:p>
    <w:p w14:paraId="3B601D7B" w14:textId="77777777" w:rsidR="00A81909" w:rsidRPr="00AC65DB" w:rsidRDefault="00A81909" w:rsidP="00A81909">
      <w:pPr>
        <w:autoSpaceDE w:val="0"/>
        <w:jc w:val="both"/>
        <w:rPr>
          <w:rFonts w:asciiTheme="minorHAnsi" w:hAnsiTheme="minorHAnsi" w:cstheme="minorHAnsi"/>
          <w:bCs/>
          <w:sz w:val="22"/>
          <w:szCs w:val="22"/>
        </w:rPr>
      </w:pPr>
      <w:r w:rsidRPr="00AC65DB">
        <w:rPr>
          <w:rFonts w:asciiTheme="minorHAnsi" w:hAnsiTheme="minorHAnsi" w:cstheme="minorHAnsi"/>
          <w:bCs/>
          <w:sz w:val="22"/>
          <w:szCs w:val="22"/>
        </w:rPr>
        <w:t>1. ……………………………………………………………………………………………….</w:t>
      </w:r>
    </w:p>
    <w:p w14:paraId="7157D45E"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hAnsiTheme="minorHAnsi" w:cstheme="minorHAnsi"/>
          <w:bCs/>
          <w:sz w:val="22"/>
          <w:szCs w:val="22"/>
        </w:rPr>
        <w:t>2</w:t>
      </w:r>
      <w:r w:rsidRPr="00AC65DB">
        <w:rPr>
          <w:rFonts w:asciiTheme="minorHAnsi" w:eastAsia="Calibri" w:hAnsiTheme="minorHAnsi" w:cstheme="minorHAnsi"/>
          <w:bCs/>
          <w:sz w:val="22"/>
          <w:szCs w:val="22"/>
        </w:rPr>
        <w:t>. ……………………………………………………………………………………………….</w:t>
      </w:r>
    </w:p>
    <w:p w14:paraId="517B0E70"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3. ……………………………………………………………………………………………….</w:t>
      </w:r>
    </w:p>
    <w:p w14:paraId="78E5B4ED" w14:textId="77777777" w:rsidR="00A81909" w:rsidRPr="00AC65DB" w:rsidRDefault="00A81909" w:rsidP="00A81909">
      <w:pPr>
        <w:autoSpaceDE w:val="0"/>
        <w:jc w:val="both"/>
        <w:rPr>
          <w:rFonts w:asciiTheme="minorHAnsi" w:eastAsia="Calibri" w:hAnsiTheme="minorHAnsi" w:cstheme="minorHAnsi"/>
          <w:i/>
          <w:sz w:val="22"/>
          <w:szCs w:val="22"/>
        </w:rPr>
      </w:pP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eastAsia="Calibri" w:hAnsiTheme="minorHAnsi" w:cstheme="minorHAnsi"/>
          <w:sz w:val="22"/>
          <w:szCs w:val="22"/>
        </w:rPr>
        <w:tab/>
      </w:r>
      <w:r w:rsidRPr="00AC65DB">
        <w:rPr>
          <w:rFonts w:asciiTheme="minorHAnsi" w:hAnsiTheme="minorHAnsi" w:cstheme="minorHAnsi"/>
          <w:bCs/>
          <w:sz w:val="22"/>
          <w:szCs w:val="22"/>
        </w:rPr>
        <w:t xml:space="preserve">                                                                </w:t>
      </w:r>
    </w:p>
    <w:p w14:paraId="1F5AEAED" w14:textId="77777777" w:rsidR="00A81909" w:rsidRPr="00AC65DB" w:rsidRDefault="00A81909" w:rsidP="00A81909">
      <w:pPr>
        <w:autoSpaceDE w:val="0"/>
        <w:jc w:val="both"/>
        <w:rPr>
          <w:rFonts w:asciiTheme="minorHAnsi" w:eastAsia="Calibri" w:hAnsiTheme="minorHAnsi" w:cstheme="minorHAnsi"/>
          <w:b/>
          <w:sz w:val="22"/>
          <w:szCs w:val="22"/>
        </w:rPr>
      </w:pPr>
      <w:r w:rsidRPr="00AC65DB">
        <w:rPr>
          <w:rFonts w:asciiTheme="minorHAnsi" w:eastAsia="Calibri" w:hAnsiTheme="minorHAnsi" w:cstheme="minorHAnsi"/>
          <w:b/>
          <w:sz w:val="22"/>
          <w:szCs w:val="22"/>
        </w:rPr>
        <w:t>Strona przyjmująca ze strony Wykonawcy:</w:t>
      </w:r>
    </w:p>
    <w:p w14:paraId="7DF33F44" w14:textId="77777777" w:rsidR="00A81909" w:rsidRPr="00AC65DB" w:rsidRDefault="00A81909" w:rsidP="009D650A">
      <w:pPr>
        <w:pStyle w:val="Akapitzlist"/>
        <w:numPr>
          <w:ilvl w:val="0"/>
          <w:numId w:val="41"/>
        </w:numPr>
        <w:autoSpaceDE w:val="0"/>
        <w:spacing w:after="200" w:line="360" w:lineRule="auto"/>
        <w:contextualSpacing/>
        <w:jc w:val="both"/>
        <w:rPr>
          <w:rFonts w:asciiTheme="minorHAnsi" w:hAnsiTheme="minorHAnsi" w:cstheme="minorHAnsi"/>
          <w:bCs/>
          <w:sz w:val="22"/>
          <w:szCs w:val="22"/>
        </w:rPr>
      </w:pPr>
      <w:r w:rsidRPr="00AC65DB">
        <w:rPr>
          <w:rFonts w:asciiTheme="minorHAnsi" w:hAnsiTheme="minorHAnsi" w:cstheme="minorHAnsi"/>
          <w:bCs/>
          <w:sz w:val="22"/>
          <w:szCs w:val="22"/>
        </w:rPr>
        <w:t>………………………………………………………………………………….</w:t>
      </w:r>
      <w:r w:rsidRPr="00AC65DB">
        <w:rPr>
          <w:rFonts w:asciiTheme="minorHAnsi" w:eastAsia="Calibri" w:hAnsiTheme="minorHAnsi" w:cstheme="minorHAnsi"/>
          <w:bCs/>
          <w:sz w:val="22"/>
          <w:szCs w:val="22"/>
        </w:rPr>
        <w:tab/>
      </w:r>
      <w:r w:rsidRPr="00AC65DB">
        <w:rPr>
          <w:rFonts w:asciiTheme="minorHAnsi" w:eastAsia="Calibri" w:hAnsiTheme="minorHAnsi" w:cstheme="minorHAnsi"/>
          <w:bCs/>
          <w:sz w:val="22"/>
          <w:szCs w:val="22"/>
        </w:rPr>
        <w:tab/>
      </w:r>
      <w:r w:rsidRPr="00AC65DB">
        <w:rPr>
          <w:rFonts w:asciiTheme="minorHAnsi" w:eastAsia="Calibri" w:hAnsiTheme="minorHAnsi" w:cstheme="minorHAnsi"/>
          <w:bCs/>
          <w:i/>
          <w:sz w:val="22"/>
          <w:szCs w:val="22"/>
        </w:rPr>
        <w:tab/>
      </w:r>
      <w:r w:rsidRPr="00AC65DB">
        <w:rPr>
          <w:rFonts w:asciiTheme="minorHAnsi" w:eastAsia="Calibri" w:hAnsiTheme="minorHAnsi" w:cstheme="minorHAnsi"/>
          <w:bCs/>
          <w:i/>
          <w:sz w:val="22"/>
          <w:szCs w:val="22"/>
        </w:rPr>
        <w:tab/>
      </w:r>
      <w:r w:rsidRPr="00AC65DB">
        <w:rPr>
          <w:rFonts w:asciiTheme="minorHAnsi" w:eastAsia="Calibri" w:hAnsiTheme="minorHAnsi" w:cstheme="minorHAnsi"/>
          <w:bCs/>
          <w:sz w:val="22"/>
          <w:szCs w:val="22"/>
        </w:rPr>
        <w:tab/>
      </w:r>
    </w:p>
    <w:p w14:paraId="77CF043E" w14:textId="77777777" w:rsidR="00A81909" w:rsidRPr="00AC65DB" w:rsidRDefault="00A81909" w:rsidP="00A81909">
      <w:pPr>
        <w:autoSpaceDE w:val="0"/>
        <w:jc w:val="both"/>
        <w:rPr>
          <w:rFonts w:asciiTheme="minorHAnsi" w:eastAsia="Calibri" w:hAnsiTheme="minorHAnsi" w:cstheme="minorHAnsi"/>
          <w:b/>
          <w:iCs/>
          <w:sz w:val="22"/>
          <w:szCs w:val="22"/>
        </w:rPr>
      </w:pPr>
      <w:r w:rsidRPr="00AC65DB">
        <w:rPr>
          <w:rFonts w:asciiTheme="minorHAnsi" w:eastAsia="Calibri" w:hAnsiTheme="minorHAnsi" w:cstheme="minorHAnsi"/>
          <w:b/>
          <w:iCs/>
          <w:sz w:val="22"/>
          <w:szCs w:val="22"/>
        </w:rPr>
        <w:t>Przekazuje się Wykonawcy:</w:t>
      </w:r>
    </w:p>
    <w:p w14:paraId="5BE2B821" w14:textId="77777777" w:rsidR="00A81909" w:rsidRPr="00AC65DB" w:rsidRDefault="00A81909" w:rsidP="009D650A">
      <w:pPr>
        <w:pStyle w:val="Akapitzlist"/>
        <w:numPr>
          <w:ilvl w:val="0"/>
          <w:numId w:val="40"/>
        </w:numPr>
        <w:autoSpaceDE w:val="0"/>
        <w:spacing w:after="200"/>
        <w:contextualSpacing/>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 xml:space="preserve">Teren wykonania robót: Szpital Specjalistyczny w Zabrzu Sp. z o.o., </w:t>
      </w:r>
    </w:p>
    <w:p w14:paraId="23BEC2B3" w14:textId="77777777" w:rsidR="00A81909" w:rsidRPr="00AC65DB" w:rsidRDefault="00A81909" w:rsidP="00A81909">
      <w:pPr>
        <w:pStyle w:val="Akapitzlist"/>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ul. Marii Skłodowskiej – Curie 10, 41-800 Zabrze, budynek „A”.</w:t>
      </w:r>
    </w:p>
    <w:p w14:paraId="68401867" w14:textId="77777777" w:rsidR="00A81909" w:rsidRPr="00AC65DB" w:rsidRDefault="00A81909" w:rsidP="009D650A">
      <w:pPr>
        <w:pStyle w:val="Akapitzlist"/>
        <w:numPr>
          <w:ilvl w:val="0"/>
          <w:numId w:val="40"/>
        </w:numPr>
        <w:autoSpaceDE w:val="0"/>
        <w:spacing w:after="200"/>
        <w:contextualSpacing/>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Zakres robót zgodny z umową nr ……………………………….. z dnia ……………………………….</w:t>
      </w:r>
    </w:p>
    <w:p w14:paraId="7DF51D47" w14:textId="77777777" w:rsidR="00A81909" w:rsidRPr="00AC65DB" w:rsidRDefault="00A81909" w:rsidP="00A81909">
      <w:pPr>
        <w:autoSpaceDE w:val="0"/>
        <w:jc w:val="both"/>
        <w:rPr>
          <w:rFonts w:asciiTheme="minorHAnsi" w:eastAsia="Calibri" w:hAnsiTheme="minorHAnsi" w:cstheme="minorHAnsi"/>
          <w:b/>
          <w:sz w:val="22"/>
          <w:szCs w:val="22"/>
          <w:u w:val="single"/>
        </w:rPr>
      </w:pPr>
      <w:r w:rsidRPr="00AC65DB">
        <w:rPr>
          <w:rFonts w:asciiTheme="minorHAnsi" w:eastAsia="Calibri" w:hAnsiTheme="minorHAnsi" w:cstheme="minorHAnsi"/>
          <w:b/>
          <w:sz w:val="22"/>
          <w:szCs w:val="22"/>
          <w:u w:val="single"/>
        </w:rPr>
        <w:t>Uwagi:</w:t>
      </w:r>
    </w:p>
    <w:p w14:paraId="3F712248"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723CF6CD"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27D4FDBA" w14:textId="77777777" w:rsidR="00A81909" w:rsidRPr="00AC65DB" w:rsidRDefault="00A81909" w:rsidP="00A81909">
      <w:pPr>
        <w:autoSpaceDE w:val="0"/>
        <w:jc w:val="both"/>
        <w:rPr>
          <w:rFonts w:asciiTheme="minorHAnsi" w:eastAsia="Calibri" w:hAnsiTheme="minorHAnsi" w:cstheme="minorHAnsi"/>
          <w:bCs/>
          <w:sz w:val="22"/>
          <w:szCs w:val="22"/>
        </w:rPr>
      </w:pPr>
      <w:r w:rsidRPr="00AC65DB">
        <w:rPr>
          <w:rFonts w:asciiTheme="minorHAnsi" w:eastAsia="Calibri" w:hAnsiTheme="minorHAnsi" w:cstheme="minorHAnsi"/>
          <w:bCs/>
          <w:sz w:val="22"/>
          <w:szCs w:val="22"/>
        </w:rPr>
        <w:t>……………………………………………………………………………………………………………………………………………..</w:t>
      </w:r>
    </w:p>
    <w:p w14:paraId="311687BC" w14:textId="77777777" w:rsidR="00A81909" w:rsidRPr="00AC65DB" w:rsidRDefault="00A81909" w:rsidP="00A81909">
      <w:pPr>
        <w:autoSpaceDE w:val="0"/>
        <w:jc w:val="both"/>
        <w:rPr>
          <w:rFonts w:asciiTheme="minorHAnsi" w:hAnsiTheme="minorHAnsi" w:cstheme="minorHAnsi"/>
          <w:sz w:val="22"/>
          <w:szCs w:val="22"/>
        </w:rPr>
      </w:pPr>
      <w:r w:rsidRPr="00AC65DB">
        <w:rPr>
          <w:rFonts w:asciiTheme="minorHAnsi" w:hAnsiTheme="minorHAnsi" w:cstheme="minorHAnsi"/>
          <w:sz w:val="22"/>
          <w:szCs w:val="22"/>
        </w:rPr>
        <w:t>Na tym protokół zakończono i podpisano:</w:t>
      </w:r>
    </w:p>
    <w:p w14:paraId="486215DB" w14:textId="77777777" w:rsidR="00A81909" w:rsidRPr="00AC65DB" w:rsidRDefault="00A81909" w:rsidP="00A81909">
      <w:pPr>
        <w:autoSpaceDE w:val="0"/>
        <w:rPr>
          <w:rFonts w:asciiTheme="minorHAnsi" w:hAnsiTheme="minorHAnsi" w:cstheme="minorHAnsi"/>
          <w:sz w:val="22"/>
          <w:szCs w:val="22"/>
        </w:rPr>
      </w:pPr>
      <w:r w:rsidRPr="00AC65DB">
        <w:rPr>
          <w:rFonts w:asciiTheme="minorHAnsi" w:hAnsiTheme="minorHAnsi" w:cstheme="minorHAnsi"/>
          <w:sz w:val="22"/>
          <w:szCs w:val="22"/>
        </w:rPr>
        <w:t xml:space="preserve">          Zamawiający:</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Wykonawca:</w:t>
      </w:r>
    </w:p>
    <w:p w14:paraId="75ED553C" w14:textId="77777777" w:rsidR="00A81909" w:rsidRPr="00AC65DB" w:rsidRDefault="00A81909" w:rsidP="00A81909">
      <w:pPr>
        <w:autoSpaceDE w:val="0"/>
        <w:rPr>
          <w:rFonts w:asciiTheme="minorHAnsi" w:hAnsiTheme="minorHAnsi" w:cstheme="minorHAnsi"/>
          <w:sz w:val="22"/>
          <w:szCs w:val="22"/>
        </w:rPr>
      </w:pPr>
      <w:r w:rsidRPr="00AC65DB">
        <w:rPr>
          <w:rFonts w:asciiTheme="minorHAnsi" w:hAnsiTheme="minorHAnsi" w:cstheme="minorHAnsi"/>
          <w:sz w:val="22"/>
          <w:szCs w:val="22"/>
        </w:rPr>
        <w:t>1. .......................................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t>
      </w:r>
      <w:r w:rsidRPr="00AC65DB">
        <w:rPr>
          <w:rFonts w:asciiTheme="minorHAnsi" w:hAnsiTheme="minorHAnsi" w:cstheme="minorHAnsi"/>
          <w:sz w:val="22"/>
          <w:szCs w:val="22"/>
        </w:rPr>
        <w:tab/>
        <w:t xml:space="preserve">            1. ...........................................</w:t>
      </w:r>
    </w:p>
    <w:p w14:paraId="711BA60E" w14:textId="65AC631B"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 xml:space="preserve"> </w:t>
      </w:r>
    </w:p>
    <w:p w14:paraId="4CBE6185" w14:textId="12691DB6"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2. .......................................</w:t>
      </w:r>
    </w:p>
    <w:p w14:paraId="00A32E24" w14:textId="77777777" w:rsidR="00A81909" w:rsidRPr="00AC65DB" w:rsidRDefault="00A81909" w:rsidP="00A81909">
      <w:pPr>
        <w:autoSpaceDE w:val="0"/>
        <w:rPr>
          <w:rFonts w:asciiTheme="minorHAnsi" w:hAnsiTheme="minorHAnsi" w:cstheme="minorHAnsi"/>
          <w:sz w:val="22"/>
          <w:szCs w:val="22"/>
        </w:rPr>
      </w:pPr>
    </w:p>
    <w:p w14:paraId="0F2DC438" w14:textId="5463AB89" w:rsidR="00A81909" w:rsidRPr="00AC65DB" w:rsidRDefault="00A81909" w:rsidP="1D776DA2">
      <w:pPr>
        <w:autoSpaceDE w:val="0"/>
        <w:rPr>
          <w:rFonts w:asciiTheme="minorHAnsi" w:hAnsiTheme="minorHAnsi" w:cstheme="minorHAnsi"/>
          <w:sz w:val="22"/>
          <w:szCs w:val="22"/>
        </w:rPr>
      </w:pPr>
      <w:r w:rsidRPr="00AC65DB">
        <w:rPr>
          <w:rFonts w:asciiTheme="minorHAnsi" w:hAnsiTheme="minorHAnsi" w:cstheme="minorHAnsi"/>
          <w:sz w:val="22"/>
          <w:szCs w:val="22"/>
        </w:rPr>
        <w:t>3. ……………………………………</w:t>
      </w:r>
      <w:r w:rsidRPr="00AC65DB">
        <w:rPr>
          <w:rFonts w:asciiTheme="minorHAnsi" w:hAnsiTheme="minorHAnsi" w:cstheme="minorHAnsi"/>
          <w:sz w:val="22"/>
          <w:szCs w:val="22"/>
        </w:rPr>
        <w:tab/>
      </w:r>
      <w:r w:rsidRPr="00AC65DB">
        <w:rPr>
          <w:rFonts w:asciiTheme="minorHAnsi" w:hAnsiTheme="minorHAnsi" w:cstheme="minorHAnsi"/>
          <w:sz w:val="22"/>
          <w:szCs w:val="22"/>
        </w:rPr>
        <w:tab/>
        <w:t xml:space="preserve">                           </w:t>
      </w:r>
    </w:p>
    <w:p w14:paraId="5E8100EE"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21459C61"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66AEA750"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51E2ED59"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007F7045"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6642A91C"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1234A9DE"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11256121" w14:textId="77777777" w:rsidR="004460C6" w:rsidRPr="00AC65DB" w:rsidRDefault="004460C6" w:rsidP="1D776DA2">
      <w:pPr>
        <w:spacing w:after="200" w:line="276" w:lineRule="auto"/>
        <w:ind w:left="7080" w:firstLine="708"/>
        <w:rPr>
          <w:rFonts w:asciiTheme="minorHAnsi" w:eastAsia="Calibri" w:hAnsiTheme="minorHAnsi" w:cstheme="minorHAnsi"/>
          <w:b/>
          <w:bCs/>
          <w:sz w:val="22"/>
          <w:szCs w:val="22"/>
        </w:rPr>
      </w:pPr>
    </w:p>
    <w:p w14:paraId="3C511FF6" w14:textId="77777777" w:rsidR="004460C6" w:rsidRDefault="004460C6" w:rsidP="004753BA">
      <w:pPr>
        <w:spacing w:after="200" w:line="276" w:lineRule="auto"/>
        <w:rPr>
          <w:rFonts w:asciiTheme="minorHAnsi" w:eastAsia="Calibri" w:hAnsiTheme="minorHAnsi" w:cstheme="minorHAnsi"/>
          <w:b/>
          <w:bCs/>
          <w:sz w:val="22"/>
          <w:szCs w:val="22"/>
        </w:rPr>
      </w:pPr>
    </w:p>
    <w:p w14:paraId="48F78EB5" w14:textId="104401F6" w:rsidR="00806B45" w:rsidRPr="00AC65DB" w:rsidRDefault="00806B45" w:rsidP="00806B45">
      <w:pPr>
        <w:ind w:left="6372" w:firstLine="708"/>
        <w:rPr>
          <w:rFonts w:asciiTheme="minorHAnsi" w:hAnsiTheme="minorHAnsi" w:cstheme="minorHAnsi"/>
          <w:b/>
          <w:bCs/>
          <w:sz w:val="22"/>
          <w:szCs w:val="22"/>
        </w:rPr>
      </w:pPr>
      <w:r w:rsidRPr="00AC65DB">
        <w:rPr>
          <w:rFonts w:asciiTheme="minorHAnsi" w:hAnsiTheme="minorHAnsi" w:cstheme="minorHAnsi"/>
          <w:b/>
          <w:bCs/>
          <w:sz w:val="22"/>
          <w:szCs w:val="22"/>
        </w:rPr>
        <w:lastRenderedPageBreak/>
        <w:t>Załącznik nr 10</w:t>
      </w:r>
      <w:r w:rsidRPr="00AC65DB">
        <w:rPr>
          <w:rFonts w:asciiTheme="minorHAnsi" w:hAnsiTheme="minorHAnsi" w:cstheme="minorHAnsi"/>
          <w:sz w:val="22"/>
          <w:szCs w:val="22"/>
        </w:rPr>
        <w:t xml:space="preserve">  </w:t>
      </w:r>
      <w:r w:rsidR="00152E2D" w:rsidRPr="00152E2D">
        <w:rPr>
          <w:rFonts w:asciiTheme="minorHAnsi" w:hAnsiTheme="minorHAnsi" w:cstheme="minorHAnsi"/>
          <w:b/>
          <w:bCs/>
          <w:sz w:val="22"/>
          <w:szCs w:val="22"/>
        </w:rPr>
        <w:t>do umowy</w:t>
      </w:r>
    </w:p>
    <w:p w14:paraId="16CBC895" w14:textId="77777777" w:rsidR="00AC65DB" w:rsidRDefault="00AC65DB" w:rsidP="00806B45">
      <w:pPr>
        <w:ind w:right="3685"/>
        <w:jc w:val="center"/>
        <w:rPr>
          <w:rFonts w:asciiTheme="minorHAnsi" w:hAnsiTheme="minorHAnsi" w:cstheme="minorHAnsi"/>
          <w:b/>
          <w:bCs/>
          <w:sz w:val="22"/>
          <w:szCs w:val="22"/>
        </w:rPr>
      </w:pPr>
    </w:p>
    <w:p w14:paraId="65C5838E" w14:textId="22DAB0F5" w:rsidR="00806B45" w:rsidRPr="00AC65DB" w:rsidRDefault="00806B45" w:rsidP="00AC65DB">
      <w:pPr>
        <w:ind w:right="3685"/>
        <w:rPr>
          <w:rFonts w:asciiTheme="minorHAnsi" w:hAnsiTheme="minorHAnsi" w:cstheme="minorHAnsi"/>
          <w:b/>
          <w:bCs/>
          <w:sz w:val="22"/>
          <w:szCs w:val="22"/>
        </w:rPr>
      </w:pPr>
      <w:r w:rsidRPr="00AC65DB">
        <w:rPr>
          <w:rFonts w:asciiTheme="minorHAnsi" w:hAnsiTheme="minorHAnsi" w:cstheme="minorHAnsi"/>
          <w:b/>
          <w:bCs/>
          <w:sz w:val="22"/>
          <w:szCs w:val="22"/>
        </w:rPr>
        <w:t xml:space="preserve">Wykonawca/podwykonawca : </w:t>
      </w:r>
      <w:r w:rsidRPr="00AC65DB">
        <w:rPr>
          <w:rFonts w:asciiTheme="minorHAnsi" w:hAnsiTheme="minorHAnsi" w:cstheme="minorHAnsi"/>
          <w:sz w:val="22"/>
          <w:szCs w:val="22"/>
        </w:rPr>
        <w:t>………………………………………</w:t>
      </w:r>
    </w:p>
    <w:p w14:paraId="6554D139" w14:textId="77777777" w:rsidR="00806B45" w:rsidRPr="00AC65DB" w:rsidRDefault="00806B45" w:rsidP="00AC65DB">
      <w:pPr>
        <w:ind w:right="3685"/>
        <w:rPr>
          <w:rFonts w:asciiTheme="minorHAnsi" w:hAnsiTheme="minorHAnsi" w:cstheme="minorHAnsi"/>
          <w:i/>
          <w:iCs/>
          <w:sz w:val="22"/>
          <w:szCs w:val="22"/>
        </w:rPr>
      </w:pPr>
      <w:r w:rsidRPr="00AC65DB">
        <w:rPr>
          <w:rFonts w:asciiTheme="minorHAnsi" w:hAnsiTheme="minorHAnsi" w:cstheme="minorHAnsi"/>
          <w:i/>
          <w:iCs/>
          <w:sz w:val="22"/>
          <w:szCs w:val="22"/>
        </w:rPr>
        <w:t>(pełna nazwa/firma, adres, w zależności od podmiotu: NIP/PESEL, KRS/</w:t>
      </w:r>
      <w:proofErr w:type="spellStart"/>
      <w:r w:rsidRPr="00AC65DB">
        <w:rPr>
          <w:rFonts w:asciiTheme="minorHAnsi" w:hAnsiTheme="minorHAnsi" w:cstheme="minorHAnsi"/>
          <w:i/>
          <w:iCs/>
          <w:sz w:val="22"/>
          <w:szCs w:val="22"/>
        </w:rPr>
        <w:t>CEiDG</w:t>
      </w:r>
      <w:proofErr w:type="spellEnd"/>
      <w:r w:rsidRPr="00AC65DB">
        <w:rPr>
          <w:rFonts w:asciiTheme="minorHAnsi" w:hAnsiTheme="minorHAnsi" w:cstheme="minorHAnsi"/>
          <w:i/>
          <w:iCs/>
          <w:sz w:val="22"/>
          <w:szCs w:val="22"/>
        </w:rPr>
        <w:t xml:space="preserve">) </w:t>
      </w:r>
      <w:r w:rsidRPr="00AC65DB">
        <w:rPr>
          <w:rFonts w:asciiTheme="minorHAnsi" w:hAnsiTheme="minorHAnsi" w:cstheme="minorHAnsi"/>
          <w:sz w:val="22"/>
          <w:szCs w:val="22"/>
          <w:u w:val="single"/>
        </w:rPr>
        <w:t>reprezentowany przez:</w:t>
      </w:r>
      <w:r w:rsidRPr="00AC65DB">
        <w:rPr>
          <w:rFonts w:asciiTheme="minorHAnsi" w:hAnsiTheme="minorHAnsi" w:cstheme="minorHAnsi"/>
          <w:i/>
          <w:iCs/>
          <w:sz w:val="22"/>
          <w:szCs w:val="22"/>
        </w:rPr>
        <w:t xml:space="preserve"> </w:t>
      </w:r>
      <w:r w:rsidRPr="00AC65DB">
        <w:rPr>
          <w:rFonts w:asciiTheme="minorHAnsi" w:hAnsiTheme="minorHAnsi" w:cstheme="minorHAnsi"/>
          <w:sz w:val="22"/>
          <w:szCs w:val="22"/>
        </w:rPr>
        <w:t>……………………………………………………………………………………….</w:t>
      </w:r>
    </w:p>
    <w:p w14:paraId="01EB7477" w14:textId="77777777" w:rsidR="00806B45" w:rsidRDefault="00806B45" w:rsidP="00AC65DB">
      <w:pPr>
        <w:pBdr>
          <w:bottom w:val="single" w:sz="4" w:space="1" w:color="auto"/>
        </w:pBdr>
        <w:ind w:right="3685"/>
        <w:rPr>
          <w:rFonts w:asciiTheme="minorHAnsi" w:hAnsiTheme="minorHAnsi" w:cstheme="minorHAnsi"/>
          <w:i/>
          <w:iCs/>
          <w:sz w:val="22"/>
          <w:szCs w:val="22"/>
        </w:rPr>
      </w:pPr>
      <w:r w:rsidRPr="00AC65DB">
        <w:rPr>
          <w:rFonts w:asciiTheme="minorHAnsi" w:hAnsiTheme="minorHAnsi" w:cstheme="minorHAnsi"/>
          <w:i/>
          <w:iCs/>
          <w:sz w:val="22"/>
          <w:szCs w:val="22"/>
        </w:rPr>
        <w:t>(imię, nazwisko, stanowisko/podstawa do  reprezentacji)</w:t>
      </w:r>
    </w:p>
    <w:p w14:paraId="19C26548" w14:textId="77777777" w:rsidR="00AC65DB" w:rsidRDefault="00AC65DB" w:rsidP="00AC65DB">
      <w:pPr>
        <w:pBdr>
          <w:bottom w:val="single" w:sz="4" w:space="1" w:color="auto"/>
        </w:pBdr>
        <w:ind w:right="3685"/>
        <w:rPr>
          <w:rFonts w:asciiTheme="minorHAnsi" w:hAnsiTheme="minorHAnsi" w:cstheme="minorHAnsi"/>
          <w:i/>
          <w:iCs/>
          <w:sz w:val="22"/>
          <w:szCs w:val="22"/>
        </w:rPr>
      </w:pPr>
    </w:p>
    <w:p w14:paraId="0856CF90" w14:textId="77777777" w:rsidR="00AC65DB" w:rsidRPr="00AC65DB" w:rsidRDefault="00AC65DB" w:rsidP="00AC65DB">
      <w:pPr>
        <w:pBdr>
          <w:bottom w:val="single" w:sz="4" w:space="1" w:color="auto"/>
        </w:pBdr>
        <w:ind w:right="3685"/>
        <w:rPr>
          <w:rFonts w:asciiTheme="minorHAnsi" w:hAnsiTheme="minorHAnsi" w:cstheme="minorHAnsi"/>
          <w:i/>
          <w:iCs/>
          <w:sz w:val="22"/>
          <w:szCs w:val="22"/>
        </w:rPr>
      </w:pPr>
    </w:p>
    <w:p w14:paraId="40DFBD44" w14:textId="77777777" w:rsidR="00806B45" w:rsidRPr="00AC65DB" w:rsidRDefault="00806B45" w:rsidP="00806B45">
      <w:pPr>
        <w:pBdr>
          <w:bottom w:val="single" w:sz="4" w:space="1" w:color="auto"/>
        </w:pBdr>
        <w:ind w:right="3685"/>
        <w:jc w:val="center"/>
        <w:rPr>
          <w:rFonts w:asciiTheme="minorHAnsi" w:hAnsiTheme="minorHAnsi" w:cstheme="minorHAnsi"/>
          <w:i/>
          <w:iCs/>
          <w:sz w:val="22"/>
          <w:szCs w:val="22"/>
        </w:rPr>
      </w:pPr>
    </w:p>
    <w:p w14:paraId="626CB0D8" w14:textId="05D334FC" w:rsidR="00806B45" w:rsidRPr="00AC65DB" w:rsidRDefault="00806B45" w:rsidP="00806B45">
      <w:pPr>
        <w:pStyle w:val="Bezodstpw"/>
        <w:rPr>
          <w:rFonts w:cstheme="minorHAnsi"/>
        </w:rPr>
      </w:pPr>
      <w:r w:rsidRPr="00AC65DB">
        <w:rPr>
          <w:rFonts w:cstheme="minorHAnsi"/>
        </w:rPr>
        <w:t xml:space="preserve">Nr postępowania poprzedzającego zawarcie umowy - oznaczenie: </w:t>
      </w:r>
      <w:r w:rsidRPr="00AC65DB">
        <w:rPr>
          <w:rFonts w:cstheme="minorHAnsi"/>
          <w:b/>
          <w:bCs/>
        </w:rPr>
        <w:t>DZP/</w:t>
      </w:r>
      <w:r w:rsidR="00AC65DB">
        <w:rPr>
          <w:rFonts w:cstheme="minorHAnsi"/>
          <w:b/>
          <w:bCs/>
        </w:rPr>
        <w:t>02</w:t>
      </w:r>
      <w:r w:rsidRPr="00AC65DB">
        <w:rPr>
          <w:rFonts w:cstheme="minorHAnsi"/>
          <w:b/>
          <w:bCs/>
        </w:rPr>
        <w:t>TP/202</w:t>
      </w:r>
      <w:r w:rsidR="00AC65DB">
        <w:rPr>
          <w:rFonts w:cstheme="minorHAnsi"/>
          <w:b/>
          <w:bCs/>
        </w:rPr>
        <w:t>6</w:t>
      </w:r>
    </w:p>
    <w:p w14:paraId="7EC948D3" w14:textId="77777777" w:rsidR="00806B45" w:rsidRPr="00AC65DB" w:rsidRDefault="00806B45" w:rsidP="00806B45">
      <w:pPr>
        <w:pStyle w:val="Bezodstpw"/>
        <w:rPr>
          <w:rFonts w:cstheme="minorHAnsi"/>
        </w:rPr>
      </w:pPr>
      <w:r w:rsidRPr="00AC65DB">
        <w:rPr>
          <w:rFonts w:cstheme="minorHAnsi"/>
        </w:rPr>
        <w:t>Nr umowy:…………………………..…………. z dnia: ………………………</w:t>
      </w:r>
    </w:p>
    <w:p w14:paraId="0AFBB83F" w14:textId="77777777" w:rsidR="00806B45" w:rsidRPr="00AC65DB" w:rsidRDefault="00806B45" w:rsidP="00806B45">
      <w:pPr>
        <w:pStyle w:val="Bezodstpw"/>
        <w:rPr>
          <w:rFonts w:cstheme="minorHAnsi"/>
        </w:rPr>
      </w:pPr>
      <w:r w:rsidRPr="00AC65DB">
        <w:rPr>
          <w:rFonts w:cstheme="minorHAnsi"/>
        </w:rPr>
        <w:t>Nr zatwierdzonej umowy o podwykonawstwo: ………………. z dnia: ………………….</w:t>
      </w:r>
    </w:p>
    <w:p w14:paraId="75D80A72" w14:textId="77777777" w:rsidR="00806B45" w:rsidRPr="00AC65DB" w:rsidRDefault="00806B45" w:rsidP="00806B45">
      <w:pPr>
        <w:rPr>
          <w:rFonts w:asciiTheme="minorHAnsi" w:hAnsiTheme="minorHAnsi" w:cstheme="minorHAnsi"/>
          <w:sz w:val="22"/>
          <w:szCs w:val="22"/>
        </w:rPr>
      </w:pPr>
    </w:p>
    <w:p w14:paraId="7C15B524"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w:t>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r>
      <w:r w:rsidRPr="00AC65DB">
        <w:rPr>
          <w:rFonts w:asciiTheme="minorHAnsi" w:hAnsiTheme="minorHAnsi" w:cstheme="minorHAnsi"/>
          <w:sz w:val="22"/>
          <w:szCs w:val="22"/>
        </w:rPr>
        <w:tab/>
        <w:t>…………………………………</w:t>
      </w:r>
    </w:p>
    <w:p w14:paraId="67D31E7C"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(dane adresowe Wykonawcy/podwykonawcy)                                       (Miejscowość, data)</w:t>
      </w:r>
    </w:p>
    <w:p w14:paraId="2945775B" w14:textId="77777777" w:rsidR="00806B45" w:rsidRPr="00AC65DB" w:rsidRDefault="00806B45" w:rsidP="00806B45">
      <w:pPr>
        <w:rPr>
          <w:rFonts w:asciiTheme="minorHAnsi" w:hAnsiTheme="minorHAnsi" w:cstheme="minorHAnsi"/>
          <w:sz w:val="22"/>
          <w:szCs w:val="22"/>
        </w:rPr>
      </w:pPr>
    </w:p>
    <w:p w14:paraId="10A7A988" w14:textId="77777777" w:rsidR="00152E2D" w:rsidRDefault="00152E2D" w:rsidP="00806B45">
      <w:pPr>
        <w:jc w:val="center"/>
        <w:rPr>
          <w:rFonts w:asciiTheme="minorHAnsi" w:hAnsiTheme="minorHAnsi" w:cstheme="minorHAnsi"/>
          <w:b/>
          <w:bCs/>
          <w:sz w:val="22"/>
          <w:szCs w:val="22"/>
          <w:highlight w:val="lightGray"/>
        </w:rPr>
      </w:pPr>
    </w:p>
    <w:p w14:paraId="69009EA5" w14:textId="1C0BED9F" w:rsidR="00806B45" w:rsidRPr="00AC65DB" w:rsidRDefault="00806B45" w:rsidP="00806B45">
      <w:pPr>
        <w:jc w:val="center"/>
        <w:rPr>
          <w:rFonts w:asciiTheme="minorHAnsi" w:hAnsiTheme="minorHAnsi" w:cstheme="minorHAnsi"/>
          <w:b/>
          <w:bCs/>
          <w:sz w:val="22"/>
          <w:szCs w:val="22"/>
        </w:rPr>
      </w:pPr>
      <w:r w:rsidRPr="00AC65DB">
        <w:rPr>
          <w:rFonts w:asciiTheme="minorHAnsi" w:hAnsiTheme="minorHAnsi" w:cstheme="minorHAnsi"/>
          <w:b/>
          <w:bCs/>
          <w:sz w:val="22"/>
          <w:szCs w:val="22"/>
          <w:highlight w:val="lightGray"/>
        </w:rPr>
        <w:t>Oświadczenie</w:t>
      </w:r>
    </w:p>
    <w:p w14:paraId="57D30FCF"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Niniejszym oświadczam, że w dniu ………………. pomiędzy:</w:t>
      </w:r>
    </w:p>
    <w:p w14:paraId="5712594E"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1.……………………….. - zwanym dalej pracownikiem, a</w:t>
      </w:r>
    </w:p>
    <w:p w14:paraId="75F8EEC2"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2....................................... - zwanym dalej pracodawcą</w:t>
      </w:r>
    </w:p>
    <w:p w14:paraId="69EC781E"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xml:space="preserve">została zawarta umowa o pracę ……………………………………………… (rodzaj umowy/nr identyfikujący), na realizację ………………… ………………… ………………… </w:t>
      </w:r>
    </w:p>
    <w:p w14:paraId="2FC9099D" w14:textId="77777777" w:rsidR="00806B45" w:rsidRPr="00AC65DB" w:rsidRDefault="00806B45" w:rsidP="00806B45">
      <w:pPr>
        <w:rPr>
          <w:rFonts w:asciiTheme="minorHAnsi" w:hAnsiTheme="minorHAnsi" w:cstheme="minorHAnsi"/>
          <w:sz w:val="22"/>
          <w:szCs w:val="22"/>
        </w:rPr>
      </w:pPr>
    </w:p>
    <w:p w14:paraId="4E82A965"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Strony ustaliły następujące warunki pracy:</w:t>
      </w:r>
    </w:p>
    <w:p w14:paraId="05A96DF9"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1) rodzaj pracy - ………..............................................................................................................</w:t>
      </w:r>
    </w:p>
    <w:p w14:paraId="4FEC9A9C"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 xml:space="preserve">(wskazać rodzaj czynności, które zostały objęte obowiązkiem postępowania o udzielenie zamówienia - </w:t>
      </w:r>
      <w:proofErr w:type="spellStart"/>
      <w:r w:rsidRPr="00AC65DB">
        <w:rPr>
          <w:rFonts w:asciiTheme="minorHAnsi" w:hAnsiTheme="minorHAnsi" w:cstheme="minorHAnsi"/>
          <w:i/>
          <w:iCs/>
          <w:sz w:val="22"/>
          <w:szCs w:val="22"/>
        </w:rPr>
        <w:t>swz</w:t>
      </w:r>
      <w:proofErr w:type="spellEnd"/>
      <w:r w:rsidRPr="00AC65DB">
        <w:rPr>
          <w:rFonts w:asciiTheme="minorHAnsi" w:hAnsiTheme="minorHAnsi" w:cstheme="minorHAnsi"/>
          <w:i/>
          <w:iCs/>
          <w:sz w:val="22"/>
          <w:szCs w:val="22"/>
        </w:rPr>
        <w:t xml:space="preserve">, oferta, </w:t>
      </w:r>
      <w:proofErr w:type="spellStart"/>
      <w:r w:rsidRPr="00AC65DB">
        <w:rPr>
          <w:rFonts w:asciiTheme="minorHAnsi" w:hAnsiTheme="minorHAnsi" w:cstheme="minorHAnsi"/>
          <w:i/>
          <w:iCs/>
          <w:sz w:val="22"/>
          <w:szCs w:val="22"/>
        </w:rPr>
        <w:t>k.p</w:t>
      </w:r>
      <w:proofErr w:type="spellEnd"/>
      <w:r w:rsidRPr="00AC65DB">
        <w:rPr>
          <w:rFonts w:asciiTheme="minorHAnsi" w:hAnsiTheme="minorHAnsi" w:cstheme="minorHAnsi"/>
          <w:i/>
          <w:iCs/>
          <w:sz w:val="22"/>
          <w:szCs w:val="22"/>
        </w:rPr>
        <w:t>)</w:t>
      </w:r>
    </w:p>
    <w:p w14:paraId="42F43281" w14:textId="77777777" w:rsidR="00806B45" w:rsidRPr="00AC65DB" w:rsidRDefault="00806B45" w:rsidP="00806B45">
      <w:pPr>
        <w:ind w:left="284" w:hanging="284"/>
        <w:rPr>
          <w:rFonts w:asciiTheme="minorHAnsi" w:hAnsiTheme="minorHAnsi" w:cstheme="minorHAnsi"/>
          <w:sz w:val="22"/>
          <w:szCs w:val="22"/>
        </w:rPr>
      </w:pPr>
    </w:p>
    <w:p w14:paraId="2D4264EB"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2) miejsce wykonywania pracy - ……………………………………………………………….</w:t>
      </w:r>
    </w:p>
    <w:p w14:paraId="67264DFB"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(wskazać miejsce realizacji zamówienia objętego umową z postępowania o udzielenie zamówienia publicznego)</w:t>
      </w:r>
    </w:p>
    <w:p w14:paraId="438A8261" w14:textId="77777777" w:rsidR="00806B45" w:rsidRPr="00AC65DB" w:rsidRDefault="00806B45" w:rsidP="00806B45">
      <w:pPr>
        <w:ind w:left="284" w:hanging="284"/>
        <w:rPr>
          <w:rFonts w:asciiTheme="minorHAnsi" w:hAnsiTheme="minorHAnsi" w:cstheme="minorHAnsi"/>
          <w:sz w:val="22"/>
          <w:szCs w:val="22"/>
        </w:rPr>
      </w:pPr>
      <w:r w:rsidRPr="00AC65DB">
        <w:rPr>
          <w:rFonts w:asciiTheme="minorHAnsi" w:hAnsiTheme="minorHAnsi" w:cstheme="minorHAnsi"/>
          <w:sz w:val="22"/>
          <w:szCs w:val="22"/>
        </w:rPr>
        <w:t>3) termin rozpoczęcia pracy - …………………………………………………………………...</w:t>
      </w:r>
    </w:p>
    <w:p w14:paraId="33B8A82B" w14:textId="77777777" w:rsidR="00806B45" w:rsidRPr="00AC65DB" w:rsidRDefault="00806B45" w:rsidP="00806B45">
      <w:pPr>
        <w:ind w:left="284" w:hanging="284"/>
        <w:rPr>
          <w:rFonts w:asciiTheme="minorHAnsi" w:hAnsiTheme="minorHAnsi" w:cstheme="minorHAnsi"/>
          <w:i/>
          <w:iCs/>
          <w:sz w:val="22"/>
          <w:szCs w:val="22"/>
        </w:rPr>
      </w:pPr>
      <w:r w:rsidRPr="00AC65DB">
        <w:rPr>
          <w:rFonts w:asciiTheme="minorHAnsi" w:hAnsiTheme="minorHAnsi" w:cstheme="minorHAnsi"/>
          <w:i/>
          <w:iCs/>
          <w:sz w:val="22"/>
          <w:szCs w:val="22"/>
        </w:rPr>
        <w:t>(wskazać co najmniej ten okres, który wynika z realizacji umowy z postępowania o udzielenie zamówienia publicznego)</w:t>
      </w:r>
    </w:p>
    <w:p w14:paraId="4E1846CC" w14:textId="77777777" w:rsidR="00806B45" w:rsidRPr="00AC65DB" w:rsidRDefault="00806B45" w:rsidP="00806B45">
      <w:pPr>
        <w:rPr>
          <w:rFonts w:asciiTheme="minorHAnsi" w:hAnsiTheme="minorHAnsi" w:cstheme="minorHAnsi"/>
          <w:b/>
          <w:bCs/>
          <w:sz w:val="22"/>
          <w:szCs w:val="22"/>
          <w:u w:val="single"/>
        </w:rPr>
      </w:pPr>
      <w:r w:rsidRPr="00AC65DB">
        <w:rPr>
          <w:rFonts w:asciiTheme="minorHAnsi" w:hAnsiTheme="minorHAnsi" w:cstheme="minorHAnsi"/>
          <w:b/>
          <w:bCs/>
          <w:sz w:val="22"/>
          <w:szCs w:val="22"/>
          <w:u w:val="single"/>
        </w:rPr>
        <w:t>Uwaga:</w:t>
      </w:r>
    </w:p>
    <w:p w14:paraId="1460DD66"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W przypadku jakichkolwiek zmian wynikających z niniejszego dokumentu obowiązkiem wykonawcy lub podwykonawcy jest uaktualnienie podanych tutaj informacji lub dostarczenie zamawiającemu nowego oświadczenia zgodnego ze stanem faktycznym. Maksymalny termin na dokonanie tych czynności – do 7 dni od powstania zdarzenia.</w:t>
      </w:r>
    </w:p>
    <w:p w14:paraId="631A4B00" w14:textId="77777777" w:rsidR="00806B45" w:rsidRPr="00AC65DB" w:rsidRDefault="00806B45" w:rsidP="00806B45">
      <w:pPr>
        <w:pBdr>
          <w:top w:val="single" w:sz="4" w:space="1" w:color="auto"/>
        </w:pBdr>
        <w:jc w:val="both"/>
        <w:rPr>
          <w:rFonts w:asciiTheme="minorHAnsi" w:hAnsiTheme="minorHAnsi" w:cstheme="minorHAnsi"/>
          <w:iCs/>
          <w:sz w:val="22"/>
          <w:szCs w:val="22"/>
        </w:rPr>
      </w:pPr>
    </w:p>
    <w:p w14:paraId="02BC1AA4" w14:textId="77777777" w:rsidR="00806B45" w:rsidRPr="00AC65DB" w:rsidRDefault="00806B45" w:rsidP="00806B45">
      <w:pPr>
        <w:shd w:val="clear" w:color="auto" w:fill="BFBFBF"/>
        <w:jc w:val="center"/>
        <w:rPr>
          <w:rFonts w:asciiTheme="minorHAnsi" w:hAnsiTheme="minorHAnsi" w:cstheme="minorHAnsi"/>
          <w:b/>
          <w:bCs/>
          <w:sz w:val="22"/>
          <w:szCs w:val="22"/>
        </w:rPr>
      </w:pPr>
      <w:r w:rsidRPr="00AC65DB">
        <w:rPr>
          <w:rFonts w:asciiTheme="minorHAnsi" w:hAnsiTheme="minorHAnsi" w:cstheme="minorHAnsi"/>
          <w:b/>
          <w:bCs/>
          <w:sz w:val="22"/>
          <w:szCs w:val="22"/>
        </w:rPr>
        <w:t>OŚWIADCZENIE DOTYCZĄCE PODANYCH INFORMACJI:</w:t>
      </w:r>
    </w:p>
    <w:p w14:paraId="0556BEAD" w14:textId="77777777" w:rsidR="00806B45" w:rsidRPr="00AC65DB" w:rsidRDefault="00806B45" w:rsidP="00806B45">
      <w:pPr>
        <w:jc w:val="both"/>
        <w:rPr>
          <w:rFonts w:asciiTheme="minorHAnsi" w:hAnsiTheme="minorHAnsi" w:cstheme="minorHAnsi"/>
          <w:sz w:val="22"/>
          <w:szCs w:val="22"/>
        </w:rPr>
      </w:pPr>
      <w:r w:rsidRPr="00AC65DB">
        <w:rPr>
          <w:rFonts w:asciiTheme="minorHAnsi" w:hAnsiTheme="minorHAnsi" w:cs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BDDB60F" w14:textId="77777777" w:rsidR="00806B45" w:rsidRPr="00AC65DB" w:rsidRDefault="00806B45" w:rsidP="00806B45">
      <w:pPr>
        <w:rPr>
          <w:rFonts w:asciiTheme="minorHAnsi" w:hAnsiTheme="minorHAnsi" w:cstheme="minorHAnsi"/>
          <w:sz w:val="22"/>
          <w:szCs w:val="22"/>
        </w:rPr>
      </w:pPr>
    </w:p>
    <w:p w14:paraId="339E4BA9" w14:textId="77777777" w:rsidR="00806B45" w:rsidRPr="00AC65DB" w:rsidRDefault="00806B45" w:rsidP="00806B45">
      <w:pPr>
        <w:tabs>
          <w:tab w:val="left" w:pos="5670"/>
        </w:tabs>
        <w:rPr>
          <w:rFonts w:asciiTheme="minorHAnsi" w:hAnsiTheme="minorHAnsi" w:cstheme="minorHAnsi"/>
          <w:sz w:val="22"/>
          <w:szCs w:val="22"/>
        </w:rPr>
      </w:pPr>
      <w:r w:rsidRPr="00AC65DB">
        <w:rPr>
          <w:rFonts w:asciiTheme="minorHAnsi" w:hAnsiTheme="minorHAnsi" w:cstheme="minorHAnsi"/>
          <w:b/>
          <w:bCs/>
          <w:sz w:val="22"/>
          <w:szCs w:val="22"/>
        </w:rPr>
        <w:t xml:space="preserve">                     Zamawiający:</w:t>
      </w:r>
      <w:r w:rsidRPr="00AC65DB">
        <w:rPr>
          <w:rFonts w:asciiTheme="minorHAnsi" w:hAnsiTheme="minorHAnsi" w:cstheme="minorHAnsi"/>
          <w:sz w:val="22"/>
          <w:szCs w:val="22"/>
        </w:rPr>
        <w:t xml:space="preserve">  </w:t>
      </w:r>
      <w:r w:rsidRPr="00AC65DB">
        <w:rPr>
          <w:rFonts w:asciiTheme="minorHAnsi" w:hAnsiTheme="minorHAnsi" w:cstheme="minorHAnsi"/>
          <w:sz w:val="22"/>
          <w:szCs w:val="22"/>
        </w:rPr>
        <w:tab/>
      </w:r>
      <w:r w:rsidRPr="00AC65DB">
        <w:rPr>
          <w:rFonts w:asciiTheme="minorHAnsi" w:hAnsiTheme="minorHAnsi" w:cstheme="minorHAnsi"/>
          <w:b/>
          <w:bCs/>
          <w:sz w:val="22"/>
          <w:szCs w:val="22"/>
        </w:rPr>
        <w:t>Wykonawca / podwykonawca:</w:t>
      </w:r>
    </w:p>
    <w:p w14:paraId="5AC96471" w14:textId="77777777" w:rsidR="00806B45" w:rsidRPr="00AC65DB" w:rsidRDefault="00806B45" w:rsidP="00806B45">
      <w:pPr>
        <w:jc w:val="right"/>
        <w:rPr>
          <w:rFonts w:asciiTheme="minorHAnsi" w:hAnsiTheme="minorHAnsi" w:cstheme="minorHAnsi"/>
          <w:sz w:val="22"/>
          <w:szCs w:val="22"/>
        </w:rPr>
      </w:pPr>
      <w:r w:rsidRPr="00AC65DB">
        <w:rPr>
          <w:rFonts w:asciiTheme="minorHAnsi" w:hAnsiTheme="minorHAnsi" w:cstheme="minorHAnsi"/>
          <w:sz w:val="22"/>
          <w:szCs w:val="22"/>
        </w:rPr>
        <w:t>(</w:t>
      </w:r>
      <w:r w:rsidRPr="00AC65DB">
        <w:rPr>
          <w:rFonts w:asciiTheme="minorHAnsi" w:hAnsiTheme="minorHAnsi" w:cstheme="minorHAnsi"/>
          <w:i/>
          <w:iCs/>
          <w:sz w:val="22"/>
          <w:szCs w:val="22"/>
        </w:rPr>
        <w:t>data złożenia dokumentu przez wykonawcę)</w:t>
      </w:r>
    </w:p>
    <w:p w14:paraId="7B1F18EA" w14:textId="58045576" w:rsidR="00806B45" w:rsidRPr="00AC65DB" w:rsidRDefault="00806B45" w:rsidP="00152E2D">
      <w:pPr>
        <w:rPr>
          <w:rFonts w:asciiTheme="minorHAnsi" w:hAnsiTheme="minorHAnsi" w:cstheme="minorHAnsi"/>
          <w:sz w:val="22"/>
          <w:szCs w:val="22"/>
        </w:rPr>
      </w:pPr>
      <w:r w:rsidRPr="00AC65DB">
        <w:rPr>
          <w:rFonts w:asciiTheme="minorHAnsi" w:hAnsiTheme="minorHAnsi" w:cstheme="minorHAnsi"/>
          <w:sz w:val="22"/>
          <w:szCs w:val="22"/>
        </w:rPr>
        <w:t xml:space="preserve">……….......................................................                                  </w:t>
      </w:r>
      <w:r w:rsidR="00152E2D">
        <w:rPr>
          <w:rFonts w:asciiTheme="minorHAnsi" w:hAnsiTheme="minorHAnsi" w:cstheme="minorHAnsi"/>
          <w:sz w:val="22"/>
          <w:szCs w:val="22"/>
        </w:rPr>
        <w:tab/>
      </w:r>
      <w:r w:rsidR="00152E2D">
        <w:rPr>
          <w:rFonts w:asciiTheme="minorHAnsi" w:hAnsiTheme="minorHAnsi" w:cstheme="minorHAnsi"/>
          <w:sz w:val="22"/>
          <w:szCs w:val="22"/>
        </w:rPr>
        <w:tab/>
      </w:r>
      <w:r w:rsidRPr="00AC65DB">
        <w:rPr>
          <w:rFonts w:asciiTheme="minorHAnsi" w:hAnsiTheme="minorHAnsi" w:cstheme="minorHAnsi"/>
          <w:sz w:val="22"/>
          <w:szCs w:val="22"/>
        </w:rPr>
        <w:t xml:space="preserve">     ........................................</w:t>
      </w:r>
    </w:p>
    <w:p w14:paraId="730BCF5A" w14:textId="77777777" w:rsidR="00806B45" w:rsidRPr="00AC65DB" w:rsidRDefault="00806B45" w:rsidP="00806B45">
      <w:pPr>
        <w:jc w:val="both"/>
        <w:rPr>
          <w:rFonts w:asciiTheme="minorHAnsi" w:hAnsiTheme="minorHAnsi" w:cstheme="minorHAnsi"/>
          <w:sz w:val="22"/>
          <w:szCs w:val="22"/>
        </w:rPr>
      </w:pPr>
    </w:p>
    <w:p w14:paraId="271EA3C3" w14:textId="77777777" w:rsidR="00806B45" w:rsidRPr="00AC65DB" w:rsidRDefault="00806B45" w:rsidP="00806B45">
      <w:pPr>
        <w:rPr>
          <w:rFonts w:asciiTheme="minorHAnsi" w:hAnsiTheme="minorHAnsi" w:cstheme="minorHAnsi"/>
          <w:sz w:val="22"/>
          <w:szCs w:val="22"/>
        </w:rPr>
      </w:pPr>
      <w:r w:rsidRPr="00AC65DB">
        <w:rPr>
          <w:rFonts w:asciiTheme="minorHAnsi" w:hAnsiTheme="minorHAnsi" w:cstheme="minorHAnsi"/>
          <w:sz w:val="22"/>
          <w:szCs w:val="22"/>
        </w:rPr>
        <w:t xml:space="preserve">…………….……. </w:t>
      </w:r>
      <w:r w:rsidRPr="00AC65DB">
        <w:rPr>
          <w:rFonts w:asciiTheme="minorHAnsi" w:hAnsiTheme="minorHAnsi" w:cstheme="minorHAnsi"/>
          <w:i/>
          <w:iCs/>
          <w:sz w:val="22"/>
          <w:szCs w:val="22"/>
        </w:rPr>
        <w:t xml:space="preserve">(miejscowość), </w:t>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r>
      <w:r w:rsidRPr="00AC65DB">
        <w:rPr>
          <w:rFonts w:asciiTheme="minorHAnsi" w:hAnsiTheme="minorHAnsi" w:cstheme="minorHAnsi"/>
          <w:i/>
          <w:iCs/>
          <w:sz w:val="22"/>
          <w:szCs w:val="22"/>
        </w:rPr>
        <w:tab/>
        <w:t xml:space="preserve">                </w:t>
      </w:r>
      <w:r w:rsidRPr="00AC65DB">
        <w:rPr>
          <w:rFonts w:asciiTheme="minorHAnsi" w:hAnsiTheme="minorHAnsi" w:cstheme="minorHAnsi"/>
          <w:sz w:val="22"/>
          <w:szCs w:val="22"/>
        </w:rPr>
        <w:t xml:space="preserve">dnia …………………….……. r. </w:t>
      </w:r>
      <w:r w:rsidRPr="00AC65DB">
        <w:rPr>
          <w:rFonts w:asciiTheme="minorHAnsi" w:hAnsiTheme="minorHAnsi" w:cstheme="minorHAnsi"/>
          <w:sz w:val="22"/>
          <w:szCs w:val="22"/>
        </w:rPr>
        <w:tab/>
      </w:r>
    </w:p>
    <w:p w14:paraId="5D7D3140" w14:textId="77777777" w:rsidR="00806B45" w:rsidRPr="00AC65DB" w:rsidRDefault="00806B45" w:rsidP="00806B45">
      <w:pPr>
        <w:autoSpaceDE w:val="0"/>
        <w:rPr>
          <w:rFonts w:asciiTheme="minorHAnsi" w:hAnsiTheme="minorHAnsi" w:cstheme="minorHAnsi"/>
          <w:sz w:val="22"/>
          <w:szCs w:val="22"/>
        </w:rPr>
      </w:pPr>
      <w:r w:rsidRPr="00AC65DB">
        <w:rPr>
          <w:rFonts w:asciiTheme="minorHAnsi" w:hAnsiTheme="minorHAnsi" w:cstheme="minorHAnsi"/>
          <w:sz w:val="22"/>
          <w:szCs w:val="22"/>
        </w:rPr>
        <w:tab/>
        <w:t xml:space="preserve">          </w:t>
      </w:r>
    </w:p>
    <w:p w14:paraId="6E5B223D" w14:textId="56982B11" w:rsidR="1D776DA2" w:rsidRPr="00054363" w:rsidRDefault="1D776DA2" w:rsidP="00054363">
      <w:pPr>
        <w:autoSpaceDE w:val="0"/>
        <w:rPr>
          <w:rFonts w:asciiTheme="minorHAnsi" w:hAnsiTheme="minorHAnsi" w:cstheme="minorHAnsi"/>
          <w:sz w:val="22"/>
          <w:szCs w:val="22"/>
        </w:rPr>
      </w:pPr>
    </w:p>
    <w:sectPr w:rsidR="1D776DA2" w:rsidRPr="00054363" w:rsidSect="00913972">
      <w:headerReference w:type="default" r:id="rId8"/>
      <w:footerReference w:type="default" r:id="rId9"/>
      <w:pgSz w:w="11906" w:h="16838"/>
      <w:pgMar w:top="993" w:right="851" w:bottom="962" w:left="737" w:header="285" w:footer="1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0AB93" w14:textId="77777777" w:rsidR="00910E62" w:rsidRDefault="00910E62">
      <w:r>
        <w:separator/>
      </w:r>
    </w:p>
  </w:endnote>
  <w:endnote w:type="continuationSeparator" w:id="0">
    <w:p w14:paraId="6A94CD73" w14:textId="77777777" w:rsidR="00910E62" w:rsidRDefault="00910E62">
      <w:r>
        <w:continuationSeparator/>
      </w:r>
    </w:p>
  </w:endnote>
  <w:endnote w:type="continuationNotice" w:id="1">
    <w:p w14:paraId="6DA263ED" w14:textId="77777777" w:rsidR="00910E62" w:rsidRDefault="00910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4CFo00">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G Mincho Light J">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i/>
        <w:iCs/>
        <w:sz w:val="18"/>
        <w:szCs w:val="18"/>
      </w:rPr>
      <w:id w:val="-522936481"/>
      <w:docPartObj>
        <w:docPartGallery w:val="Page Numbers (Bottom of Page)"/>
        <w:docPartUnique/>
      </w:docPartObj>
    </w:sdtPr>
    <w:sdtEndPr/>
    <w:sdtContent>
      <w:sdt>
        <w:sdtPr>
          <w:rPr>
            <w:rFonts w:asciiTheme="minorHAnsi" w:hAnsiTheme="minorHAnsi" w:cstheme="minorHAnsi"/>
            <w:i/>
            <w:iCs/>
            <w:sz w:val="18"/>
            <w:szCs w:val="18"/>
          </w:rPr>
          <w:id w:val="1728636285"/>
          <w:docPartObj>
            <w:docPartGallery w:val="Page Numbers (Top of Page)"/>
            <w:docPartUnique/>
          </w:docPartObj>
        </w:sdtPr>
        <w:sdtEndPr/>
        <w:sdtContent>
          <w:p w14:paraId="1D4AFDF8" w14:textId="3B60174E" w:rsidR="00913972" w:rsidRPr="00AF57C7" w:rsidRDefault="00913972" w:rsidP="00913972">
            <w:pPr>
              <w:pStyle w:val="Stopka"/>
              <w:jc w:val="right"/>
              <w:rPr>
                <w:rFonts w:asciiTheme="minorHAnsi" w:hAnsiTheme="minorHAnsi" w:cstheme="minorHAnsi"/>
                <w:i/>
                <w:iCs/>
                <w:sz w:val="18"/>
                <w:szCs w:val="18"/>
              </w:rPr>
            </w:pPr>
            <w:r w:rsidRPr="00AF57C7">
              <w:rPr>
                <w:rFonts w:asciiTheme="minorHAnsi" w:hAnsiTheme="minorHAnsi" w:cstheme="minorHAnsi"/>
                <w:i/>
                <w:iCs/>
                <w:sz w:val="18"/>
                <w:szCs w:val="18"/>
              </w:rPr>
              <w:t xml:space="preserve">Strona </w:t>
            </w:r>
            <w:r w:rsidRPr="00AF57C7">
              <w:rPr>
                <w:rFonts w:asciiTheme="minorHAnsi" w:hAnsiTheme="minorHAnsi" w:cstheme="minorHAnsi"/>
                <w:i/>
                <w:iCs/>
                <w:sz w:val="18"/>
                <w:szCs w:val="18"/>
              </w:rPr>
              <w:fldChar w:fldCharType="begin"/>
            </w:r>
            <w:r w:rsidRPr="00AF57C7">
              <w:rPr>
                <w:rFonts w:asciiTheme="minorHAnsi" w:hAnsiTheme="minorHAnsi" w:cstheme="minorHAnsi"/>
                <w:i/>
                <w:iCs/>
                <w:sz w:val="18"/>
                <w:szCs w:val="18"/>
              </w:rPr>
              <w:instrText>PAGE</w:instrText>
            </w:r>
            <w:r w:rsidRPr="00AF57C7">
              <w:rPr>
                <w:rFonts w:asciiTheme="minorHAnsi" w:hAnsiTheme="minorHAnsi" w:cstheme="minorHAnsi"/>
                <w:i/>
                <w:iCs/>
                <w:sz w:val="18"/>
                <w:szCs w:val="18"/>
              </w:rPr>
              <w:fldChar w:fldCharType="separate"/>
            </w:r>
            <w:r w:rsidRPr="00AF57C7">
              <w:rPr>
                <w:rFonts w:asciiTheme="minorHAnsi" w:hAnsiTheme="minorHAnsi" w:cstheme="minorHAnsi"/>
                <w:i/>
                <w:iCs/>
                <w:sz w:val="18"/>
                <w:szCs w:val="18"/>
              </w:rPr>
              <w:t>2</w:t>
            </w:r>
            <w:r w:rsidRPr="00AF57C7">
              <w:rPr>
                <w:rFonts w:asciiTheme="minorHAnsi" w:hAnsiTheme="minorHAnsi" w:cstheme="minorHAnsi"/>
                <w:i/>
                <w:iCs/>
                <w:sz w:val="18"/>
                <w:szCs w:val="18"/>
              </w:rPr>
              <w:fldChar w:fldCharType="end"/>
            </w:r>
            <w:r w:rsidRPr="00AF57C7">
              <w:rPr>
                <w:rFonts w:asciiTheme="minorHAnsi" w:hAnsiTheme="minorHAnsi" w:cstheme="minorHAnsi"/>
                <w:i/>
                <w:iCs/>
                <w:sz w:val="18"/>
                <w:szCs w:val="18"/>
              </w:rPr>
              <w:t xml:space="preserve"> z </w:t>
            </w:r>
            <w:r w:rsidRPr="00AF57C7">
              <w:rPr>
                <w:rFonts w:asciiTheme="minorHAnsi" w:hAnsiTheme="minorHAnsi" w:cstheme="minorHAnsi"/>
                <w:i/>
                <w:iCs/>
                <w:sz w:val="18"/>
                <w:szCs w:val="18"/>
              </w:rPr>
              <w:fldChar w:fldCharType="begin"/>
            </w:r>
            <w:r w:rsidRPr="00AF57C7">
              <w:rPr>
                <w:rFonts w:asciiTheme="minorHAnsi" w:hAnsiTheme="minorHAnsi" w:cstheme="minorHAnsi"/>
                <w:i/>
                <w:iCs/>
                <w:sz w:val="18"/>
                <w:szCs w:val="18"/>
              </w:rPr>
              <w:instrText>NUMPAGES</w:instrText>
            </w:r>
            <w:r w:rsidRPr="00AF57C7">
              <w:rPr>
                <w:rFonts w:asciiTheme="minorHAnsi" w:hAnsiTheme="minorHAnsi" w:cstheme="minorHAnsi"/>
                <w:i/>
                <w:iCs/>
                <w:sz w:val="18"/>
                <w:szCs w:val="18"/>
              </w:rPr>
              <w:fldChar w:fldCharType="separate"/>
            </w:r>
            <w:r w:rsidRPr="00AF57C7">
              <w:rPr>
                <w:rFonts w:asciiTheme="minorHAnsi" w:hAnsiTheme="minorHAnsi" w:cstheme="minorHAnsi"/>
                <w:i/>
                <w:iCs/>
                <w:sz w:val="18"/>
                <w:szCs w:val="18"/>
              </w:rPr>
              <w:t>2</w:t>
            </w:r>
            <w:r w:rsidRPr="00AF57C7">
              <w:rPr>
                <w:rFonts w:asciiTheme="minorHAnsi" w:hAnsiTheme="minorHAnsi" w:cstheme="minorHAnsi"/>
                <w:i/>
                <w:iCs/>
                <w:sz w:val="18"/>
                <w:szCs w:val="18"/>
              </w:rPr>
              <w:fldChar w:fldCharType="end"/>
            </w:r>
          </w:p>
        </w:sdtContent>
      </w:sdt>
    </w:sdtContent>
  </w:sdt>
  <w:p w14:paraId="2C4E24F7" w14:textId="77777777" w:rsidR="00E100F6" w:rsidRPr="00CB2A56" w:rsidRDefault="00E100F6" w:rsidP="00CD35B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49E3" w14:textId="77777777" w:rsidR="00910E62" w:rsidRDefault="00910E62">
      <w:r>
        <w:separator/>
      </w:r>
    </w:p>
  </w:footnote>
  <w:footnote w:type="continuationSeparator" w:id="0">
    <w:p w14:paraId="05F79522" w14:textId="77777777" w:rsidR="00910E62" w:rsidRDefault="00910E62">
      <w:r>
        <w:continuationSeparator/>
      </w:r>
    </w:p>
  </w:footnote>
  <w:footnote w:type="continuationNotice" w:id="1">
    <w:p w14:paraId="39ED9E62" w14:textId="77777777" w:rsidR="00910E62" w:rsidRDefault="00910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7D5A" w14:textId="77777777" w:rsidR="00913972" w:rsidRDefault="00913972" w:rsidP="00913972">
    <w:pPr>
      <w:pStyle w:val="Nagwek"/>
      <w:rPr>
        <w:rFonts w:ascii="Arial" w:hAnsi="Arial"/>
        <w:sz w:val="14"/>
        <w:szCs w:val="14"/>
      </w:rPr>
    </w:pPr>
    <w:bookmarkStart w:id="4" w:name="_Hlk133429287"/>
    <w:bookmarkStart w:id="5" w:name="_Hlk175422674"/>
  </w:p>
  <w:p w14:paraId="10D04EF6" w14:textId="77777777" w:rsidR="00913972" w:rsidRDefault="00913972" w:rsidP="00913972">
    <w:pPr>
      <w:pStyle w:val="Nagwek"/>
      <w:rPr>
        <w:rFonts w:ascii="Arial" w:hAnsi="Arial"/>
        <w:sz w:val="14"/>
        <w:szCs w:val="14"/>
      </w:rPr>
    </w:pPr>
  </w:p>
  <w:p w14:paraId="467017AC" w14:textId="5CC87228" w:rsidR="00913972" w:rsidRPr="00ED2E64" w:rsidRDefault="00913972" w:rsidP="00913972">
    <w:pPr>
      <w:pStyle w:val="Nagwek"/>
      <w:rPr>
        <w:rFonts w:ascii="Arial" w:hAnsi="Arial"/>
        <w:sz w:val="14"/>
        <w:szCs w:val="14"/>
      </w:rPr>
    </w:pPr>
    <w:r>
      <w:rPr>
        <w:rFonts w:ascii="Arial" w:hAnsi="Arial"/>
        <w:sz w:val="14"/>
        <w:szCs w:val="14"/>
      </w:rPr>
      <w:t>Specyfikacja Warunków Zamówienia w postępowaniu</w:t>
    </w:r>
    <w:r w:rsidRPr="002B2C77">
      <w:rPr>
        <w:rFonts w:ascii="Arial" w:hAnsi="Arial"/>
        <w:sz w:val="14"/>
        <w:szCs w:val="14"/>
      </w:rPr>
      <w:t xml:space="preserve"> </w:t>
    </w:r>
    <w:r>
      <w:rPr>
        <w:rFonts w:ascii="Arial" w:hAnsi="Arial"/>
        <w:sz w:val="14"/>
        <w:szCs w:val="14"/>
      </w:rPr>
      <w:t xml:space="preserve">o wartości mniejszej niż próg unijny, tryb podstawowy - </w:t>
    </w:r>
    <w:r w:rsidRPr="00F82C98">
      <w:rPr>
        <w:rFonts w:ascii="Trebuchet MS" w:hAnsi="Trebuchet MS"/>
        <w:sz w:val="14"/>
        <w:szCs w:val="14"/>
      </w:rPr>
      <w:t xml:space="preserve">nr sprawy: </w:t>
    </w:r>
    <w:r>
      <w:rPr>
        <w:rFonts w:ascii="Trebuchet MS" w:hAnsi="Trebuchet MS"/>
        <w:b/>
        <w:sz w:val="14"/>
        <w:szCs w:val="14"/>
      </w:rPr>
      <w:t>DZP/02TP/2026</w:t>
    </w:r>
  </w:p>
  <w:p w14:paraId="55490CB5" w14:textId="519FE367" w:rsidR="00913972" w:rsidRPr="00426CF8" w:rsidRDefault="00913972" w:rsidP="00913972">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p>
  <w:bookmarkEnd w:id="4"/>
  <w:bookmarkEnd w:id="5"/>
  <w:p w14:paraId="24F1BD15" w14:textId="77777777" w:rsidR="00671C96" w:rsidRDefault="00671C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tabs>
          <w:tab w:val="num" w:pos="0"/>
        </w:tabs>
        <w:ind w:left="720" w:hanging="360"/>
      </w:pPr>
    </w:lvl>
  </w:abstractNum>
  <w:abstractNum w:abstractNumId="1"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Calibri" w:eastAsia="Times New Roman" w:hAnsi="Calibri" w:cs="Calibri"/>
        <w:sz w:val="22"/>
        <w:szCs w:val="22"/>
        <w:lang w:eastAsia="pl-PL"/>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742" w:hanging="360"/>
      </w:pPr>
      <w:rPr>
        <w:rFonts w:ascii="Calibri" w:hAnsi="Calibri" w:cs="Calibri"/>
        <w:bCs/>
        <w:color w:val="000000"/>
        <w:sz w:val="22"/>
        <w:szCs w:val="22"/>
      </w:rPr>
    </w:lvl>
  </w:abstractNum>
  <w:abstractNum w:abstractNumId="3" w15:restartNumberingAfterBreak="0">
    <w:nsid w:val="0000000F"/>
    <w:multiLevelType w:val="singleLevel"/>
    <w:tmpl w:val="EAB26B70"/>
    <w:name w:val="WW8Num15"/>
    <w:lvl w:ilvl="0">
      <w:start w:val="1"/>
      <w:numFmt w:val="lowerLetter"/>
      <w:lvlText w:val="%1)"/>
      <w:lvlJc w:val="left"/>
      <w:pPr>
        <w:tabs>
          <w:tab w:val="num" w:pos="0"/>
        </w:tabs>
        <w:ind w:left="1004" w:hanging="360"/>
      </w:pPr>
      <w:rPr>
        <w:rFonts w:asciiTheme="minorHAnsi" w:eastAsia="Times New Roman" w:hAnsiTheme="minorHAnsi" w:cstheme="minorHAnsi"/>
        <w:sz w:val="22"/>
        <w:szCs w:val="22"/>
        <w:lang w:val="pl-PL" w:eastAsia="zh-CN" w:bidi="ar-SA"/>
      </w:rPr>
    </w:lvl>
  </w:abstractNum>
  <w:abstractNum w:abstractNumId="4" w15:restartNumberingAfterBreak="0">
    <w:nsid w:val="03E50EBB"/>
    <w:multiLevelType w:val="hybridMultilevel"/>
    <w:tmpl w:val="7DD618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9D72EA"/>
    <w:multiLevelType w:val="hybridMultilevel"/>
    <w:tmpl w:val="28EC29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27A2C"/>
    <w:multiLevelType w:val="hybridMultilevel"/>
    <w:tmpl w:val="BAA24C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834269"/>
    <w:multiLevelType w:val="hybridMultilevel"/>
    <w:tmpl w:val="875C569C"/>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233337"/>
    <w:multiLevelType w:val="hybridMultilevel"/>
    <w:tmpl w:val="173479B4"/>
    <w:lvl w:ilvl="0" w:tplc="F93C3B3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A1038D5"/>
    <w:multiLevelType w:val="multilevel"/>
    <w:tmpl w:val="0B369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0A1F49"/>
    <w:multiLevelType w:val="hybridMultilevel"/>
    <w:tmpl w:val="DB48D31A"/>
    <w:lvl w:ilvl="0" w:tplc="00D687EA">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EB17B9"/>
    <w:multiLevelType w:val="hybridMultilevel"/>
    <w:tmpl w:val="1D1AC260"/>
    <w:lvl w:ilvl="0" w:tplc="83DAAFCC">
      <w:start w:val="1"/>
      <w:numFmt w:val="decimal"/>
      <w:lvlText w:val="%1."/>
      <w:lvlJc w:val="left"/>
      <w:pPr>
        <w:ind w:left="340" w:hanging="34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FE6AAB"/>
    <w:multiLevelType w:val="hybridMultilevel"/>
    <w:tmpl w:val="01D46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7730BF"/>
    <w:multiLevelType w:val="hybridMultilevel"/>
    <w:tmpl w:val="70FE1B14"/>
    <w:lvl w:ilvl="0" w:tplc="1A0A4FF4">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6D4D6D"/>
    <w:multiLevelType w:val="multilevel"/>
    <w:tmpl w:val="0D9468CC"/>
    <w:lvl w:ilvl="0">
      <w:start w:val="1"/>
      <w:numFmt w:val="decimal"/>
      <w:lvlText w:val="%1."/>
      <w:lvlJc w:val="left"/>
      <w:pPr>
        <w:tabs>
          <w:tab w:val="num" w:pos="283"/>
        </w:tabs>
        <w:ind w:left="283" w:hanging="283"/>
      </w:pPr>
      <w:rPr>
        <w:rFonts w:hint="default"/>
      </w:rPr>
    </w:lvl>
    <w:lvl w:ilvl="1">
      <w:start w:val="1"/>
      <w:numFmt w:val="lowerLetter"/>
      <w:lvlText w:val="%2)"/>
      <w:lvlJc w:val="left"/>
      <w:pPr>
        <w:ind w:left="720" w:hanging="360"/>
      </w:pPr>
    </w:lvl>
    <w:lvl w:ilvl="2">
      <w:start w:val="1"/>
      <w:numFmt w:val="decimal"/>
      <w:lvlText w:val="%3."/>
      <w:lvlJc w:val="left"/>
      <w:pPr>
        <w:tabs>
          <w:tab w:val="num" w:pos="284"/>
        </w:tabs>
        <w:ind w:left="0" w:firstLine="0"/>
      </w:pPr>
      <w:rPr>
        <w:rFonts w:hint="default"/>
      </w:rPr>
    </w:lvl>
    <w:lvl w:ilvl="3">
      <w:start w:val="1"/>
      <w:numFmt w:val="decimal"/>
      <w:lvlText w:val="%4."/>
      <w:lvlJc w:val="left"/>
      <w:pPr>
        <w:tabs>
          <w:tab w:val="num" w:pos="1132"/>
        </w:tabs>
        <w:ind w:left="1132" w:hanging="283"/>
      </w:pPr>
      <w:rPr>
        <w:rFonts w:hint="default"/>
      </w:rPr>
    </w:lvl>
    <w:lvl w:ilvl="4">
      <w:start w:val="1"/>
      <w:numFmt w:val="decimal"/>
      <w:lvlText w:val="%5."/>
      <w:lvlJc w:val="left"/>
      <w:pPr>
        <w:tabs>
          <w:tab w:val="num" w:pos="1415"/>
        </w:tabs>
        <w:ind w:left="1415" w:hanging="283"/>
      </w:pPr>
      <w:rPr>
        <w:rFonts w:hint="default"/>
      </w:rPr>
    </w:lvl>
    <w:lvl w:ilvl="5">
      <w:start w:val="1"/>
      <w:numFmt w:val="decimal"/>
      <w:lvlText w:val="%6."/>
      <w:lvlJc w:val="left"/>
      <w:pPr>
        <w:tabs>
          <w:tab w:val="num" w:pos="1698"/>
        </w:tabs>
        <w:ind w:left="1698" w:hanging="283"/>
      </w:pPr>
      <w:rPr>
        <w:rFonts w:hint="default"/>
      </w:rPr>
    </w:lvl>
    <w:lvl w:ilvl="6">
      <w:start w:val="1"/>
      <w:numFmt w:val="decimal"/>
      <w:lvlText w:val="%7."/>
      <w:lvlJc w:val="left"/>
      <w:pPr>
        <w:tabs>
          <w:tab w:val="num" w:pos="1981"/>
        </w:tabs>
        <w:ind w:left="1981" w:hanging="283"/>
      </w:pPr>
      <w:rPr>
        <w:rFonts w:hint="default"/>
      </w:rPr>
    </w:lvl>
    <w:lvl w:ilvl="7">
      <w:start w:val="1"/>
      <w:numFmt w:val="decimal"/>
      <w:lvlText w:val="%8."/>
      <w:lvlJc w:val="left"/>
      <w:pPr>
        <w:tabs>
          <w:tab w:val="num" w:pos="2264"/>
        </w:tabs>
        <w:ind w:left="2264" w:hanging="283"/>
      </w:pPr>
      <w:rPr>
        <w:rFonts w:hint="default"/>
      </w:rPr>
    </w:lvl>
    <w:lvl w:ilvl="8">
      <w:start w:val="1"/>
      <w:numFmt w:val="decimal"/>
      <w:lvlText w:val="%9."/>
      <w:lvlJc w:val="left"/>
      <w:pPr>
        <w:tabs>
          <w:tab w:val="num" w:pos="2547"/>
        </w:tabs>
        <w:ind w:left="2547" w:hanging="283"/>
      </w:pPr>
      <w:rPr>
        <w:rFonts w:hint="default"/>
      </w:rPr>
    </w:lvl>
  </w:abstractNum>
  <w:abstractNum w:abstractNumId="15" w15:restartNumberingAfterBreak="0">
    <w:nsid w:val="202F6A74"/>
    <w:multiLevelType w:val="hybridMultilevel"/>
    <w:tmpl w:val="429CD962"/>
    <w:lvl w:ilvl="0" w:tplc="FFFFFFFF">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03B2997"/>
    <w:multiLevelType w:val="hybridMultilevel"/>
    <w:tmpl w:val="8AA2D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981D20"/>
    <w:multiLevelType w:val="multilevel"/>
    <w:tmpl w:val="153A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D67622"/>
    <w:multiLevelType w:val="hybridMultilevel"/>
    <w:tmpl w:val="EC6ED7CC"/>
    <w:lvl w:ilvl="0" w:tplc="CF56C524">
      <w:start w:val="2"/>
      <w:numFmt w:val="decimal"/>
      <w:lvlText w:val="%1."/>
      <w:lvlJc w:val="left"/>
      <w:pPr>
        <w:ind w:left="340" w:hanging="34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644612"/>
    <w:multiLevelType w:val="hybridMultilevel"/>
    <w:tmpl w:val="4E06C4EE"/>
    <w:lvl w:ilvl="0" w:tplc="6FCA1216">
      <w:start w:val="1"/>
      <w:numFmt w:val="decimal"/>
      <w:lvlText w:val="%1."/>
      <w:lvlJc w:val="left"/>
      <w:pPr>
        <w:ind w:left="360" w:hanging="360"/>
      </w:pPr>
      <w:rPr>
        <w:b w:val="0"/>
        <w:bCs/>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2923A5"/>
    <w:multiLevelType w:val="hybridMultilevel"/>
    <w:tmpl w:val="331411A6"/>
    <w:lvl w:ilvl="0" w:tplc="FFFFFFFF">
      <w:start w:val="1"/>
      <w:numFmt w:val="decimal"/>
      <w:lvlText w:val="%1)"/>
      <w:lvlJc w:val="left"/>
      <w:pPr>
        <w:ind w:left="644" w:hanging="360"/>
      </w:pPr>
      <w:rPr>
        <w:rFonts w:eastAsia="Calibri"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82F588B"/>
    <w:multiLevelType w:val="hybridMultilevel"/>
    <w:tmpl w:val="7A327534"/>
    <w:lvl w:ilvl="0" w:tplc="40789376">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B647D0"/>
    <w:multiLevelType w:val="hybridMultilevel"/>
    <w:tmpl w:val="64A210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7309F5"/>
    <w:multiLevelType w:val="multilevel"/>
    <w:tmpl w:val="AE80CF5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T4CFo00" w:hAnsi="Calibri" w:cs="Calibri" w:hint="default"/>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9D57CB"/>
    <w:multiLevelType w:val="hybridMultilevel"/>
    <w:tmpl w:val="63C01DF8"/>
    <w:lvl w:ilvl="0" w:tplc="2960D3CA">
      <w:start w:val="1"/>
      <w:numFmt w:val="lowerLetter"/>
      <w:lvlText w:val="%1)"/>
      <w:lvlJc w:val="left"/>
      <w:pPr>
        <w:ind w:left="788"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25" w15:restartNumberingAfterBreak="0">
    <w:nsid w:val="30AE32B1"/>
    <w:multiLevelType w:val="hybridMultilevel"/>
    <w:tmpl w:val="7F22DD0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B010AF"/>
    <w:multiLevelType w:val="hybridMultilevel"/>
    <w:tmpl w:val="FB9E6F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456668"/>
    <w:multiLevelType w:val="hybridMultilevel"/>
    <w:tmpl w:val="C0CA81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D070BB"/>
    <w:multiLevelType w:val="hybridMultilevel"/>
    <w:tmpl w:val="CF545E4A"/>
    <w:lvl w:ilvl="0" w:tplc="B2304B0A">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5942128"/>
    <w:multiLevelType w:val="hybridMultilevel"/>
    <w:tmpl w:val="EB5A8B04"/>
    <w:lvl w:ilvl="0" w:tplc="52BEAE0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D7192D"/>
    <w:multiLevelType w:val="hybridMultilevel"/>
    <w:tmpl w:val="331411A6"/>
    <w:lvl w:ilvl="0" w:tplc="99B09D26">
      <w:start w:val="1"/>
      <w:numFmt w:val="decimal"/>
      <w:lvlText w:val="%1)"/>
      <w:lvlJc w:val="left"/>
      <w:pPr>
        <w:ind w:left="644" w:hanging="360"/>
      </w:pPr>
      <w:rPr>
        <w:rFonts w:eastAsia="Calibr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7FB4F67"/>
    <w:multiLevelType w:val="hybridMultilevel"/>
    <w:tmpl w:val="D3389F64"/>
    <w:name w:val="WW8Num14211222222"/>
    <w:lvl w:ilvl="0" w:tplc="037C2CBA">
      <w:start w:val="1"/>
      <w:numFmt w:val="decimal"/>
      <w:lvlText w:val="%1)"/>
      <w:lvlJc w:val="left"/>
      <w:pPr>
        <w:tabs>
          <w:tab w:val="num" w:pos="2172"/>
        </w:tabs>
        <w:ind w:left="2172" w:hanging="360"/>
      </w:pPr>
      <w:rPr>
        <w:rFonts w:hint="default"/>
      </w:rPr>
    </w:lvl>
    <w:lvl w:ilvl="1" w:tplc="04150019" w:tentative="1">
      <w:start w:val="1"/>
      <w:numFmt w:val="lowerLetter"/>
      <w:lvlText w:val="%2."/>
      <w:lvlJc w:val="left"/>
      <w:pPr>
        <w:tabs>
          <w:tab w:val="num" w:pos="1812"/>
        </w:tabs>
        <w:ind w:left="1812" w:hanging="360"/>
      </w:pPr>
    </w:lvl>
    <w:lvl w:ilvl="2" w:tplc="0415001B" w:tentative="1">
      <w:start w:val="1"/>
      <w:numFmt w:val="lowerRoman"/>
      <w:lvlText w:val="%3."/>
      <w:lvlJc w:val="right"/>
      <w:pPr>
        <w:tabs>
          <w:tab w:val="num" w:pos="2532"/>
        </w:tabs>
        <w:ind w:left="2532" w:hanging="180"/>
      </w:pPr>
    </w:lvl>
    <w:lvl w:ilvl="3" w:tplc="0415000F" w:tentative="1">
      <w:start w:val="1"/>
      <w:numFmt w:val="decimal"/>
      <w:lvlText w:val="%4."/>
      <w:lvlJc w:val="left"/>
      <w:pPr>
        <w:tabs>
          <w:tab w:val="num" w:pos="3252"/>
        </w:tabs>
        <w:ind w:left="3252" w:hanging="360"/>
      </w:pPr>
    </w:lvl>
    <w:lvl w:ilvl="4" w:tplc="04150019" w:tentative="1">
      <w:start w:val="1"/>
      <w:numFmt w:val="lowerLetter"/>
      <w:lvlText w:val="%5."/>
      <w:lvlJc w:val="left"/>
      <w:pPr>
        <w:tabs>
          <w:tab w:val="num" w:pos="3972"/>
        </w:tabs>
        <w:ind w:left="3972" w:hanging="360"/>
      </w:pPr>
    </w:lvl>
    <w:lvl w:ilvl="5" w:tplc="0415001B" w:tentative="1">
      <w:start w:val="1"/>
      <w:numFmt w:val="lowerRoman"/>
      <w:lvlText w:val="%6."/>
      <w:lvlJc w:val="right"/>
      <w:pPr>
        <w:tabs>
          <w:tab w:val="num" w:pos="4692"/>
        </w:tabs>
        <w:ind w:left="4692" w:hanging="180"/>
      </w:pPr>
    </w:lvl>
    <w:lvl w:ilvl="6" w:tplc="0415000F" w:tentative="1">
      <w:start w:val="1"/>
      <w:numFmt w:val="decimal"/>
      <w:lvlText w:val="%7."/>
      <w:lvlJc w:val="left"/>
      <w:pPr>
        <w:tabs>
          <w:tab w:val="num" w:pos="5412"/>
        </w:tabs>
        <w:ind w:left="5412" w:hanging="360"/>
      </w:pPr>
    </w:lvl>
    <w:lvl w:ilvl="7" w:tplc="04150019" w:tentative="1">
      <w:start w:val="1"/>
      <w:numFmt w:val="lowerLetter"/>
      <w:lvlText w:val="%8."/>
      <w:lvlJc w:val="left"/>
      <w:pPr>
        <w:tabs>
          <w:tab w:val="num" w:pos="6132"/>
        </w:tabs>
        <w:ind w:left="6132" w:hanging="360"/>
      </w:pPr>
    </w:lvl>
    <w:lvl w:ilvl="8" w:tplc="0415001B" w:tentative="1">
      <w:start w:val="1"/>
      <w:numFmt w:val="lowerRoman"/>
      <w:lvlText w:val="%9."/>
      <w:lvlJc w:val="right"/>
      <w:pPr>
        <w:tabs>
          <w:tab w:val="num" w:pos="6852"/>
        </w:tabs>
        <w:ind w:left="6852" w:hanging="180"/>
      </w:pPr>
    </w:lvl>
  </w:abstractNum>
  <w:abstractNum w:abstractNumId="32" w15:restartNumberingAfterBreak="0">
    <w:nsid w:val="406C257A"/>
    <w:multiLevelType w:val="hybridMultilevel"/>
    <w:tmpl w:val="94E0C548"/>
    <w:lvl w:ilvl="0" w:tplc="5156E628">
      <w:start w:val="1"/>
      <w:numFmt w:val="decimal"/>
      <w:lvlText w:val="%1)"/>
      <w:lvlJc w:val="left"/>
      <w:pPr>
        <w:ind w:left="720" w:hanging="360"/>
      </w:pPr>
      <w:rPr>
        <w:rFonts w:cs="Arial" w:hint="default"/>
      </w:rPr>
    </w:lvl>
    <w:lvl w:ilvl="1" w:tplc="EAA43B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F43415"/>
    <w:multiLevelType w:val="hybridMultilevel"/>
    <w:tmpl w:val="666CA766"/>
    <w:lvl w:ilvl="0" w:tplc="4044CF5A">
      <w:start w:val="1"/>
      <w:numFmt w:val="lowerLetter"/>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D83703"/>
    <w:multiLevelType w:val="hybridMultilevel"/>
    <w:tmpl w:val="64F46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A4708C"/>
    <w:multiLevelType w:val="hybridMultilevel"/>
    <w:tmpl w:val="079C32FA"/>
    <w:lvl w:ilvl="0" w:tplc="3FD2C91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AB79B7"/>
    <w:multiLevelType w:val="hybridMultilevel"/>
    <w:tmpl w:val="3BBAA0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5D669E"/>
    <w:multiLevelType w:val="multilevel"/>
    <w:tmpl w:val="FCB44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7D2ADB"/>
    <w:multiLevelType w:val="hybridMultilevel"/>
    <w:tmpl w:val="7B48FE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4119B6"/>
    <w:multiLevelType w:val="hybridMultilevel"/>
    <w:tmpl w:val="A36AA494"/>
    <w:lvl w:ilvl="0" w:tplc="65864644">
      <w:start w:val="1"/>
      <w:numFmt w:val="lowerLetter"/>
      <w:lvlText w:val="%1)"/>
      <w:lvlJc w:val="left"/>
      <w:pPr>
        <w:ind w:left="643" w:hanging="360"/>
      </w:pPr>
      <w:rPr>
        <w:rFonts w:asciiTheme="minorHAnsi" w:eastAsiaTheme="minorHAnsi" w:hAnsiTheme="minorHAnsi" w:cstheme="minorHAnsi"/>
      </w:rPr>
    </w:lvl>
    <w:lvl w:ilvl="1" w:tplc="04150003">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40" w15:restartNumberingAfterBreak="0">
    <w:nsid w:val="50905FAB"/>
    <w:multiLevelType w:val="hybridMultilevel"/>
    <w:tmpl w:val="F4ECA4B2"/>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9D415E"/>
    <w:multiLevelType w:val="hybridMultilevel"/>
    <w:tmpl w:val="C422D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64861"/>
    <w:multiLevelType w:val="hybridMultilevel"/>
    <w:tmpl w:val="B7107684"/>
    <w:lvl w:ilvl="0" w:tplc="7318CE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3126A4"/>
    <w:multiLevelType w:val="multilevel"/>
    <w:tmpl w:val="2E3E7A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643" w:hanging="360"/>
      </w:pPr>
      <w:rPr>
        <w:rFonts w:ascii="Calibri" w:eastAsia="TT4CFo00"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102C68"/>
    <w:multiLevelType w:val="multilevel"/>
    <w:tmpl w:val="3FF4F9B0"/>
    <w:lvl w:ilvl="0">
      <w:start w:val="1"/>
      <w:numFmt w:val="decimal"/>
      <w:lvlText w:val="%1."/>
      <w:lvlJc w:val="left"/>
      <w:pPr>
        <w:tabs>
          <w:tab w:val="num" w:pos="283"/>
        </w:tabs>
        <w:ind w:left="283" w:hanging="283"/>
      </w:pPr>
    </w:lvl>
    <w:lvl w:ilvl="1">
      <w:start w:val="1"/>
      <w:numFmt w:val="lowerLetter"/>
      <w:lvlText w:val="%2)"/>
      <w:lvlJc w:val="left"/>
      <w:pPr>
        <w:ind w:left="720" w:hanging="360"/>
      </w:pPr>
      <w:rPr>
        <w:sz w:val="22"/>
        <w:szCs w:val="22"/>
      </w:rPr>
    </w:lvl>
    <w:lvl w:ilvl="2">
      <w:start w:val="1"/>
      <w:numFmt w:val="decimal"/>
      <w:lvlText w:val="%3."/>
      <w:lvlJc w:val="left"/>
      <w:pPr>
        <w:tabs>
          <w:tab w:val="num" w:pos="284"/>
        </w:tabs>
        <w:ind w:left="0" w:firstLine="0"/>
      </w:pPr>
    </w:lvl>
    <w:lvl w:ilvl="3">
      <w:start w:val="1"/>
      <w:numFmt w:val="decimal"/>
      <w:lvlText w:val="%4."/>
      <w:lvlJc w:val="left"/>
      <w:pPr>
        <w:tabs>
          <w:tab w:val="num" w:pos="1132"/>
        </w:tabs>
        <w:ind w:left="1132" w:hanging="283"/>
      </w:pPr>
    </w:lvl>
    <w:lvl w:ilvl="4">
      <w:start w:val="1"/>
      <w:numFmt w:val="decimal"/>
      <w:lvlText w:val="%5."/>
      <w:lvlJc w:val="left"/>
      <w:pPr>
        <w:tabs>
          <w:tab w:val="num" w:pos="1415"/>
        </w:tabs>
        <w:ind w:left="1415" w:hanging="283"/>
      </w:pPr>
    </w:lvl>
    <w:lvl w:ilvl="5">
      <w:start w:val="1"/>
      <w:numFmt w:val="decimal"/>
      <w:lvlText w:val="%6."/>
      <w:lvlJc w:val="left"/>
      <w:pPr>
        <w:tabs>
          <w:tab w:val="num" w:pos="1698"/>
        </w:tabs>
        <w:ind w:left="1698" w:hanging="283"/>
      </w:pPr>
    </w:lvl>
    <w:lvl w:ilvl="6">
      <w:start w:val="1"/>
      <w:numFmt w:val="decimal"/>
      <w:lvlText w:val="%7."/>
      <w:lvlJc w:val="left"/>
      <w:pPr>
        <w:tabs>
          <w:tab w:val="num" w:pos="1981"/>
        </w:tabs>
        <w:ind w:left="1981" w:hanging="283"/>
      </w:pPr>
    </w:lvl>
    <w:lvl w:ilvl="7">
      <w:start w:val="1"/>
      <w:numFmt w:val="decimal"/>
      <w:lvlText w:val="%8."/>
      <w:lvlJc w:val="left"/>
      <w:pPr>
        <w:tabs>
          <w:tab w:val="num" w:pos="2264"/>
        </w:tabs>
        <w:ind w:left="2264" w:hanging="283"/>
      </w:pPr>
    </w:lvl>
    <w:lvl w:ilvl="8">
      <w:start w:val="1"/>
      <w:numFmt w:val="decimal"/>
      <w:lvlText w:val="%9."/>
      <w:lvlJc w:val="left"/>
      <w:pPr>
        <w:tabs>
          <w:tab w:val="num" w:pos="2547"/>
        </w:tabs>
        <w:ind w:left="2547" w:hanging="283"/>
      </w:pPr>
    </w:lvl>
  </w:abstractNum>
  <w:abstractNum w:abstractNumId="45" w15:restartNumberingAfterBreak="0">
    <w:nsid w:val="64C22398"/>
    <w:multiLevelType w:val="hybridMultilevel"/>
    <w:tmpl w:val="84A8AC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B2C4022"/>
    <w:multiLevelType w:val="hybridMultilevel"/>
    <w:tmpl w:val="A4A6FF64"/>
    <w:lvl w:ilvl="0" w:tplc="2E3AF0A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71D6715C"/>
    <w:multiLevelType w:val="hybridMultilevel"/>
    <w:tmpl w:val="7846B21A"/>
    <w:lvl w:ilvl="0" w:tplc="29840178">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201737D"/>
    <w:multiLevelType w:val="hybridMultilevel"/>
    <w:tmpl w:val="BE7A05F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2C0E0D"/>
    <w:multiLevelType w:val="hybridMultilevel"/>
    <w:tmpl w:val="8F6451D8"/>
    <w:lvl w:ilvl="0" w:tplc="04150017">
      <w:start w:val="1"/>
      <w:numFmt w:val="lowerLetter"/>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50" w15:restartNumberingAfterBreak="0">
    <w:nsid w:val="75505CF5"/>
    <w:multiLevelType w:val="hybridMultilevel"/>
    <w:tmpl w:val="21B0D196"/>
    <w:lvl w:ilvl="0" w:tplc="C6EA8034">
      <w:start w:val="1"/>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51" w15:restartNumberingAfterBreak="0">
    <w:nsid w:val="7B3D30D9"/>
    <w:multiLevelType w:val="hybridMultilevel"/>
    <w:tmpl w:val="522489AE"/>
    <w:lvl w:ilvl="0" w:tplc="4942E55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7D0F69CF"/>
    <w:multiLevelType w:val="multilevel"/>
    <w:tmpl w:val="0BEEFED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6210198">
    <w:abstractNumId w:val="0"/>
  </w:num>
  <w:num w:numId="2" w16cid:durableId="1831017557">
    <w:abstractNumId w:val="25"/>
  </w:num>
  <w:num w:numId="3" w16cid:durableId="890844560">
    <w:abstractNumId w:val="46"/>
  </w:num>
  <w:num w:numId="4" w16cid:durableId="948507463">
    <w:abstractNumId w:val="22"/>
  </w:num>
  <w:num w:numId="5" w16cid:durableId="1898974836">
    <w:abstractNumId w:val="36"/>
  </w:num>
  <w:num w:numId="6" w16cid:durableId="1809861237">
    <w:abstractNumId w:val="19"/>
  </w:num>
  <w:num w:numId="7" w16cid:durableId="12651899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102805">
    <w:abstractNumId w:val="11"/>
  </w:num>
  <w:num w:numId="9" w16cid:durableId="1010525938">
    <w:abstractNumId w:val="41"/>
  </w:num>
  <w:num w:numId="10" w16cid:durableId="717782171">
    <w:abstractNumId w:val="47"/>
  </w:num>
  <w:num w:numId="11" w16cid:durableId="1143473241">
    <w:abstractNumId w:val="28"/>
  </w:num>
  <w:num w:numId="12" w16cid:durableId="1968004954">
    <w:abstractNumId w:val="24"/>
  </w:num>
  <w:num w:numId="13" w16cid:durableId="879052725">
    <w:abstractNumId w:val="10"/>
  </w:num>
  <w:num w:numId="14" w16cid:durableId="763037766">
    <w:abstractNumId w:val="42"/>
  </w:num>
  <w:num w:numId="15" w16cid:durableId="251477136">
    <w:abstractNumId w:val="32"/>
  </w:num>
  <w:num w:numId="16" w16cid:durableId="2137722104">
    <w:abstractNumId w:val="44"/>
  </w:num>
  <w:num w:numId="17" w16cid:durableId="1189368975">
    <w:abstractNumId w:val="39"/>
  </w:num>
  <w:num w:numId="18" w16cid:durableId="306937466">
    <w:abstractNumId w:val="7"/>
  </w:num>
  <w:num w:numId="19" w16cid:durableId="1415250221">
    <w:abstractNumId w:val="40"/>
  </w:num>
  <w:num w:numId="20" w16cid:durableId="1032464976">
    <w:abstractNumId w:val="52"/>
  </w:num>
  <w:num w:numId="21" w16cid:durableId="1348212538">
    <w:abstractNumId w:val="12"/>
  </w:num>
  <w:num w:numId="22" w16cid:durableId="618757240">
    <w:abstractNumId w:val="34"/>
  </w:num>
  <w:num w:numId="23" w16cid:durableId="631208153">
    <w:abstractNumId w:val="48"/>
  </w:num>
  <w:num w:numId="24" w16cid:durableId="352540599">
    <w:abstractNumId w:val="8"/>
  </w:num>
  <w:num w:numId="25" w16cid:durableId="77945358">
    <w:abstractNumId w:val="1"/>
  </w:num>
  <w:num w:numId="26" w16cid:durableId="566378388">
    <w:abstractNumId w:val="3"/>
  </w:num>
  <w:num w:numId="27" w16cid:durableId="1130393097">
    <w:abstractNumId w:val="50"/>
  </w:num>
  <w:num w:numId="28" w16cid:durableId="1519931123">
    <w:abstractNumId w:val="38"/>
  </w:num>
  <w:num w:numId="29" w16cid:durableId="221328250">
    <w:abstractNumId w:val="33"/>
  </w:num>
  <w:num w:numId="30" w16cid:durableId="285739561">
    <w:abstractNumId w:val="5"/>
  </w:num>
  <w:num w:numId="31" w16cid:durableId="21284299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2769408">
    <w:abstractNumId w:val="4"/>
  </w:num>
  <w:num w:numId="33" w16cid:durableId="2042780258">
    <w:abstractNumId w:val="18"/>
  </w:num>
  <w:num w:numId="34" w16cid:durableId="1117717636">
    <w:abstractNumId w:val="14"/>
  </w:num>
  <w:num w:numId="35" w16cid:durableId="1378316223">
    <w:abstractNumId w:val="43"/>
  </w:num>
  <w:num w:numId="36" w16cid:durableId="1642880203">
    <w:abstractNumId w:val="23"/>
  </w:num>
  <w:num w:numId="37" w16cid:durableId="730927008">
    <w:abstractNumId w:val="37"/>
  </w:num>
  <w:num w:numId="38" w16cid:durableId="1483741880">
    <w:abstractNumId w:val="9"/>
  </w:num>
  <w:num w:numId="39" w16cid:durableId="1536573499">
    <w:abstractNumId w:val="17"/>
  </w:num>
  <w:num w:numId="40" w16cid:durableId="1386485880">
    <w:abstractNumId w:val="6"/>
  </w:num>
  <w:num w:numId="41" w16cid:durableId="1944729477">
    <w:abstractNumId w:val="21"/>
  </w:num>
  <w:num w:numId="42" w16cid:durableId="785393427">
    <w:abstractNumId w:val="16"/>
  </w:num>
  <w:num w:numId="43" w16cid:durableId="2090037817">
    <w:abstractNumId w:val="29"/>
  </w:num>
  <w:num w:numId="44" w16cid:durableId="1347950031">
    <w:abstractNumId w:val="35"/>
  </w:num>
  <w:num w:numId="45" w16cid:durableId="2089379971">
    <w:abstractNumId w:val="13"/>
  </w:num>
  <w:num w:numId="46" w16cid:durableId="1190413820">
    <w:abstractNumId w:val="30"/>
  </w:num>
  <w:num w:numId="47" w16cid:durableId="1977181768">
    <w:abstractNumId w:val="20"/>
  </w:num>
  <w:num w:numId="48" w16cid:durableId="1906911408">
    <w:abstractNumId w:val="15"/>
  </w:num>
  <w:num w:numId="49" w16cid:durableId="337579419">
    <w:abstractNumId w:val="27"/>
  </w:num>
  <w:num w:numId="50" w16cid:durableId="1698844750">
    <w:abstractNumId w:val="26"/>
  </w:num>
  <w:num w:numId="51" w16cid:durableId="1863936910">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986"/>
    <w:rsid w:val="00002DAA"/>
    <w:rsid w:val="00003A01"/>
    <w:rsid w:val="00006C61"/>
    <w:rsid w:val="0001273F"/>
    <w:rsid w:val="00013DF7"/>
    <w:rsid w:val="000154DF"/>
    <w:rsid w:val="00015D0E"/>
    <w:rsid w:val="000237F1"/>
    <w:rsid w:val="000264E1"/>
    <w:rsid w:val="00033115"/>
    <w:rsid w:val="00036D3B"/>
    <w:rsid w:val="000416E0"/>
    <w:rsid w:val="000468DE"/>
    <w:rsid w:val="00054363"/>
    <w:rsid w:val="0005451F"/>
    <w:rsid w:val="00055CA3"/>
    <w:rsid w:val="00063EA8"/>
    <w:rsid w:val="00064AC0"/>
    <w:rsid w:val="0007156C"/>
    <w:rsid w:val="00073E48"/>
    <w:rsid w:val="00075495"/>
    <w:rsid w:val="00076030"/>
    <w:rsid w:val="00076683"/>
    <w:rsid w:val="00087402"/>
    <w:rsid w:val="00095E3B"/>
    <w:rsid w:val="00096581"/>
    <w:rsid w:val="0009705C"/>
    <w:rsid w:val="000A4609"/>
    <w:rsid w:val="000A604D"/>
    <w:rsid w:val="000B0B35"/>
    <w:rsid w:val="000B5657"/>
    <w:rsid w:val="000B7474"/>
    <w:rsid w:val="000C6CD0"/>
    <w:rsid w:val="000D13FB"/>
    <w:rsid w:val="000E0C31"/>
    <w:rsid w:val="000E1BF3"/>
    <w:rsid w:val="000E32E0"/>
    <w:rsid w:val="000E3E4F"/>
    <w:rsid w:val="000E4337"/>
    <w:rsid w:val="000E4AF9"/>
    <w:rsid w:val="000E5B1E"/>
    <w:rsid w:val="000E5BA3"/>
    <w:rsid w:val="000E6210"/>
    <w:rsid w:val="000E7836"/>
    <w:rsid w:val="000F2FDB"/>
    <w:rsid w:val="000F34F3"/>
    <w:rsid w:val="000F3E8D"/>
    <w:rsid w:val="0010064D"/>
    <w:rsid w:val="001012AE"/>
    <w:rsid w:val="001014FF"/>
    <w:rsid w:val="001022F0"/>
    <w:rsid w:val="00103327"/>
    <w:rsid w:val="0010411C"/>
    <w:rsid w:val="00105207"/>
    <w:rsid w:val="00112531"/>
    <w:rsid w:val="00116962"/>
    <w:rsid w:val="001207C0"/>
    <w:rsid w:val="00121387"/>
    <w:rsid w:val="0012171A"/>
    <w:rsid w:val="00121D6D"/>
    <w:rsid w:val="0012723A"/>
    <w:rsid w:val="001328D2"/>
    <w:rsid w:val="00132D6E"/>
    <w:rsid w:val="00134D99"/>
    <w:rsid w:val="00134ED0"/>
    <w:rsid w:val="00135701"/>
    <w:rsid w:val="00135884"/>
    <w:rsid w:val="001418F4"/>
    <w:rsid w:val="00143B53"/>
    <w:rsid w:val="00145103"/>
    <w:rsid w:val="001462F5"/>
    <w:rsid w:val="00150EDE"/>
    <w:rsid w:val="00152E2D"/>
    <w:rsid w:val="00153D6D"/>
    <w:rsid w:val="00154378"/>
    <w:rsid w:val="001565D7"/>
    <w:rsid w:val="0015684D"/>
    <w:rsid w:val="001569B9"/>
    <w:rsid w:val="001624FC"/>
    <w:rsid w:val="0016764B"/>
    <w:rsid w:val="00167B87"/>
    <w:rsid w:val="0017499E"/>
    <w:rsid w:val="0018361F"/>
    <w:rsid w:val="00190CCB"/>
    <w:rsid w:val="001A720F"/>
    <w:rsid w:val="001B126E"/>
    <w:rsid w:val="001B5E97"/>
    <w:rsid w:val="001B63A9"/>
    <w:rsid w:val="001C18CE"/>
    <w:rsid w:val="001C6664"/>
    <w:rsid w:val="001D01B1"/>
    <w:rsid w:val="001D08D5"/>
    <w:rsid w:val="001D1809"/>
    <w:rsid w:val="001D2DED"/>
    <w:rsid w:val="001D35D0"/>
    <w:rsid w:val="001E0F16"/>
    <w:rsid w:val="001E1E6F"/>
    <w:rsid w:val="001E3D7B"/>
    <w:rsid w:val="001E4068"/>
    <w:rsid w:val="001E4F11"/>
    <w:rsid w:val="001F3FE8"/>
    <w:rsid w:val="001F44D4"/>
    <w:rsid w:val="00201402"/>
    <w:rsid w:val="002026DF"/>
    <w:rsid w:val="00203057"/>
    <w:rsid w:val="002044B1"/>
    <w:rsid w:val="00204BF4"/>
    <w:rsid w:val="00205F57"/>
    <w:rsid w:val="00206365"/>
    <w:rsid w:val="0021118E"/>
    <w:rsid w:val="00212D7A"/>
    <w:rsid w:val="0021310B"/>
    <w:rsid w:val="002177B0"/>
    <w:rsid w:val="00222537"/>
    <w:rsid w:val="00223335"/>
    <w:rsid w:val="00224CC9"/>
    <w:rsid w:val="00224DB1"/>
    <w:rsid w:val="00227E7D"/>
    <w:rsid w:val="00230A5C"/>
    <w:rsid w:val="002319E8"/>
    <w:rsid w:val="00231E31"/>
    <w:rsid w:val="002425D0"/>
    <w:rsid w:val="00245BC4"/>
    <w:rsid w:val="002526F4"/>
    <w:rsid w:val="00253BAD"/>
    <w:rsid w:val="00255035"/>
    <w:rsid w:val="00256718"/>
    <w:rsid w:val="00260560"/>
    <w:rsid w:val="00260C4D"/>
    <w:rsid w:val="00261489"/>
    <w:rsid w:val="0026208A"/>
    <w:rsid w:val="00263FC4"/>
    <w:rsid w:val="00270228"/>
    <w:rsid w:val="00273DC6"/>
    <w:rsid w:val="00274763"/>
    <w:rsid w:val="00274EA8"/>
    <w:rsid w:val="0027633D"/>
    <w:rsid w:val="00286288"/>
    <w:rsid w:val="0028747B"/>
    <w:rsid w:val="00287DF7"/>
    <w:rsid w:val="00292DA7"/>
    <w:rsid w:val="00293F6D"/>
    <w:rsid w:val="00294DAE"/>
    <w:rsid w:val="002A0BE3"/>
    <w:rsid w:val="002A43F5"/>
    <w:rsid w:val="002B11E2"/>
    <w:rsid w:val="002B417D"/>
    <w:rsid w:val="002C03C9"/>
    <w:rsid w:val="002C07A4"/>
    <w:rsid w:val="002C0912"/>
    <w:rsid w:val="002C1C97"/>
    <w:rsid w:val="002C1E0B"/>
    <w:rsid w:val="002C7B6F"/>
    <w:rsid w:val="002D6E15"/>
    <w:rsid w:val="002E2D41"/>
    <w:rsid w:val="002E7991"/>
    <w:rsid w:val="002F2FEF"/>
    <w:rsid w:val="002F784B"/>
    <w:rsid w:val="0030341A"/>
    <w:rsid w:val="00303D01"/>
    <w:rsid w:val="00305072"/>
    <w:rsid w:val="00306D49"/>
    <w:rsid w:val="00307F45"/>
    <w:rsid w:val="003127F8"/>
    <w:rsid w:val="003167AB"/>
    <w:rsid w:val="003167D4"/>
    <w:rsid w:val="0032043C"/>
    <w:rsid w:val="00324135"/>
    <w:rsid w:val="00324242"/>
    <w:rsid w:val="00325955"/>
    <w:rsid w:val="0033360F"/>
    <w:rsid w:val="00333A68"/>
    <w:rsid w:val="003409F8"/>
    <w:rsid w:val="00341319"/>
    <w:rsid w:val="00344A5C"/>
    <w:rsid w:val="00345C8B"/>
    <w:rsid w:val="00347298"/>
    <w:rsid w:val="00351C9A"/>
    <w:rsid w:val="00353AB0"/>
    <w:rsid w:val="003541D2"/>
    <w:rsid w:val="00357C43"/>
    <w:rsid w:val="003608D0"/>
    <w:rsid w:val="00362139"/>
    <w:rsid w:val="0036271B"/>
    <w:rsid w:val="00363CF5"/>
    <w:rsid w:val="00364731"/>
    <w:rsid w:val="00374F8C"/>
    <w:rsid w:val="00381E71"/>
    <w:rsid w:val="003827D6"/>
    <w:rsid w:val="003832B6"/>
    <w:rsid w:val="00384BE6"/>
    <w:rsid w:val="003877BA"/>
    <w:rsid w:val="0039184C"/>
    <w:rsid w:val="003961D9"/>
    <w:rsid w:val="003A0248"/>
    <w:rsid w:val="003A033B"/>
    <w:rsid w:val="003A03E4"/>
    <w:rsid w:val="003A2CE3"/>
    <w:rsid w:val="003A456E"/>
    <w:rsid w:val="003A6EA0"/>
    <w:rsid w:val="003A734D"/>
    <w:rsid w:val="003A7647"/>
    <w:rsid w:val="003B67E2"/>
    <w:rsid w:val="003B6AE2"/>
    <w:rsid w:val="003C32BD"/>
    <w:rsid w:val="003D6DB4"/>
    <w:rsid w:val="003E0506"/>
    <w:rsid w:val="003E2287"/>
    <w:rsid w:val="003E2575"/>
    <w:rsid w:val="003F0CF2"/>
    <w:rsid w:val="003F165C"/>
    <w:rsid w:val="003F70D2"/>
    <w:rsid w:val="00403C0B"/>
    <w:rsid w:val="00404157"/>
    <w:rsid w:val="0040659C"/>
    <w:rsid w:val="00406D10"/>
    <w:rsid w:val="0041119C"/>
    <w:rsid w:val="00414BB5"/>
    <w:rsid w:val="00416C02"/>
    <w:rsid w:val="00420F5D"/>
    <w:rsid w:val="00425E64"/>
    <w:rsid w:val="00427E52"/>
    <w:rsid w:val="0042E326"/>
    <w:rsid w:val="00430E62"/>
    <w:rsid w:val="00432D40"/>
    <w:rsid w:val="00435059"/>
    <w:rsid w:val="00435FBC"/>
    <w:rsid w:val="00436F13"/>
    <w:rsid w:val="004372FC"/>
    <w:rsid w:val="00442573"/>
    <w:rsid w:val="004433CE"/>
    <w:rsid w:val="00443BA1"/>
    <w:rsid w:val="004450E8"/>
    <w:rsid w:val="004455D8"/>
    <w:rsid w:val="004460C6"/>
    <w:rsid w:val="00452AC3"/>
    <w:rsid w:val="0046066E"/>
    <w:rsid w:val="004609A0"/>
    <w:rsid w:val="00471D25"/>
    <w:rsid w:val="004724A0"/>
    <w:rsid w:val="004753BA"/>
    <w:rsid w:val="00476229"/>
    <w:rsid w:val="0047625E"/>
    <w:rsid w:val="004806A5"/>
    <w:rsid w:val="004817D2"/>
    <w:rsid w:val="00484E6B"/>
    <w:rsid w:val="00496636"/>
    <w:rsid w:val="004A592B"/>
    <w:rsid w:val="004A6954"/>
    <w:rsid w:val="004A7471"/>
    <w:rsid w:val="004A7676"/>
    <w:rsid w:val="004B575D"/>
    <w:rsid w:val="004B6EB9"/>
    <w:rsid w:val="004B785D"/>
    <w:rsid w:val="004C0247"/>
    <w:rsid w:val="004C082B"/>
    <w:rsid w:val="004C1CF2"/>
    <w:rsid w:val="004C2BB9"/>
    <w:rsid w:val="004C42D1"/>
    <w:rsid w:val="004D056D"/>
    <w:rsid w:val="004D3041"/>
    <w:rsid w:val="004D311A"/>
    <w:rsid w:val="004D3D62"/>
    <w:rsid w:val="004D4812"/>
    <w:rsid w:val="004D78CC"/>
    <w:rsid w:val="004E02A8"/>
    <w:rsid w:val="004E579A"/>
    <w:rsid w:val="004E6986"/>
    <w:rsid w:val="004F073F"/>
    <w:rsid w:val="004F07F1"/>
    <w:rsid w:val="004F2F35"/>
    <w:rsid w:val="00505E82"/>
    <w:rsid w:val="00506130"/>
    <w:rsid w:val="00506ECA"/>
    <w:rsid w:val="005217D2"/>
    <w:rsid w:val="00522263"/>
    <w:rsid w:val="00522D3B"/>
    <w:rsid w:val="005251BC"/>
    <w:rsid w:val="00527008"/>
    <w:rsid w:val="00530652"/>
    <w:rsid w:val="005311B1"/>
    <w:rsid w:val="00532CCB"/>
    <w:rsid w:val="00534824"/>
    <w:rsid w:val="00534FDE"/>
    <w:rsid w:val="0053759C"/>
    <w:rsid w:val="00540B8A"/>
    <w:rsid w:val="00541531"/>
    <w:rsid w:val="00544754"/>
    <w:rsid w:val="00546B6A"/>
    <w:rsid w:val="00546CD8"/>
    <w:rsid w:val="00547044"/>
    <w:rsid w:val="00550AED"/>
    <w:rsid w:val="00551054"/>
    <w:rsid w:val="00553CC7"/>
    <w:rsid w:val="00556BA7"/>
    <w:rsid w:val="00556D96"/>
    <w:rsid w:val="005629EF"/>
    <w:rsid w:val="00572675"/>
    <w:rsid w:val="00574240"/>
    <w:rsid w:val="00575193"/>
    <w:rsid w:val="0057529E"/>
    <w:rsid w:val="00575794"/>
    <w:rsid w:val="00580731"/>
    <w:rsid w:val="00581221"/>
    <w:rsid w:val="00582C4D"/>
    <w:rsid w:val="005835B9"/>
    <w:rsid w:val="0058673F"/>
    <w:rsid w:val="005902BF"/>
    <w:rsid w:val="00592D68"/>
    <w:rsid w:val="00592F1A"/>
    <w:rsid w:val="005945BB"/>
    <w:rsid w:val="005A48F6"/>
    <w:rsid w:val="005B0510"/>
    <w:rsid w:val="005B30FC"/>
    <w:rsid w:val="005B5E69"/>
    <w:rsid w:val="005B7E8B"/>
    <w:rsid w:val="005C1303"/>
    <w:rsid w:val="005C3C58"/>
    <w:rsid w:val="005C3ED0"/>
    <w:rsid w:val="005C432F"/>
    <w:rsid w:val="005C4B4C"/>
    <w:rsid w:val="005C6A2B"/>
    <w:rsid w:val="005C78B3"/>
    <w:rsid w:val="005C7C23"/>
    <w:rsid w:val="005D0DAC"/>
    <w:rsid w:val="005D4117"/>
    <w:rsid w:val="005D5E52"/>
    <w:rsid w:val="005D72D7"/>
    <w:rsid w:val="005D7AEE"/>
    <w:rsid w:val="005E0772"/>
    <w:rsid w:val="005E0878"/>
    <w:rsid w:val="005E587D"/>
    <w:rsid w:val="005E5AF5"/>
    <w:rsid w:val="005E647E"/>
    <w:rsid w:val="005F02E4"/>
    <w:rsid w:val="005F116D"/>
    <w:rsid w:val="005F19AC"/>
    <w:rsid w:val="005F4166"/>
    <w:rsid w:val="005F49D5"/>
    <w:rsid w:val="005F748F"/>
    <w:rsid w:val="005F7B7C"/>
    <w:rsid w:val="00601DBD"/>
    <w:rsid w:val="006027A3"/>
    <w:rsid w:val="00605162"/>
    <w:rsid w:val="00605287"/>
    <w:rsid w:val="00605515"/>
    <w:rsid w:val="00605634"/>
    <w:rsid w:val="00607086"/>
    <w:rsid w:val="00607E9E"/>
    <w:rsid w:val="00611E51"/>
    <w:rsid w:val="00612C75"/>
    <w:rsid w:val="00614828"/>
    <w:rsid w:val="00616D24"/>
    <w:rsid w:val="006200A4"/>
    <w:rsid w:val="00622FA7"/>
    <w:rsid w:val="006270B1"/>
    <w:rsid w:val="006277CE"/>
    <w:rsid w:val="006315EB"/>
    <w:rsid w:val="006319F6"/>
    <w:rsid w:val="006330F5"/>
    <w:rsid w:val="0063788A"/>
    <w:rsid w:val="0064187B"/>
    <w:rsid w:val="00645284"/>
    <w:rsid w:val="00650D56"/>
    <w:rsid w:val="00650EE5"/>
    <w:rsid w:val="0065351F"/>
    <w:rsid w:val="006568C0"/>
    <w:rsid w:val="00657B14"/>
    <w:rsid w:val="006612D5"/>
    <w:rsid w:val="00661A25"/>
    <w:rsid w:val="0066411A"/>
    <w:rsid w:val="006641D8"/>
    <w:rsid w:val="00665A84"/>
    <w:rsid w:val="00670835"/>
    <w:rsid w:val="00671C96"/>
    <w:rsid w:val="0067301C"/>
    <w:rsid w:val="006867ED"/>
    <w:rsid w:val="00690633"/>
    <w:rsid w:val="006920FF"/>
    <w:rsid w:val="0069233D"/>
    <w:rsid w:val="00695E39"/>
    <w:rsid w:val="00697621"/>
    <w:rsid w:val="006A2169"/>
    <w:rsid w:val="006A6297"/>
    <w:rsid w:val="006A63D4"/>
    <w:rsid w:val="006B1968"/>
    <w:rsid w:val="006B36B2"/>
    <w:rsid w:val="006C3811"/>
    <w:rsid w:val="006C4BB0"/>
    <w:rsid w:val="006C59FD"/>
    <w:rsid w:val="006C6CBA"/>
    <w:rsid w:val="006D1668"/>
    <w:rsid w:val="006D2FB8"/>
    <w:rsid w:val="006D620A"/>
    <w:rsid w:val="006D71FD"/>
    <w:rsid w:val="006E0778"/>
    <w:rsid w:val="006E2CE6"/>
    <w:rsid w:val="006E536B"/>
    <w:rsid w:val="006E761A"/>
    <w:rsid w:val="006F06B8"/>
    <w:rsid w:val="006F0BF2"/>
    <w:rsid w:val="006F10FE"/>
    <w:rsid w:val="006F118A"/>
    <w:rsid w:val="006F5A88"/>
    <w:rsid w:val="006F5B71"/>
    <w:rsid w:val="006F7A3C"/>
    <w:rsid w:val="007013E5"/>
    <w:rsid w:val="00702A63"/>
    <w:rsid w:val="00716C3C"/>
    <w:rsid w:val="00723226"/>
    <w:rsid w:val="00726F68"/>
    <w:rsid w:val="007316C3"/>
    <w:rsid w:val="007316EE"/>
    <w:rsid w:val="00736CC5"/>
    <w:rsid w:val="007370C5"/>
    <w:rsid w:val="007447DC"/>
    <w:rsid w:val="00744F8C"/>
    <w:rsid w:val="007514CA"/>
    <w:rsid w:val="00756115"/>
    <w:rsid w:val="00760298"/>
    <w:rsid w:val="007627F6"/>
    <w:rsid w:val="00766DAE"/>
    <w:rsid w:val="00767436"/>
    <w:rsid w:val="0077312A"/>
    <w:rsid w:val="00774D79"/>
    <w:rsid w:val="00775A24"/>
    <w:rsid w:val="007761C9"/>
    <w:rsid w:val="00780CEB"/>
    <w:rsid w:val="00780E94"/>
    <w:rsid w:val="00781AE7"/>
    <w:rsid w:val="00782BB0"/>
    <w:rsid w:val="00785D2C"/>
    <w:rsid w:val="0079087D"/>
    <w:rsid w:val="0079260A"/>
    <w:rsid w:val="0079405D"/>
    <w:rsid w:val="007A2663"/>
    <w:rsid w:val="007A2A96"/>
    <w:rsid w:val="007A3E49"/>
    <w:rsid w:val="007A5242"/>
    <w:rsid w:val="007B2A82"/>
    <w:rsid w:val="007B3289"/>
    <w:rsid w:val="007C1D09"/>
    <w:rsid w:val="007C2006"/>
    <w:rsid w:val="007C36CC"/>
    <w:rsid w:val="007C4469"/>
    <w:rsid w:val="007C5368"/>
    <w:rsid w:val="007C7777"/>
    <w:rsid w:val="007C7BF8"/>
    <w:rsid w:val="007D0318"/>
    <w:rsid w:val="007D0618"/>
    <w:rsid w:val="007D069B"/>
    <w:rsid w:val="007D1C69"/>
    <w:rsid w:val="007D32CB"/>
    <w:rsid w:val="007D4574"/>
    <w:rsid w:val="007D6F83"/>
    <w:rsid w:val="007E173D"/>
    <w:rsid w:val="007E4682"/>
    <w:rsid w:val="007E5C78"/>
    <w:rsid w:val="007F3826"/>
    <w:rsid w:val="007F3E86"/>
    <w:rsid w:val="007F7E5E"/>
    <w:rsid w:val="00803888"/>
    <w:rsid w:val="00806B45"/>
    <w:rsid w:val="00806C91"/>
    <w:rsid w:val="0080799D"/>
    <w:rsid w:val="00810631"/>
    <w:rsid w:val="0081125E"/>
    <w:rsid w:val="00812E9A"/>
    <w:rsid w:val="00815C65"/>
    <w:rsid w:val="00815CF7"/>
    <w:rsid w:val="0081712F"/>
    <w:rsid w:val="0081722B"/>
    <w:rsid w:val="008204C2"/>
    <w:rsid w:val="0082302A"/>
    <w:rsid w:val="00823D80"/>
    <w:rsid w:val="008258BC"/>
    <w:rsid w:val="00826068"/>
    <w:rsid w:val="00826180"/>
    <w:rsid w:val="00832437"/>
    <w:rsid w:val="00832CAC"/>
    <w:rsid w:val="0083310F"/>
    <w:rsid w:val="0083343B"/>
    <w:rsid w:val="00835F02"/>
    <w:rsid w:val="008367B1"/>
    <w:rsid w:val="00843099"/>
    <w:rsid w:val="008460D1"/>
    <w:rsid w:val="00850536"/>
    <w:rsid w:val="0085381C"/>
    <w:rsid w:val="00855E84"/>
    <w:rsid w:val="008571AB"/>
    <w:rsid w:val="00857C64"/>
    <w:rsid w:val="00861F55"/>
    <w:rsid w:val="0086213D"/>
    <w:rsid w:val="0086225C"/>
    <w:rsid w:val="00863021"/>
    <w:rsid w:val="0086359A"/>
    <w:rsid w:val="00863782"/>
    <w:rsid w:val="008674B5"/>
    <w:rsid w:val="008724C1"/>
    <w:rsid w:val="0087278F"/>
    <w:rsid w:val="00874DBE"/>
    <w:rsid w:val="008754A9"/>
    <w:rsid w:val="008765DD"/>
    <w:rsid w:val="00876B34"/>
    <w:rsid w:val="00880F05"/>
    <w:rsid w:val="0088176E"/>
    <w:rsid w:val="00881BB4"/>
    <w:rsid w:val="0088352E"/>
    <w:rsid w:val="00887616"/>
    <w:rsid w:val="0089462B"/>
    <w:rsid w:val="008972ED"/>
    <w:rsid w:val="008A07E8"/>
    <w:rsid w:val="008A20CB"/>
    <w:rsid w:val="008B4972"/>
    <w:rsid w:val="008C2708"/>
    <w:rsid w:val="008C3AA2"/>
    <w:rsid w:val="008C550D"/>
    <w:rsid w:val="008D12C2"/>
    <w:rsid w:val="008D2AE8"/>
    <w:rsid w:val="008D6038"/>
    <w:rsid w:val="008D74B5"/>
    <w:rsid w:val="008D77A3"/>
    <w:rsid w:val="008E01E6"/>
    <w:rsid w:val="008E3147"/>
    <w:rsid w:val="008E3333"/>
    <w:rsid w:val="008F5645"/>
    <w:rsid w:val="008F69B2"/>
    <w:rsid w:val="00902031"/>
    <w:rsid w:val="009038B6"/>
    <w:rsid w:val="00910E62"/>
    <w:rsid w:val="00912E95"/>
    <w:rsid w:val="00913972"/>
    <w:rsid w:val="00913BAB"/>
    <w:rsid w:val="0091496B"/>
    <w:rsid w:val="00914BB9"/>
    <w:rsid w:val="00914D07"/>
    <w:rsid w:val="009163BF"/>
    <w:rsid w:val="0091782F"/>
    <w:rsid w:val="009254DE"/>
    <w:rsid w:val="00925933"/>
    <w:rsid w:val="00927FCD"/>
    <w:rsid w:val="00931517"/>
    <w:rsid w:val="0093345D"/>
    <w:rsid w:val="009372F0"/>
    <w:rsid w:val="00940AD5"/>
    <w:rsid w:val="009447F2"/>
    <w:rsid w:val="009519F6"/>
    <w:rsid w:val="00951BD8"/>
    <w:rsid w:val="009532E7"/>
    <w:rsid w:val="00962B41"/>
    <w:rsid w:val="00964682"/>
    <w:rsid w:val="009652C9"/>
    <w:rsid w:val="00966FD8"/>
    <w:rsid w:val="00970B4D"/>
    <w:rsid w:val="00971200"/>
    <w:rsid w:val="00972067"/>
    <w:rsid w:val="00976F56"/>
    <w:rsid w:val="009837AC"/>
    <w:rsid w:val="00983F70"/>
    <w:rsid w:val="00984035"/>
    <w:rsid w:val="00986370"/>
    <w:rsid w:val="00990095"/>
    <w:rsid w:val="0099017B"/>
    <w:rsid w:val="00991503"/>
    <w:rsid w:val="009932AA"/>
    <w:rsid w:val="00994835"/>
    <w:rsid w:val="00995953"/>
    <w:rsid w:val="00995D17"/>
    <w:rsid w:val="00995E38"/>
    <w:rsid w:val="009A39F6"/>
    <w:rsid w:val="009A489A"/>
    <w:rsid w:val="009B01C8"/>
    <w:rsid w:val="009B097B"/>
    <w:rsid w:val="009B1F4D"/>
    <w:rsid w:val="009B38BE"/>
    <w:rsid w:val="009B3D8E"/>
    <w:rsid w:val="009B62A2"/>
    <w:rsid w:val="009C0B0F"/>
    <w:rsid w:val="009C0E51"/>
    <w:rsid w:val="009C20DB"/>
    <w:rsid w:val="009C6989"/>
    <w:rsid w:val="009C6A5B"/>
    <w:rsid w:val="009C739B"/>
    <w:rsid w:val="009C75AE"/>
    <w:rsid w:val="009D0BBF"/>
    <w:rsid w:val="009D0C57"/>
    <w:rsid w:val="009D4718"/>
    <w:rsid w:val="009D569B"/>
    <w:rsid w:val="009D650A"/>
    <w:rsid w:val="009E4FBB"/>
    <w:rsid w:val="009F030D"/>
    <w:rsid w:val="009F33EC"/>
    <w:rsid w:val="009F6BC6"/>
    <w:rsid w:val="00A0389D"/>
    <w:rsid w:val="00A0420E"/>
    <w:rsid w:val="00A053F0"/>
    <w:rsid w:val="00A0622A"/>
    <w:rsid w:val="00A10C7C"/>
    <w:rsid w:val="00A124C2"/>
    <w:rsid w:val="00A131DB"/>
    <w:rsid w:val="00A13D3F"/>
    <w:rsid w:val="00A16211"/>
    <w:rsid w:val="00A17E5B"/>
    <w:rsid w:val="00A26BA9"/>
    <w:rsid w:val="00A3275B"/>
    <w:rsid w:val="00A33B56"/>
    <w:rsid w:val="00A4080C"/>
    <w:rsid w:val="00A40E9C"/>
    <w:rsid w:val="00A45E0F"/>
    <w:rsid w:val="00A47557"/>
    <w:rsid w:val="00A50A88"/>
    <w:rsid w:val="00A51CED"/>
    <w:rsid w:val="00A559EE"/>
    <w:rsid w:val="00A57E91"/>
    <w:rsid w:val="00A57FE5"/>
    <w:rsid w:val="00A60BD7"/>
    <w:rsid w:val="00A6208C"/>
    <w:rsid w:val="00A62EF4"/>
    <w:rsid w:val="00A636A4"/>
    <w:rsid w:val="00A64F3C"/>
    <w:rsid w:val="00A6671E"/>
    <w:rsid w:val="00A72F61"/>
    <w:rsid w:val="00A73B34"/>
    <w:rsid w:val="00A74B4A"/>
    <w:rsid w:val="00A80E28"/>
    <w:rsid w:val="00A81909"/>
    <w:rsid w:val="00A8256C"/>
    <w:rsid w:val="00A82904"/>
    <w:rsid w:val="00A82A3C"/>
    <w:rsid w:val="00A83FB0"/>
    <w:rsid w:val="00A945D7"/>
    <w:rsid w:val="00AA5EDA"/>
    <w:rsid w:val="00AA758D"/>
    <w:rsid w:val="00AA7CEA"/>
    <w:rsid w:val="00AB3216"/>
    <w:rsid w:val="00AB3E8B"/>
    <w:rsid w:val="00AB411D"/>
    <w:rsid w:val="00AB4EEE"/>
    <w:rsid w:val="00AC238C"/>
    <w:rsid w:val="00AC33DE"/>
    <w:rsid w:val="00AC345B"/>
    <w:rsid w:val="00AC65DB"/>
    <w:rsid w:val="00AD02F8"/>
    <w:rsid w:val="00AD32EB"/>
    <w:rsid w:val="00AD3E41"/>
    <w:rsid w:val="00AD41DC"/>
    <w:rsid w:val="00AD551B"/>
    <w:rsid w:val="00AD6AA0"/>
    <w:rsid w:val="00AE3EDE"/>
    <w:rsid w:val="00AE6891"/>
    <w:rsid w:val="00AF0AB4"/>
    <w:rsid w:val="00AF1DD6"/>
    <w:rsid w:val="00AF1E8B"/>
    <w:rsid w:val="00AF26AC"/>
    <w:rsid w:val="00AF57C7"/>
    <w:rsid w:val="00B05491"/>
    <w:rsid w:val="00B05E85"/>
    <w:rsid w:val="00B11F0A"/>
    <w:rsid w:val="00B14529"/>
    <w:rsid w:val="00B367AE"/>
    <w:rsid w:val="00B42952"/>
    <w:rsid w:val="00B4336E"/>
    <w:rsid w:val="00B46E70"/>
    <w:rsid w:val="00B51944"/>
    <w:rsid w:val="00B51FB9"/>
    <w:rsid w:val="00B53458"/>
    <w:rsid w:val="00B55D39"/>
    <w:rsid w:val="00B57E32"/>
    <w:rsid w:val="00B6063A"/>
    <w:rsid w:val="00B60C0D"/>
    <w:rsid w:val="00B74716"/>
    <w:rsid w:val="00B80ABE"/>
    <w:rsid w:val="00B86403"/>
    <w:rsid w:val="00B87339"/>
    <w:rsid w:val="00B90880"/>
    <w:rsid w:val="00B911AA"/>
    <w:rsid w:val="00B92CCA"/>
    <w:rsid w:val="00B930D0"/>
    <w:rsid w:val="00B95AA4"/>
    <w:rsid w:val="00BA1173"/>
    <w:rsid w:val="00BB1971"/>
    <w:rsid w:val="00BB369D"/>
    <w:rsid w:val="00BB3FB8"/>
    <w:rsid w:val="00BC439C"/>
    <w:rsid w:val="00BC685B"/>
    <w:rsid w:val="00BD1927"/>
    <w:rsid w:val="00BD3A00"/>
    <w:rsid w:val="00BD4319"/>
    <w:rsid w:val="00BD596E"/>
    <w:rsid w:val="00BD5C01"/>
    <w:rsid w:val="00BE6954"/>
    <w:rsid w:val="00BE777E"/>
    <w:rsid w:val="00BE77AB"/>
    <w:rsid w:val="00BF0654"/>
    <w:rsid w:val="00BF173B"/>
    <w:rsid w:val="00BF789E"/>
    <w:rsid w:val="00C03AC1"/>
    <w:rsid w:val="00C064A0"/>
    <w:rsid w:val="00C0750C"/>
    <w:rsid w:val="00C143A6"/>
    <w:rsid w:val="00C16615"/>
    <w:rsid w:val="00C16772"/>
    <w:rsid w:val="00C20D8C"/>
    <w:rsid w:val="00C21237"/>
    <w:rsid w:val="00C218DE"/>
    <w:rsid w:val="00C21BC1"/>
    <w:rsid w:val="00C23575"/>
    <w:rsid w:val="00C24433"/>
    <w:rsid w:val="00C24569"/>
    <w:rsid w:val="00C247C8"/>
    <w:rsid w:val="00C27D05"/>
    <w:rsid w:val="00C3126C"/>
    <w:rsid w:val="00C3329F"/>
    <w:rsid w:val="00C33341"/>
    <w:rsid w:val="00C33E37"/>
    <w:rsid w:val="00C34D40"/>
    <w:rsid w:val="00C41669"/>
    <w:rsid w:val="00C417FB"/>
    <w:rsid w:val="00C51380"/>
    <w:rsid w:val="00C53019"/>
    <w:rsid w:val="00C558C8"/>
    <w:rsid w:val="00C565AC"/>
    <w:rsid w:val="00C571D8"/>
    <w:rsid w:val="00C636A6"/>
    <w:rsid w:val="00C64135"/>
    <w:rsid w:val="00C658F9"/>
    <w:rsid w:val="00C66348"/>
    <w:rsid w:val="00C666DD"/>
    <w:rsid w:val="00C67B6C"/>
    <w:rsid w:val="00C67C79"/>
    <w:rsid w:val="00C719AB"/>
    <w:rsid w:val="00C73A14"/>
    <w:rsid w:val="00C81715"/>
    <w:rsid w:val="00C833DF"/>
    <w:rsid w:val="00C862B8"/>
    <w:rsid w:val="00C94A55"/>
    <w:rsid w:val="00C97813"/>
    <w:rsid w:val="00CA0E97"/>
    <w:rsid w:val="00CA1A2C"/>
    <w:rsid w:val="00CA2856"/>
    <w:rsid w:val="00CA2C3A"/>
    <w:rsid w:val="00CA3133"/>
    <w:rsid w:val="00CA321F"/>
    <w:rsid w:val="00CA6113"/>
    <w:rsid w:val="00CA6D8D"/>
    <w:rsid w:val="00CB29A1"/>
    <w:rsid w:val="00CB3DC5"/>
    <w:rsid w:val="00CB71CD"/>
    <w:rsid w:val="00CB7B5B"/>
    <w:rsid w:val="00CC17DF"/>
    <w:rsid w:val="00CD35BE"/>
    <w:rsid w:val="00CD653A"/>
    <w:rsid w:val="00CD6EE1"/>
    <w:rsid w:val="00CD7D37"/>
    <w:rsid w:val="00CE1D74"/>
    <w:rsid w:val="00CE3E53"/>
    <w:rsid w:val="00CE62EE"/>
    <w:rsid w:val="00CE7F9F"/>
    <w:rsid w:val="00CF0B90"/>
    <w:rsid w:val="00CF1EAC"/>
    <w:rsid w:val="00CF2B4D"/>
    <w:rsid w:val="00CF5965"/>
    <w:rsid w:val="00D02F4C"/>
    <w:rsid w:val="00D05FDD"/>
    <w:rsid w:val="00D07A01"/>
    <w:rsid w:val="00D122D1"/>
    <w:rsid w:val="00D13517"/>
    <w:rsid w:val="00D13FFC"/>
    <w:rsid w:val="00D15B8E"/>
    <w:rsid w:val="00D20789"/>
    <w:rsid w:val="00D21141"/>
    <w:rsid w:val="00D260B5"/>
    <w:rsid w:val="00D34C19"/>
    <w:rsid w:val="00D357C9"/>
    <w:rsid w:val="00D4188A"/>
    <w:rsid w:val="00D51F1B"/>
    <w:rsid w:val="00D5273F"/>
    <w:rsid w:val="00D5648C"/>
    <w:rsid w:val="00D56B9C"/>
    <w:rsid w:val="00D57425"/>
    <w:rsid w:val="00D57884"/>
    <w:rsid w:val="00D651E8"/>
    <w:rsid w:val="00D666D9"/>
    <w:rsid w:val="00D67902"/>
    <w:rsid w:val="00D67E11"/>
    <w:rsid w:val="00D726B4"/>
    <w:rsid w:val="00D77729"/>
    <w:rsid w:val="00D8355C"/>
    <w:rsid w:val="00D84570"/>
    <w:rsid w:val="00D876BC"/>
    <w:rsid w:val="00D92381"/>
    <w:rsid w:val="00D93C18"/>
    <w:rsid w:val="00D95F1C"/>
    <w:rsid w:val="00DA1F6A"/>
    <w:rsid w:val="00DA3581"/>
    <w:rsid w:val="00DA35B6"/>
    <w:rsid w:val="00DA47E0"/>
    <w:rsid w:val="00DA60E7"/>
    <w:rsid w:val="00DA776F"/>
    <w:rsid w:val="00DB4633"/>
    <w:rsid w:val="00DB6643"/>
    <w:rsid w:val="00DC106B"/>
    <w:rsid w:val="00DC7EEA"/>
    <w:rsid w:val="00DD0BAC"/>
    <w:rsid w:val="00DD6D5A"/>
    <w:rsid w:val="00DE07B4"/>
    <w:rsid w:val="00DE0848"/>
    <w:rsid w:val="00DE1259"/>
    <w:rsid w:val="00DE3E69"/>
    <w:rsid w:val="00DE7F29"/>
    <w:rsid w:val="00DF66AA"/>
    <w:rsid w:val="00E008CF"/>
    <w:rsid w:val="00E04A0D"/>
    <w:rsid w:val="00E0535A"/>
    <w:rsid w:val="00E058B4"/>
    <w:rsid w:val="00E0714D"/>
    <w:rsid w:val="00E100F6"/>
    <w:rsid w:val="00E30685"/>
    <w:rsid w:val="00E315BA"/>
    <w:rsid w:val="00E419F6"/>
    <w:rsid w:val="00E41B2B"/>
    <w:rsid w:val="00E432C9"/>
    <w:rsid w:val="00E464B1"/>
    <w:rsid w:val="00E53339"/>
    <w:rsid w:val="00E548F4"/>
    <w:rsid w:val="00E55C61"/>
    <w:rsid w:val="00E60B2E"/>
    <w:rsid w:val="00E633CC"/>
    <w:rsid w:val="00E7070D"/>
    <w:rsid w:val="00E7098F"/>
    <w:rsid w:val="00E709FF"/>
    <w:rsid w:val="00E7139A"/>
    <w:rsid w:val="00E742C4"/>
    <w:rsid w:val="00E8051D"/>
    <w:rsid w:val="00E812C3"/>
    <w:rsid w:val="00E831E9"/>
    <w:rsid w:val="00E86E8B"/>
    <w:rsid w:val="00E87C9A"/>
    <w:rsid w:val="00E90869"/>
    <w:rsid w:val="00E9158C"/>
    <w:rsid w:val="00E92916"/>
    <w:rsid w:val="00E93CAC"/>
    <w:rsid w:val="00E948C8"/>
    <w:rsid w:val="00E94E7D"/>
    <w:rsid w:val="00EA32E8"/>
    <w:rsid w:val="00EA55BC"/>
    <w:rsid w:val="00EA7E9C"/>
    <w:rsid w:val="00EB1C00"/>
    <w:rsid w:val="00EB2E9D"/>
    <w:rsid w:val="00EB4B96"/>
    <w:rsid w:val="00EC1871"/>
    <w:rsid w:val="00EC2165"/>
    <w:rsid w:val="00EC2EB0"/>
    <w:rsid w:val="00EC3F87"/>
    <w:rsid w:val="00EC6807"/>
    <w:rsid w:val="00EC6900"/>
    <w:rsid w:val="00ED228A"/>
    <w:rsid w:val="00ED7B20"/>
    <w:rsid w:val="00EE1B61"/>
    <w:rsid w:val="00EE258F"/>
    <w:rsid w:val="00EF0EE3"/>
    <w:rsid w:val="00EF1B31"/>
    <w:rsid w:val="00EF34FE"/>
    <w:rsid w:val="00EF3633"/>
    <w:rsid w:val="00EF4D7E"/>
    <w:rsid w:val="00EF7EDB"/>
    <w:rsid w:val="00F01E3C"/>
    <w:rsid w:val="00F0215B"/>
    <w:rsid w:val="00F0243F"/>
    <w:rsid w:val="00F029A4"/>
    <w:rsid w:val="00F0496F"/>
    <w:rsid w:val="00F04B68"/>
    <w:rsid w:val="00F0651A"/>
    <w:rsid w:val="00F07053"/>
    <w:rsid w:val="00F071B8"/>
    <w:rsid w:val="00F07212"/>
    <w:rsid w:val="00F07F4A"/>
    <w:rsid w:val="00F111F7"/>
    <w:rsid w:val="00F12018"/>
    <w:rsid w:val="00F128E0"/>
    <w:rsid w:val="00F13341"/>
    <w:rsid w:val="00F134AD"/>
    <w:rsid w:val="00F170FD"/>
    <w:rsid w:val="00F17DE3"/>
    <w:rsid w:val="00F20469"/>
    <w:rsid w:val="00F22208"/>
    <w:rsid w:val="00F2425C"/>
    <w:rsid w:val="00F244DA"/>
    <w:rsid w:val="00F263C4"/>
    <w:rsid w:val="00F26A9E"/>
    <w:rsid w:val="00F27D26"/>
    <w:rsid w:val="00F31F15"/>
    <w:rsid w:val="00F3279F"/>
    <w:rsid w:val="00F3478D"/>
    <w:rsid w:val="00F37807"/>
    <w:rsid w:val="00F4064C"/>
    <w:rsid w:val="00F416B1"/>
    <w:rsid w:val="00F41D0A"/>
    <w:rsid w:val="00F4272C"/>
    <w:rsid w:val="00F45B72"/>
    <w:rsid w:val="00F47282"/>
    <w:rsid w:val="00F47D5E"/>
    <w:rsid w:val="00F50EF8"/>
    <w:rsid w:val="00F56917"/>
    <w:rsid w:val="00F56B23"/>
    <w:rsid w:val="00F610A3"/>
    <w:rsid w:val="00F615E1"/>
    <w:rsid w:val="00F63090"/>
    <w:rsid w:val="00F678DC"/>
    <w:rsid w:val="00F7263E"/>
    <w:rsid w:val="00F74724"/>
    <w:rsid w:val="00F77BB0"/>
    <w:rsid w:val="00F81643"/>
    <w:rsid w:val="00F86D32"/>
    <w:rsid w:val="00F95601"/>
    <w:rsid w:val="00FA0B2F"/>
    <w:rsid w:val="00FA293C"/>
    <w:rsid w:val="00FA3C20"/>
    <w:rsid w:val="00FA7439"/>
    <w:rsid w:val="00FA764E"/>
    <w:rsid w:val="00FB08F3"/>
    <w:rsid w:val="00FB0DC4"/>
    <w:rsid w:val="00FC06AA"/>
    <w:rsid w:val="00FC0714"/>
    <w:rsid w:val="00FC0E50"/>
    <w:rsid w:val="00FC15B0"/>
    <w:rsid w:val="00FC307A"/>
    <w:rsid w:val="00FC6034"/>
    <w:rsid w:val="00FC60B4"/>
    <w:rsid w:val="00FC6C85"/>
    <w:rsid w:val="00FD120A"/>
    <w:rsid w:val="00FD29CD"/>
    <w:rsid w:val="00FD4706"/>
    <w:rsid w:val="00FD5EDC"/>
    <w:rsid w:val="00FE0B08"/>
    <w:rsid w:val="00FE0CE2"/>
    <w:rsid w:val="00FE4DFC"/>
    <w:rsid w:val="00FF1F68"/>
    <w:rsid w:val="00FF2199"/>
    <w:rsid w:val="00FF53F0"/>
    <w:rsid w:val="0130B58A"/>
    <w:rsid w:val="014F6D63"/>
    <w:rsid w:val="027E18C2"/>
    <w:rsid w:val="03408D7A"/>
    <w:rsid w:val="03FB76A7"/>
    <w:rsid w:val="0DDB943D"/>
    <w:rsid w:val="1155CA70"/>
    <w:rsid w:val="13034907"/>
    <w:rsid w:val="139FE7CE"/>
    <w:rsid w:val="151CE1A1"/>
    <w:rsid w:val="1656D008"/>
    <w:rsid w:val="18072F6C"/>
    <w:rsid w:val="1C9C506D"/>
    <w:rsid w:val="1CD0A933"/>
    <w:rsid w:val="1D44EF0B"/>
    <w:rsid w:val="1D776DA2"/>
    <w:rsid w:val="1EC50B50"/>
    <w:rsid w:val="277395BE"/>
    <w:rsid w:val="31153786"/>
    <w:rsid w:val="3241E85F"/>
    <w:rsid w:val="33293923"/>
    <w:rsid w:val="35BB361E"/>
    <w:rsid w:val="37155982"/>
    <w:rsid w:val="38C84FFD"/>
    <w:rsid w:val="391FCF9C"/>
    <w:rsid w:val="3A20EA06"/>
    <w:rsid w:val="3A512E7D"/>
    <w:rsid w:val="3AFFBBEE"/>
    <w:rsid w:val="3E7D59AE"/>
    <w:rsid w:val="41EAD3A0"/>
    <w:rsid w:val="43B6DF40"/>
    <w:rsid w:val="4573D262"/>
    <w:rsid w:val="49EF9ABA"/>
    <w:rsid w:val="501B3E2B"/>
    <w:rsid w:val="52780743"/>
    <w:rsid w:val="54F008F8"/>
    <w:rsid w:val="568AB077"/>
    <w:rsid w:val="580A8AEF"/>
    <w:rsid w:val="58896AC0"/>
    <w:rsid w:val="58E7A8B4"/>
    <w:rsid w:val="5E09414A"/>
    <w:rsid w:val="5EC338FB"/>
    <w:rsid w:val="5EE16D98"/>
    <w:rsid w:val="619668E4"/>
    <w:rsid w:val="647A3057"/>
    <w:rsid w:val="68325F76"/>
    <w:rsid w:val="6928B786"/>
    <w:rsid w:val="6A2D2AE6"/>
    <w:rsid w:val="6AEFBDAB"/>
    <w:rsid w:val="6B1CA391"/>
    <w:rsid w:val="6CBC45CC"/>
    <w:rsid w:val="6CC512DA"/>
    <w:rsid w:val="6F46B386"/>
    <w:rsid w:val="724E1AF1"/>
    <w:rsid w:val="730B35E0"/>
    <w:rsid w:val="74BE3BFF"/>
    <w:rsid w:val="75AA3350"/>
    <w:rsid w:val="76195A03"/>
    <w:rsid w:val="766258F4"/>
    <w:rsid w:val="77D3B4C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8DEF0"/>
  <w15:docId w15:val="{A7F01AD1-53E5-4FBD-9BCB-83E146E3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1668"/>
    <w:rPr>
      <w:sz w:val="24"/>
      <w:szCs w:val="24"/>
      <w:lang w:eastAsia="pl-PL"/>
    </w:rPr>
  </w:style>
  <w:style w:type="paragraph" w:styleId="Nagwek1">
    <w:name w:val="heading 1"/>
    <w:basedOn w:val="Normalny"/>
    <w:next w:val="Normalny"/>
    <w:qFormat/>
    <w:pPr>
      <w:keepNext/>
      <w:ind w:left="340"/>
      <w:jc w:val="both"/>
      <w:outlineLvl w:val="0"/>
    </w:pPr>
    <w:rPr>
      <w:b/>
      <w:bCs/>
      <w:sz w:val="23"/>
    </w:rPr>
  </w:style>
  <w:style w:type="paragraph" w:styleId="Nagwek3">
    <w:name w:val="heading 3"/>
    <w:basedOn w:val="Normalny"/>
    <w:next w:val="Normalny"/>
    <w:link w:val="Nagwek3Znak"/>
    <w:uiPriority w:val="9"/>
    <w:semiHidden/>
    <w:unhideWhenUsed/>
    <w:qFormat/>
    <w:rsid w:val="0091496B"/>
    <w:pPr>
      <w:keepNext/>
      <w:keepLines/>
      <w:spacing w:before="40"/>
      <w:outlineLvl w:val="2"/>
    </w:pPr>
    <w:rPr>
      <w:rFonts w:asciiTheme="majorHAnsi" w:eastAsiaTheme="majorEastAsia" w:hAnsiTheme="majorHAnsi" w:cstheme="majorBidi"/>
      <w:color w:val="1F3763" w:themeColor="accent1" w:themeShade="7F"/>
    </w:rPr>
  </w:style>
  <w:style w:type="paragraph" w:styleId="Nagwek7">
    <w:name w:val="heading 7"/>
    <w:basedOn w:val="Normalny"/>
    <w:next w:val="Normalny"/>
    <w:qFormat/>
    <w:pPr>
      <w:keepNext/>
      <w:jc w:val="center"/>
      <w:outlineLvl w:val="6"/>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link w:val="Tekstpodstawowy2Znak"/>
    <w:semiHidden/>
    <w:pPr>
      <w:jc w:val="both"/>
    </w:pPr>
  </w:style>
  <w:style w:type="paragraph" w:customStyle="1" w:styleId="tekst">
    <w:name w:val="tekst"/>
    <w:basedOn w:val="Normalny"/>
    <w:pPr>
      <w:suppressLineNumbers/>
      <w:spacing w:before="60" w:after="60"/>
      <w:jc w:val="both"/>
    </w:pPr>
  </w:style>
  <w:style w:type="paragraph" w:styleId="Tekstpodstawowywcity">
    <w:name w:val="Body Text Indent"/>
    <w:basedOn w:val="Normalny"/>
    <w:semiHidden/>
    <w:pPr>
      <w:overflowPunct w:val="0"/>
      <w:autoSpaceDE w:val="0"/>
      <w:autoSpaceDN w:val="0"/>
      <w:adjustRightInd w:val="0"/>
      <w:ind w:left="283"/>
      <w:jc w:val="both"/>
    </w:pPr>
    <w:rPr>
      <w:szCs w:val="20"/>
    </w:rPr>
  </w:style>
  <w:style w:type="paragraph" w:styleId="Tekstpodstawowy">
    <w:name w:val="Body Text"/>
    <w:basedOn w:val="Normalny"/>
    <w:link w:val="TekstpodstawowyZnak"/>
    <w:semiHidden/>
    <w:pPr>
      <w:overflowPunct w:val="0"/>
      <w:autoSpaceDE w:val="0"/>
      <w:autoSpaceDN w:val="0"/>
      <w:adjustRightInd w:val="0"/>
      <w:jc w:val="both"/>
    </w:pPr>
  </w:style>
  <w:style w:type="character" w:styleId="Numerstrony">
    <w:name w:val="page number"/>
    <w:basedOn w:val="Domylnaczcionkaakapitu"/>
    <w:uiPriority w:val="99"/>
    <w:semiHidden/>
  </w:style>
  <w:style w:type="paragraph" w:customStyle="1" w:styleId="trescogloszenia">
    <w:name w:val="tresc_ogloszenia"/>
    <w:basedOn w:val="Normalny"/>
    <w:pPr>
      <w:overflowPunct w:val="0"/>
      <w:autoSpaceDE w:val="0"/>
      <w:autoSpaceDN w:val="0"/>
      <w:adjustRightInd w:val="0"/>
    </w:pPr>
    <w:rPr>
      <w:sz w:val="20"/>
      <w:szCs w:val="20"/>
    </w:rPr>
  </w:style>
  <w:style w:type="paragraph" w:styleId="Tekstpodstawowy3">
    <w:name w:val="Body Text 3"/>
    <w:basedOn w:val="Normalny"/>
    <w:semiHidden/>
    <w:rPr>
      <w:rFonts w:ascii="Verdana" w:hAnsi="Verdana"/>
      <w:sz w:val="18"/>
    </w:rPr>
  </w:style>
  <w:style w:type="character" w:styleId="Hipercze">
    <w:name w:val="Hyperlink"/>
    <w:uiPriority w:val="99"/>
    <w:unhideWhenUsed/>
    <w:rsid w:val="00C67B6C"/>
    <w:rPr>
      <w:color w:val="0563C1"/>
      <w:u w:val="single"/>
    </w:rPr>
  </w:style>
  <w:style w:type="paragraph" w:styleId="Nagwek">
    <w:name w:val="header"/>
    <w:basedOn w:val="Normalny"/>
    <w:link w:val="NagwekZnak"/>
    <w:unhideWhenUsed/>
    <w:rsid w:val="00F50EF8"/>
    <w:pPr>
      <w:tabs>
        <w:tab w:val="center" w:pos="4536"/>
        <w:tab w:val="right" w:pos="9072"/>
      </w:tabs>
    </w:pPr>
  </w:style>
  <w:style w:type="character" w:customStyle="1" w:styleId="NagwekZnak">
    <w:name w:val="Nagłówek Znak"/>
    <w:link w:val="Nagwek"/>
    <w:rsid w:val="00F50EF8"/>
    <w:rPr>
      <w:sz w:val="24"/>
      <w:szCs w:val="24"/>
    </w:rPr>
  </w:style>
  <w:style w:type="paragraph" w:styleId="Tekstdymka">
    <w:name w:val="Balloon Text"/>
    <w:basedOn w:val="Normalny"/>
    <w:link w:val="TekstdymkaZnak"/>
    <w:uiPriority w:val="99"/>
    <w:semiHidden/>
    <w:unhideWhenUsed/>
    <w:rsid w:val="00A45E0F"/>
    <w:rPr>
      <w:rFonts w:ascii="Tahoma" w:hAnsi="Tahoma" w:cs="Tahoma"/>
      <w:sz w:val="16"/>
      <w:szCs w:val="16"/>
    </w:rPr>
  </w:style>
  <w:style w:type="character" w:customStyle="1" w:styleId="TekstdymkaZnak">
    <w:name w:val="Tekst dymka Znak"/>
    <w:link w:val="Tekstdymka"/>
    <w:uiPriority w:val="99"/>
    <w:semiHidden/>
    <w:rsid w:val="00A45E0F"/>
    <w:rPr>
      <w:rFonts w:ascii="Tahoma" w:hAnsi="Tahoma" w:cs="Tahoma"/>
      <w:sz w:val="16"/>
      <w:szCs w:val="16"/>
    </w:rPr>
  </w:style>
  <w:style w:type="character" w:customStyle="1" w:styleId="TekstpodstawowyZnak">
    <w:name w:val="Tekst podstawowy Znak"/>
    <w:link w:val="Tekstpodstawowy"/>
    <w:semiHidden/>
    <w:rsid w:val="00307F45"/>
    <w:rPr>
      <w:sz w:val="24"/>
      <w:szCs w:val="24"/>
    </w:rPr>
  </w:style>
  <w:style w:type="character" w:customStyle="1" w:styleId="Tekstpodstawowy2Znak">
    <w:name w:val="Tekst podstawowy 2 Znak"/>
    <w:link w:val="Tekstpodstawowy2"/>
    <w:semiHidden/>
    <w:rsid w:val="00307F45"/>
    <w:rPr>
      <w:sz w:val="24"/>
      <w:szCs w:val="24"/>
    </w:rPr>
  </w:style>
  <w:style w:type="character" w:customStyle="1" w:styleId="StopkaZnak">
    <w:name w:val="Stopka Znak"/>
    <w:link w:val="Stopka"/>
    <w:uiPriority w:val="99"/>
    <w:qFormat/>
    <w:rsid w:val="007A2663"/>
    <w:rPr>
      <w:sz w:val="24"/>
      <w:szCs w:val="24"/>
    </w:rPr>
  </w:style>
  <w:style w:type="paragraph" w:styleId="Akapitzlist">
    <w:name w:val="List Paragraph"/>
    <w:aliases w:val="ROZDZIAŁY SWZ,Numerowanie,Akapit z listą4,L1,Akapit z listą5,Akapit normalny,Podsis rysunku,T_SZ_List Paragraph,BulletC,Wyliczanie,Obiekt,normalny tekst,Akapit z listą31,Bullets,List Paragraph1,Wypunktowanie,CP-UC,Akapit z listą BS"/>
    <w:basedOn w:val="Normalny"/>
    <w:link w:val="AkapitzlistZnak"/>
    <w:uiPriority w:val="34"/>
    <w:qFormat/>
    <w:rsid w:val="00A62EF4"/>
    <w:pPr>
      <w:ind w:left="708"/>
    </w:pPr>
    <w:rPr>
      <w:sz w:val="20"/>
      <w:szCs w:val="20"/>
    </w:rPr>
  </w:style>
  <w:style w:type="character" w:customStyle="1" w:styleId="NagwekZnak1">
    <w:name w:val="Nagłówek Znak1"/>
    <w:locked/>
    <w:rsid w:val="00970B4D"/>
    <w:rPr>
      <w:sz w:val="22"/>
      <w:lang w:val="en-GB" w:eastAsia="pl-PL" w:bidi="ar-SA"/>
    </w:rPr>
  </w:style>
  <w:style w:type="character" w:customStyle="1" w:styleId="AkapitzlistZnak">
    <w:name w:val="Akapit z listą Znak"/>
    <w:aliases w:val="ROZDZIAŁY SWZ Znak,Numerowanie Znak,Akapit z listą4 Znak,L1 Znak,Akapit z listą5 Znak,Akapit normalny Znak,Podsis rysunku Znak,T_SZ_List Paragraph Znak,BulletC Znak,Wyliczanie Znak,Obiekt Znak,normalny tekst Znak,Bullets Znak"/>
    <w:link w:val="Akapitzlist"/>
    <w:uiPriority w:val="34"/>
    <w:qFormat/>
    <w:locked/>
    <w:rsid w:val="006D620A"/>
  </w:style>
  <w:style w:type="paragraph" w:customStyle="1" w:styleId="Default">
    <w:name w:val="Default"/>
    <w:rsid w:val="001E4068"/>
    <w:pPr>
      <w:autoSpaceDE w:val="0"/>
      <w:autoSpaceDN w:val="0"/>
      <w:adjustRightInd w:val="0"/>
    </w:pPr>
    <w:rPr>
      <w:rFonts w:ascii="Arial" w:hAnsi="Arial" w:cs="Arial"/>
      <w:color w:val="000000"/>
      <w:sz w:val="24"/>
      <w:szCs w:val="24"/>
      <w:lang w:eastAsia="pl-PL"/>
    </w:rPr>
  </w:style>
  <w:style w:type="character" w:customStyle="1" w:styleId="Bold">
    <w:name w:val="Bold"/>
    <w:rsid w:val="001418F4"/>
    <w:rPr>
      <w:b/>
    </w:rPr>
  </w:style>
  <w:style w:type="paragraph" w:styleId="NormalnyWeb">
    <w:name w:val="Normal (Web)"/>
    <w:basedOn w:val="Normalny"/>
    <w:uiPriority w:val="99"/>
    <w:unhideWhenUsed/>
    <w:rsid w:val="0081125E"/>
  </w:style>
  <w:style w:type="character" w:styleId="Odwoaniedokomentarza">
    <w:name w:val="annotation reference"/>
    <w:uiPriority w:val="99"/>
    <w:semiHidden/>
    <w:unhideWhenUsed/>
    <w:rsid w:val="0066411A"/>
    <w:rPr>
      <w:sz w:val="16"/>
      <w:szCs w:val="16"/>
    </w:rPr>
  </w:style>
  <w:style w:type="paragraph" w:styleId="Tekstkomentarza">
    <w:name w:val="annotation text"/>
    <w:basedOn w:val="Normalny"/>
    <w:link w:val="TekstkomentarzaZnak"/>
    <w:uiPriority w:val="99"/>
    <w:unhideWhenUsed/>
    <w:rsid w:val="0066411A"/>
    <w:rPr>
      <w:sz w:val="20"/>
      <w:szCs w:val="20"/>
    </w:rPr>
  </w:style>
  <w:style w:type="character" w:customStyle="1" w:styleId="TekstkomentarzaZnak">
    <w:name w:val="Tekst komentarza Znak"/>
    <w:basedOn w:val="Domylnaczcionkaakapitu"/>
    <w:link w:val="Tekstkomentarza"/>
    <w:uiPriority w:val="99"/>
    <w:rsid w:val="0066411A"/>
  </w:style>
  <w:style w:type="paragraph" w:styleId="Tematkomentarza">
    <w:name w:val="annotation subject"/>
    <w:basedOn w:val="Tekstkomentarza"/>
    <w:next w:val="Tekstkomentarza"/>
    <w:link w:val="TematkomentarzaZnak"/>
    <w:uiPriority w:val="99"/>
    <w:semiHidden/>
    <w:unhideWhenUsed/>
    <w:rsid w:val="0066411A"/>
    <w:rPr>
      <w:b/>
      <w:bCs/>
    </w:rPr>
  </w:style>
  <w:style w:type="character" w:customStyle="1" w:styleId="TematkomentarzaZnak">
    <w:name w:val="Temat komentarza Znak"/>
    <w:link w:val="Tematkomentarza"/>
    <w:uiPriority w:val="99"/>
    <w:semiHidden/>
    <w:rsid w:val="0066411A"/>
    <w:rPr>
      <w:b/>
      <w:bCs/>
    </w:rPr>
  </w:style>
  <w:style w:type="table" w:styleId="Tabela-Siatka">
    <w:name w:val="Table Grid"/>
    <w:basedOn w:val="Standardowy"/>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rawka">
    <w:name w:val="Revision"/>
    <w:hidden/>
    <w:uiPriority w:val="99"/>
    <w:semiHidden/>
    <w:rsid w:val="00850536"/>
    <w:rPr>
      <w:sz w:val="24"/>
      <w:szCs w:val="24"/>
      <w:lang w:eastAsia="pl-PL"/>
    </w:rPr>
  </w:style>
  <w:style w:type="character" w:customStyle="1" w:styleId="Nierozpoznanawzmianka1">
    <w:name w:val="Nierozpoznana wzmianka1"/>
    <w:basedOn w:val="Domylnaczcionkaakapitu"/>
    <w:uiPriority w:val="99"/>
    <w:semiHidden/>
    <w:unhideWhenUsed/>
    <w:rsid w:val="00344A5C"/>
    <w:rPr>
      <w:color w:val="605E5C"/>
      <w:shd w:val="clear" w:color="auto" w:fill="E1DFDD"/>
    </w:rPr>
  </w:style>
  <w:style w:type="paragraph" w:styleId="Zwykytekst">
    <w:name w:val="Plain Text"/>
    <w:basedOn w:val="Normalny"/>
    <w:link w:val="ZwykytekstZnak"/>
    <w:uiPriority w:val="99"/>
    <w:rsid w:val="004C0247"/>
    <w:rPr>
      <w:rFonts w:ascii="Courier New" w:hAnsi="Courier New" w:cs="Courier New"/>
      <w:sz w:val="20"/>
      <w:szCs w:val="20"/>
    </w:rPr>
  </w:style>
  <w:style w:type="character" w:customStyle="1" w:styleId="ZwykytekstZnak">
    <w:name w:val="Zwykły tekst Znak"/>
    <w:basedOn w:val="Domylnaczcionkaakapitu"/>
    <w:link w:val="Zwykytekst"/>
    <w:uiPriority w:val="99"/>
    <w:rsid w:val="004C0247"/>
    <w:rPr>
      <w:rFonts w:ascii="Courier New" w:hAnsi="Courier New" w:cs="Courier New"/>
      <w:lang w:eastAsia="pl-PL"/>
    </w:rPr>
  </w:style>
  <w:style w:type="character" w:customStyle="1" w:styleId="normaltextrun">
    <w:name w:val="normaltextrun"/>
    <w:basedOn w:val="Domylnaczcionkaakapitu"/>
    <w:rsid w:val="009C0B0F"/>
  </w:style>
  <w:style w:type="character" w:customStyle="1" w:styleId="Nierozpoznanawzmianka2">
    <w:name w:val="Nierozpoznana wzmianka2"/>
    <w:basedOn w:val="Domylnaczcionkaakapitu"/>
    <w:uiPriority w:val="99"/>
    <w:semiHidden/>
    <w:unhideWhenUsed/>
    <w:rsid w:val="000A4609"/>
    <w:rPr>
      <w:color w:val="605E5C"/>
      <w:shd w:val="clear" w:color="auto" w:fill="E1DFDD"/>
    </w:rPr>
  </w:style>
  <w:style w:type="character" w:styleId="Pogrubienie">
    <w:name w:val="Strong"/>
    <w:basedOn w:val="Domylnaczcionkaakapitu"/>
    <w:qFormat/>
    <w:rsid w:val="00FC307A"/>
    <w:rPr>
      <w:b/>
      <w:bCs/>
    </w:rPr>
  </w:style>
  <w:style w:type="paragraph" w:styleId="Tekstprzypisudolnego">
    <w:name w:val="footnote text"/>
    <w:basedOn w:val="Normalny"/>
    <w:link w:val="TekstprzypisudolnegoZnak"/>
    <w:semiHidden/>
    <w:unhideWhenUsed/>
    <w:rsid w:val="009652C9"/>
    <w:rPr>
      <w:rFonts w:ascii="Calibri" w:eastAsia="Calibri" w:hAnsi="Calibri"/>
      <w:sz w:val="20"/>
      <w:szCs w:val="20"/>
      <w:lang w:eastAsia="zh-CN"/>
    </w:rPr>
  </w:style>
  <w:style w:type="character" w:customStyle="1" w:styleId="TekstprzypisudolnegoZnak">
    <w:name w:val="Tekst przypisu dolnego Znak"/>
    <w:basedOn w:val="Domylnaczcionkaakapitu"/>
    <w:link w:val="Tekstprzypisudolnego"/>
    <w:semiHidden/>
    <w:rsid w:val="009652C9"/>
    <w:rPr>
      <w:rFonts w:ascii="Calibri" w:eastAsia="Calibri" w:hAnsi="Calibri"/>
      <w:lang w:eastAsia="zh-CN"/>
    </w:rPr>
  </w:style>
  <w:style w:type="paragraph" w:customStyle="1" w:styleId="ZnakZnak1">
    <w:name w:val="Znak Znak1"/>
    <w:basedOn w:val="Normalny"/>
    <w:rsid w:val="002E7991"/>
    <w:rPr>
      <w:rFonts w:ascii="Arial" w:hAnsi="Arial" w:cs="Arial"/>
    </w:rPr>
  </w:style>
  <w:style w:type="paragraph" w:customStyle="1" w:styleId="Standard">
    <w:name w:val="Standard"/>
    <w:rsid w:val="00A053F0"/>
    <w:pPr>
      <w:suppressAutoHyphens/>
    </w:pPr>
    <w:rPr>
      <w:rFonts w:ascii="Liberation Serif" w:eastAsia="NSimSun" w:hAnsi="Liberation Serif" w:cs="Mangal"/>
      <w:kern w:val="2"/>
      <w:sz w:val="24"/>
      <w:szCs w:val="24"/>
      <w:lang w:eastAsia="zh-CN" w:bidi="hi-IN"/>
    </w:rPr>
  </w:style>
  <w:style w:type="paragraph" w:styleId="Bezodstpw">
    <w:name w:val="No Spacing"/>
    <w:uiPriority w:val="1"/>
    <w:qFormat/>
    <w:rsid w:val="00D4188A"/>
    <w:rPr>
      <w:rFonts w:asciiTheme="minorHAnsi" w:eastAsiaTheme="minorHAnsi" w:hAnsiTheme="minorHAnsi" w:cstheme="minorBidi"/>
      <w:sz w:val="22"/>
      <w:szCs w:val="22"/>
      <w:lang w:eastAsia="en-US"/>
    </w:rPr>
  </w:style>
  <w:style w:type="character" w:customStyle="1" w:styleId="ng-binding">
    <w:name w:val="ng-binding"/>
    <w:basedOn w:val="Domylnaczcionkaakapitu"/>
    <w:rsid w:val="00D4188A"/>
  </w:style>
  <w:style w:type="character" w:customStyle="1" w:styleId="ng-scope">
    <w:name w:val="ng-scope"/>
    <w:basedOn w:val="Domylnaczcionkaakapitu"/>
    <w:rsid w:val="00D4188A"/>
  </w:style>
  <w:style w:type="character" w:customStyle="1" w:styleId="gmail-normaltextrun">
    <w:name w:val="gmail-normaltextrun"/>
    <w:rsid w:val="00D57425"/>
  </w:style>
  <w:style w:type="character" w:customStyle="1" w:styleId="gmail-spellingerror">
    <w:name w:val="gmail-spellingerror"/>
    <w:rsid w:val="00D57425"/>
  </w:style>
  <w:style w:type="character" w:customStyle="1" w:styleId="Nagwek3Znak">
    <w:name w:val="Nagłówek 3 Znak"/>
    <w:basedOn w:val="Domylnaczcionkaakapitu"/>
    <w:link w:val="Nagwek3"/>
    <w:uiPriority w:val="9"/>
    <w:semiHidden/>
    <w:rsid w:val="0091496B"/>
    <w:rPr>
      <w:rFonts w:asciiTheme="majorHAnsi" w:eastAsiaTheme="majorEastAsia" w:hAnsiTheme="majorHAnsi" w:cstheme="majorBidi"/>
      <w:color w:val="1F3763" w:themeColor="accent1" w:themeShade="7F"/>
      <w:sz w:val="24"/>
      <w:szCs w:val="24"/>
      <w:lang w:eastAsia="pl-PL"/>
    </w:rPr>
  </w:style>
  <w:style w:type="character" w:customStyle="1" w:styleId="Domylnaczcionkaakapitu6">
    <w:name w:val="Domyślna czcionka akapitu6"/>
    <w:rsid w:val="00A57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878111">
      <w:bodyDiv w:val="1"/>
      <w:marLeft w:val="0"/>
      <w:marRight w:val="0"/>
      <w:marTop w:val="0"/>
      <w:marBottom w:val="0"/>
      <w:divBdr>
        <w:top w:val="none" w:sz="0" w:space="0" w:color="auto"/>
        <w:left w:val="none" w:sz="0" w:space="0" w:color="auto"/>
        <w:bottom w:val="none" w:sz="0" w:space="0" w:color="auto"/>
        <w:right w:val="none" w:sz="0" w:space="0" w:color="auto"/>
      </w:divBdr>
    </w:div>
    <w:div w:id="811170730">
      <w:bodyDiv w:val="1"/>
      <w:marLeft w:val="0"/>
      <w:marRight w:val="0"/>
      <w:marTop w:val="0"/>
      <w:marBottom w:val="0"/>
      <w:divBdr>
        <w:top w:val="none" w:sz="0" w:space="0" w:color="auto"/>
        <w:left w:val="none" w:sz="0" w:space="0" w:color="auto"/>
        <w:bottom w:val="none" w:sz="0" w:space="0" w:color="auto"/>
        <w:right w:val="none" w:sz="0" w:space="0" w:color="auto"/>
      </w:divBdr>
    </w:div>
    <w:div w:id="970326169">
      <w:bodyDiv w:val="1"/>
      <w:marLeft w:val="0"/>
      <w:marRight w:val="0"/>
      <w:marTop w:val="0"/>
      <w:marBottom w:val="0"/>
      <w:divBdr>
        <w:top w:val="none" w:sz="0" w:space="0" w:color="auto"/>
        <w:left w:val="none" w:sz="0" w:space="0" w:color="auto"/>
        <w:bottom w:val="none" w:sz="0" w:space="0" w:color="auto"/>
        <w:right w:val="none" w:sz="0" w:space="0" w:color="auto"/>
      </w:divBdr>
    </w:div>
    <w:div w:id="977685517">
      <w:bodyDiv w:val="1"/>
      <w:marLeft w:val="0"/>
      <w:marRight w:val="0"/>
      <w:marTop w:val="0"/>
      <w:marBottom w:val="0"/>
      <w:divBdr>
        <w:top w:val="none" w:sz="0" w:space="0" w:color="auto"/>
        <w:left w:val="none" w:sz="0" w:space="0" w:color="auto"/>
        <w:bottom w:val="none" w:sz="0" w:space="0" w:color="auto"/>
        <w:right w:val="none" w:sz="0" w:space="0" w:color="auto"/>
      </w:divBdr>
    </w:div>
    <w:div w:id="1165902276">
      <w:bodyDiv w:val="1"/>
      <w:marLeft w:val="0"/>
      <w:marRight w:val="0"/>
      <w:marTop w:val="0"/>
      <w:marBottom w:val="0"/>
      <w:divBdr>
        <w:top w:val="none" w:sz="0" w:space="0" w:color="auto"/>
        <w:left w:val="none" w:sz="0" w:space="0" w:color="auto"/>
        <w:bottom w:val="none" w:sz="0" w:space="0" w:color="auto"/>
        <w:right w:val="none" w:sz="0" w:space="0" w:color="auto"/>
      </w:divBdr>
    </w:div>
    <w:div w:id="1394281736">
      <w:bodyDiv w:val="1"/>
      <w:marLeft w:val="0"/>
      <w:marRight w:val="0"/>
      <w:marTop w:val="0"/>
      <w:marBottom w:val="0"/>
      <w:divBdr>
        <w:top w:val="none" w:sz="0" w:space="0" w:color="auto"/>
        <w:left w:val="none" w:sz="0" w:space="0" w:color="auto"/>
        <w:bottom w:val="none" w:sz="0" w:space="0" w:color="auto"/>
        <w:right w:val="none" w:sz="0" w:space="0" w:color="auto"/>
      </w:divBdr>
    </w:div>
    <w:div w:id="1590191668">
      <w:bodyDiv w:val="1"/>
      <w:marLeft w:val="0"/>
      <w:marRight w:val="0"/>
      <w:marTop w:val="0"/>
      <w:marBottom w:val="0"/>
      <w:divBdr>
        <w:top w:val="none" w:sz="0" w:space="0" w:color="auto"/>
        <w:left w:val="none" w:sz="0" w:space="0" w:color="auto"/>
        <w:bottom w:val="none" w:sz="0" w:space="0" w:color="auto"/>
        <w:right w:val="none" w:sz="0" w:space="0" w:color="auto"/>
      </w:divBdr>
    </w:div>
    <w:div w:id="1746948061">
      <w:bodyDiv w:val="1"/>
      <w:marLeft w:val="0"/>
      <w:marRight w:val="0"/>
      <w:marTop w:val="0"/>
      <w:marBottom w:val="0"/>
      <w:divBdr>
        <w:top w:val="none" w:sz="0" w:space="0" w:color="auto"/>
        <w:left w:val="none" w:sz="0" w:space="0" w:color="auto"/>
        <w:bottom w:val="none" w:sz="0" w:space="0" w:color="auto"/>
        <w:right w:val="none" w:sz="0" w:space="0" w:color="auto"/>
      </w:divBdr>
    </w:div>
    <w:div w:id="180854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7B39C-BA8C-4118-B3C4-78BD893A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11238</Words>
  <Characters>67432</Characters>
  <Application>Microsoft Office Word</Application>
  <DocSecurity>0</DocSecurity>
  <Lines>561</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spzoz</dc:creator>
  <cp:keywords/>
  <dc:description/>
  <cp:lastModifiedBy>Kierownik Zamówień</cp:lastModifiedBy>
  <cp:revision>4</cp:revision>
  <cp:lastPrinted>2025-12-09T22:02:00Z</cp:lastPrinted>
  <dcterms:created xsi:type="dcterms:W3CDTF">2026-03-17T13:49:00Z</dcterms:created>
  <dcterms:modified xsi:type="dcterms:W3CDTF">2026-03-18T10:07:00Z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8b1c943-5823-45e2-9d78-199bc9c77958_Enabled">
    <vt:lpwstr>true</vt:lpwstr>
  </property>
  <property fmtid="{D5CDD505-2E9C-101B-9397-08002B2CF9AE}" pid="3" name="MSIP_Label_88b1c943-5823-45e2-9d78-199bc9c77958_SetDate">
    <vt:lpwstr>2026-03-16T11:30:56Z</vt:lpwstr>
  </property>
  <property fmtid="{D5CDD505-2E9C-101B-9397-08002B2CF9AE}" pid="4" name="MSIP_Label_88b1c943-5823-45e2-9d78-199bc9c77958_Method">
    <vt:lpwstr>Privileged</vt:lpwstr>
  </property>
  <property fmtid="{D5CDD505-2E9C-101B-9397-08002B2CF9AE}" pid="5" name="MSIP_Label_88b1c943-5823-45e2-9d78-199bc9c77958_Name">
    <vt:lpwstr>Dokumentacja dla klienta</vt:lpwstr>
  </property>
  <property fmtid="{D5CDD505-2E9C-101B-9397-08002B2CF9AE}" pid="6" name="MSIP_Label_88b1c943-5823-45e2-9d78-199bc9c77958_SiteId">
    <vt:lpwstr>684979a0-8ddc-46a4-986d-0eadc61fdc21</vt:lpwstr>
  </property>
  <property fmtid="{D5CDD505-2E9C-101B-9397-08002B2CF9AE}" pid="7" name="MSIP_Label_88b1c943-5823-45e2-9d78-199bc9c77958_ActionId">
    <vt:lpwstr>5da51879-df7d-4987-bae6-901405d76f25</vt:lpwstr>
  </property>
  <property fmtid="{D5CDD505-2E9C-101B-9397-08002B2CF9AE}" pid="8" name="MSIP_Label_88b1c943-5823-45e2-9d78-199bc9c77958_ContentBits">
    <vt:lpwstr>0</vt:lpwstr>
  </property>
  <property fmtid="{D5CDD505-2E9C-101B-9397-08002B2CF9AE}" pid="9" name="MSIP_Label_88b1c943-5823-45e2-9d78-199bc9c77958_Tag">
    <vt:lpwstr>10, 0, 1, 1</vt:lpwstr>
  </property>
</Properties>
</file>